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973" w:rsidRDefault="00A82973" w:rsidP="00C34D55">
      <w:pPr>
        <w:tabs>
          <w:tab w:val="left" w:pos="4860"/>
        </w:tabs>
        <w:autoSpaceDE w:val="0"/>
        <w:ind w:firstLine="680"/>
        <w:jc w:val="center"/>
        <w:rPr>
          <w:rFonts w:ascii="Times New Roman" w:eastAsia="Arial CYR" w:hAnsi="Times New Roman"/>
          <w:b/>
          <w:sz w:val="28"/>
          <w:szCs w:val="28"/>
        </w:rPr>
      </w:pPr>
    </w:p>
    <w:p w:rsidR="007D3AF2" w:rsidRDefault="007D3AF2" w:rsidP="00C34D55">
      <w:pPr>
        <w:tabs>
          <w:tab w:val="left" w:pos="4860"/>
        </w:tabs>
        <w:autoSpaceDE w:val="0"/>
        <w:ind w:firstLine="680"/>
        <w:jc w:val="center"/>
        <w:rPr>
          <w:rFonts w:ascii="Times New Roman" w:eastAsia="Arial CYR" w:hAnsi="Times New Roman"/>
          <w:b/>
          <w:sz w:val="28"/>
          <w:szCs w:val="28"/>
        </w:rPr>
      </w:pPr>
    </w:p>
    <w:p w:rsidR="007D3AF2" w:rsidRDefault="007D3AF2" w:rsidP="00C34D55">
      <w:pPr>
        <w:tabs>
          <w:tab w:val="left" w:pos="4860"/>
        </w:tabs>
        <w:autoSpaceDE w:val="0"/>
        <w:ind w:firstLine="680"/>
        <w:jc w:val="center"/>
        <w:rPr>
          <w:rFonts w:ascii="Times New Roman" w:eastAsia="Arial CYR" w:hAnsi="Times New Roman"/>
          <w:b/>
          <w:sz w:val="28"/>
          <w:szCs w:val="28"/>
        </w:rPr>
      </w:pPr>
    </w:p>
    <w:p w:rsidR="007D3AF2" w:rsidRDefault="007D3AF2" w:rsidP="00C34D55">
      <w:pPr>
        <w:tabs>
          <w:tab w:val="left" w:pos="4860"/>
        </w:tabs>
        <w:autoSpaceDE w:val="0"/>
        <w:ind w:firstLine="680"/>
        <w:jc w:val="center"/>
        <w:rPr>
          <w:rFonts w:ascii="Times New Roman" w:eastAsia="Arial CYR" w:hAnsi="Times New Roman"/>
          <w:b/>
          <w:sz w:val="28"/>
          <w:szCs w:val="28"/>
        </w:rPr>
      </w:pPr>
    </w:p>
    <w:p w:rsidR="007D3AF2" w:rsidRDefault="007D3AF2" w:rsidP="00C34D55">
      <w:pPr>
        <w:tabs>
          <w:tab w:val="left" w:pos="4860"/>
        </w:tabs>
        <w:autoSpaceDE w:val="0"/>
        <w:ind w:firstLine="680"/>
        <w:jc w:val="center"/>
        <w:rPr>
          <w:rFonts w:ascii="Times New Roman" w:eastAsia="Arial CYR" w:hAnsi="Times New Roman"/>
          <w:b/>
          <w:sz w:val="28"/>
          <w:szCs w:val="28"/>
        </w:rPr>
      </w:pPr>
    </w:p>
    <w:p w:rsidR="007D3AF2" w:rsidRDefault="007D3AF2" w:rsidP="00C34D55">
      <w:pPr>
        <w:tabs>
          <w:tab w:val="left" w:pos="4860"/>
        </w:tabs>
        <w:autoSpaceDE w:val="0"/>
        <w:ind w:firstLine="680"/>
        <w:jc w:val="center"/>
        <w:rPr>
          <w:rFonts w:ascii="Times New Roman" w:eastAsia="Arial CYR" w:hAnsi="Times New Roman"/>
          <w:b/>
          <w:sz w:val="28"/>
          <w:szCs w:val="28"/>
        </w:rPr>
      </w:pPr>
    </w:p>
    <w:p w:rsidR="007D3AF2" w:rsidRDefault="007D3AF2" w:rsidP="00C34D55">
      <w:pPr>
        <w:tabs>
          <w:tab w:val="left" w:pos="4860"/>
        </w:tabs>
        <w:autoSpaceDE w:val="0"/>
        <w:ind w:firstLine="680"/>
        <w:jc w:val="center"/>
        <w:rPr>
          <w:rFonts w:ascii="Times New Roman" w:eastAsia="Arial CYR" w:hAnsi="Times New Roman"/>
          <w:b/>
          <w:sz w:val="28"/>
          <w:szCs w:val="28"/>
        </w:rPr>
      </w:pPr>
    </w:p>
    <w:p w:rsidR="007D3AF2" w:rsidRDefault="007D3AF2" w:rsidP="00C34D55">
      <w:pPr>
        <w:tabs>
          <w:tab w:val="left" w:pos="4860"/>
        </w:tabs>
        <w:autoSpaceDE w:val="0"/>
        <w:ind w:firstLine="680"/>
        <w:jc w:val="center"/>
        <w:rPr>
          <w:rFonts w:ascii="Times New Roman" w:eastAsia="Arial CYR" w:hAnsi="Times New Roman"/>
          <w:b/>
          <w:sz w:val="28"/>
          <w:szCs w:val="28"/>
        </w:rPr>
      </w:pPr>
    </w:p>
    <w:p w:rsidR="007D3AF2" w:rsidRDefault="007D3AF2" w:rsidP="00C34D55">
      <w:pPr>
        <w:tabs>
          <w:tab w:val="left" w:pos="4860"/>
        </w:tabs>
        <w:autoSpaceDE w:val="0"/>
        <w:ind w:firstLine="680"/>
        <w:jc w:val="center"/>
        <w:rPr>
          <w:rFonts w:ascii="Times New Roman" w:eastAsia="Arial CYR" w:hAnsi="Times New Roman"/>
          <w:b/>
          <w:sz w:val="28"/>
          <w:szCs w:val="28"/>
        </w:rPr>
      </w:pPr>
    </w:p>
    <w:p w:rsidR="007D3AF2" w:rsidRDefault="007D3AF2" w:rsidP="00C34D55">
      <w:pPr>
        <w:tabs>
          <w:tab w:val="left" w:pos="4860"/>
        </w:tabs>
        <w:autoSpaceDE w:val="0"/>
        <w:ind w:firstLine="680"/>
        <w:jc w:val="center"/>
        <w:rPr>
          <w:rFonts w:ascii="Times New Roman" w:eastAsia="Arial CYR" w:hAnsi="Times New Roman"/>
          <w:b/>
          <w:sz w:val="28"/>
          <w:szCs w:val="28"/>
        </w:rPr>
      </w:pPr>
    </w:p>
    <w:p w:rsidR="007D3AF2" w:rsidRPr="00A82973" w:rsidRDefault="007D3AF2" w:rsidP="00C34D55">
      <w:pPr>
        <w:tabs>
          <w:tab w:val="left" w:pos="4860"/>
        </w:tabs>
        <w:autoSpaceDE w:val="0"/>
        <w:ind w:firstLine="680"/>
        <w:jc w:val="center"/>
        <w:rPr>
          <w:rFonts w:ascii="Times New Roman" w:eastAsia="Arial CYR" w:hAnsi="Times New Roman"/>
          <w:b/>
          <w:sz w:val="28"/>
          <w:szCs w:val="28"/>
        </w:rPr>
      </w:pPr>
    </w:p>
    <w:p w:rsidR="00A82973" w:rsidRPr="00A82973" w:rsidRDefault="00A82973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eastAsia="Arial CYR" w:hAnsi="Times New Roman"/>
          <w:b/>
          <w:sz w:val="28"/>
          <w:szCs w:val="28"/>
        </w:rPr>
      </w:pPr>
      <w:r w:rsidRPr="00A82973">
        <w:rPr>
          <w:rFonts w:ascii="Times New Roman" w:eastAsia="Arial CYR" w:hAnsi="Times New Roman"/>
          <w:b/>
          <w:sz w:val="28"/>
          <w:szCs w:val="28"/>
        </w:rPr>
        <w:t>ТЕХНИЧЕСКОЕ ЗАДАНИЕ</w:t>
      </w:r>
    </w:p>
    <w:p w:rsidR="007D3AF2" w:rsidRDefault="00A82973" w:rsidP="007D3AF2">
      <w:pPr>
        <w:spacing w:before="240" w:line="240" w:lineRule="auto"/>
        <w:jc w:val="center"/>
        <w:rPr>
          <w:rFonts w:ascii="Times New Roman" w:hAnsi="Times New Roman"/>
          <w:sz w:val="28"/>
          <w:szCs w:val="28"/>
        </w:rPr>
      </w:pPr>
      <w:r w:rsidRPr="00A82973">
        <w:rPr>
          <w:rFonts w:ascii="Times New Roman" w:eastAsia="Arial CYR" w:hAnsi="Times New Roman"/>
          <w:sz w:val="28"/>
          <w:szCs w:val="28"/>
        </w:rPr>
        <w:t xml:space="preserve">на </w:t>
      </w:r>
      <w:r w:rsidR="007D3AF2">
        <w:rPr>
          <w:rFonts w:ascii="Times New Roman" w:eastAsia="Arial CYR" w:hAnsi="Times New Roman"/>
          <w:sz w:val="28"/>
          <w:szCs w:val="28"/>
        </w:rPr>
        <w:t xml:space="preserve">создание </w:t>
      </w:r>
      <w:r w:rsidR="007D3AF2">
        <w:rPr>
          <w:rFonts w:ascii="Times New Roman" w:hAnsi="Times New Roman"/>
          <w:sz w:val="28"/>
          <w:szCs w:val="28"/>
        </w:rPr>
        <w:t>автоматизированной системы</w:t>
      </w:r>
    </w:p>
    <w:p w:rsidR="00A82973" w:rsidRPr="007D3AF2" w:rsidRDefault="00FE38F2" w:rsidP="007D3AF2">
      <w:pPr>
        <w:spacing w:before="60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Программно-аппаратный комплекс для</w:t>
      </w:r>
      <w:r w:rsidR="007D3AF2" w:rsidRPr="007D3AF2">
        <w:rPr>
          <w:rFonts w:ascii="Times New Roman" w:hAnsi="Times New Roman"/>
          <w:b/>
          <w:sz w:val="32"/>
          <w:szCs w:val="32"/>
        </w:rPr>
        <w:t xml:space="preserve"> мониторинга</w:t>
      </w:r>
      <w:r w:rsidR="00A82973" w:rsidRPr="007D3AF2">
        <w:rPr>
          <w:rFonts w:ascii="Times New Roman" w:hAnsi="Times New Roman"/>
          <w:b/>
          <w:sz w:val="32"/>
          <w:szCs w:val="32"/>
        </w:rPr>
        <w:t xml:space="preserve"> </w:t>
      </w:r>
      <w:r w:rsidR="00DE4D2F">
        <w:rPr>
          <w:rFonts w:ascii="Times New Roman" w:hAnsi="Times New Roman"/>
          <w:b/>
          <w:sz w:val="32"/>
          <w:szCs w:val="32"/>
        </w:rPr>
        <w:t>состояния спортсменов</w:t>
      </w: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AF2" w:rsidRDefault="007D3AF2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2973" w:rsidRPr="00A82973" w:rsidRDefault="00A82973" w:rsidP="007D3AF2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82973">
        <w:rPr>
          <w:rFonts w:ascii="Times New Roman" w:hAnsi="Times New Roman"/>
          <w:sz w:val="28"/>
          <w:szCs w:val="28"/>
        </w:rPr>
        <w:t>Санкт-Петербург</w:t>
      </w:r>
    </w:p>
    <w:p w:rsidR="00A82973" w:rsidRDefault="00A82973" w:rsidP="00C34D55">
      <w:pPr>
        <w:tabs>
          <w:tab w:val="left" w:pos="4860"/>
        </w:tabs>
        <w:autoSpaceDE w:val="0"/>
        <w:spacing w:before="240" w:line="240" w:lineRule="auto"/>
        <w:jc w:val="center"/>
        <w:rPr>
          <w:rFonts w:ascii="Times New Roman" w:hAnsi="Times New Roman"/>
          <w:sz w:val="28"/>
          <w:szCs w:val="28"/>
        </w:rPr>
      </w:pPr>
      <w:r w:rsidRPr="00A82973">
        <w:rPr>
          <w:rFonts w:ascii="Times New Roman" w:hAnsi="Times New Roman"/>
          <w:sz w:val="28"/>
          <w:szCs w:val="28"/>
        </w:rPr>
        <w:t>2014</w:t>
      </w:r>
    </w:p>
    <w:p w:rsidR="006A20E4" w:rsidRPr="006A20E4" w:rsidRDefault="00A82973" w:rsidP="00C34D55">
      <w:pPr>
        <w:tabs>
          <w:tab w:val="left" w:pos="4860"/>
        </w:tabs>
        <w:autoSpaceDE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6A20E4" w:rsidRPr="006A20E4">
        <w:rPr>
          <w:rFonts w:ascii="Times New Roman" w:hAnsi="Times New Roman"/>
          <w:b/>
          <w:sz w:val="26"/>
          <w:szCs w:val="26"/>
        </w:rPr>
        <w:lastRenderedPageBreak/>
        <w:t>СОДЕРЖАНИЕ</w:t>
      </w:r>
    </w:p>
    <w:p w:rsidR="006A20E4" w:rsidRPr="006A20E4" w:rsidRDefault="006A20E4" w:rsidP="00C34D55">
      <w:pPr>
        <w:tabs>
          <w:tab w:val="left" w:pos="4860"/>
        </w:tabs>
        <w:autoSpaceDE w:val="0"/>
        <w:spacing w:line="240" w:lineRule="auto"/>
        <w:jc w:val="right"/>
        <w:rPr>
          <w:rFonts w:ascii="Times New Roman" w:hAnsi="Times New Roman"/>
          <w:sz w:val="26"/>
          <w:szCs w:val="26"/>
        </w:rPr>
      </w:pPr>
      <w:r w:rsidRPr="006A20E4">
        <w:rPr>
          <w:rFonts w:ascii="Times New Roman" w:hAnsi="Times New Roman"/>
          <w:sz w:val="26"/>
          <w:szCs w:val="26"/>
        </w:rPr>
        <w:t>Стр.</w:t>
      </w:r>
    </w:p>
    <w:tbl>
      <w:tblPr>
        <w:tblStyle w:val="affffff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60"/>
        <w:gridCol w:w="771"/>
      </w:tblGrid>
      <w:tr w:rsidR="00B91ADB" w:rsidRPr="0034435F" w:rsidTr="00B91ADB">
        <w:trPr>
          <w:trHeight w:val="491"/>
        </w:trPr>
        <w:tc>
          <w:tcPr>
            <w:tcW w:w="9260" w:type="dxa"/>
          </w:tcPr>
          <w:p w:rsidR="00B91ADB" w:rsidRPr="0034435F" w:rsidRDefault="00B91ADB" w:rsidP="001B1F94">
            <w:pPr>
              <w:pStyle w:val="71"/>
              <w:spacing w:before="120" w:after="120"/>
              <w:ind w:left="714" w:hanging="714"/>
              <w:rPr>
                <w:sz w:val="26"/>
                <w:szCs w:val="26"/>
              </w:rPr>
            </w:pPr>
            <w:r w:rsidRPr="0034435F">
              <w:rPr>
                <w:sz w:val="26"/>
                <w:szCs w:val="26"/>
              </w:rPr>
              <w:t>1  ОБЩИЕ ПОЛОЖЕНИЯ …..……………………………...………………………</w:t>
            </w:r>
          </w:p>
        </w:tc>
        <w:tc>
          <w:tcPr>
            <w:tcW w:w="771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34435F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</w:tr>
      <w:tr w:rsidR="00B91ADB" w:rsidRPr="0034435F" w:rsidTr="00B91ADB">
        <w:tc>
          <w:tcPr>
            <w:tcW w:w="9260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34435F">
              <w:rPr>
                <w:rFonts w:ascii="Times New Roman" w:hAnsi="Times New Roman"/>
                <w:color w:val="auto"/>
                <w:sz w:val="26"/>
                <w:szCs w:val="26"/>
              </w:rPr>
              <w:t>2  НАЗНАЧЕНИЕ И ЦЕЛИ СОЗДАНИЯ МОДУЛЯ ………………………………</w:t>
            </w:r>
          </w:p>
        </w:tc>
        <w:tc>
          <w:tcPr>
            <w:tcW w:w="771" w:type="dxa"/>
          </w:tcPr>
          <w:p w:rsidR="00B91ADB" w:rsidRPr="0034435F" w:rsidRDefault="008C0B84" w:rsidP="001B1F94">
            <w:pPr>
              <w:tabs>
                <w:tab w:val="left" w:pos="4860"/>
              </w:tabs>
              <w:autoSpaceDE w:val="0"/>
              <w:spacing w:before="120" w:after="12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</w:p>
        </w:tc>
      </w:tr>
      <w:tr w:rsidR="00B91ADB" w:rsidRPr="0034435F" w:rsidTr="00B91ADB">
        <w:tc>
          <w:tcPr>
            <w:tcW w:w="9260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34435F">
              <w:rPr>
                <w:rFonts w:ascii="Times New Roman" w:hAnsi="Times New Roman"/>
                <w:color w:val="auto"/>
                <w:sz w:val="26"/>
                <w:szCs w:val="26"/>
              </w:rPr>
              <w:t>3  ХАРАКТЕРИСТИКА ОБЪЕКТА …………………………………………………</w:t>
            </w:r>
          </w:p>
        </w:tc>
        <w:tc>
          <w:tcPr>
            <w:tcW w:w="771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34435F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</w:p>
        </w:tc>
      </w:tr>
      <w:tr w:rsidR="00B91ADB" w:rsidRPr="0034435F" w:rsidTr="00B91ADB">
        <w:tc>
          <w:tcPr>
            <w:tcW w:w="9260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34435F">
              <w:rPr>
                <w:rFonts w:ascii="Times New Roman" w:hAnsi="Times New Roman"/>
                <w:color w:val="auto"/>
                <w:sz w:val="26"/>
                <w:szCs w:val="26"/>
              </w:rPr>
              <w:t>4  ТРЕБОВАНИЯ К МОДУЛЮ ………………………………………………….,…</w:t>
            </w:r>
          </w:p>
        </w:tc>
        <w:tc>
          <w:tcPr>
            <w:tcW w:w="771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34435F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</w:p>
        </w:tc>
      </w:tr>
      <w:tr w:rsidR="00B91ADB" w:rsidRPr="0034435F" w:rsidTr="00B91ADB">
        <w:tc>
          <w:tcPr>
            <w:tcW w:w="9260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ind w:left="284" w:hanging="284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34435F">
              <w:rPr>
                <w:rFonts w:ascii="Times New Roman" w:hAnsi="Times New Roman"/>
                <w:color w:val="auto"/>
                <w:sz w:val="26"/>
                <w:szCs w:val="26"/>
              </w:rPr>
              <w:t>5  СОСТАВ И СОДЕРЖАНИЕ РАБОТ ПО СОЗДАНИЮ (РАЗВИТИЮ) МОДУЛЯ ……………………………………………………………………………</w:t>
            </w:r>
          </w:p>
        </w:tc>
        <w:tc>
          <w:tcPr>
            <w:tcW w:w="771" w:type="dxa"/>
            <w:vAlign w:val="bottom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B91ADB" w:rsidRPr="0034435F" w:rsidTr="00B91ADB">
        <w:tc>
          <w:tcPr>
            <w:tcW w:w="9260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34435F">
              <w:rPr>
                <w:rFonts w:ascii="Times New Roman" w:hAnsi="Times New Roman"/>
                <w:color w:val="auto"/>
                <w:sz w:val="26"/>
                <w:szCs w:val="26"/>
              </w:rPr>
              <w:t>6  ПОРЯДОК КОНТРОЛЯ И ПРИЕМКИ …………………………………………..</w:t>
            </w:r>
          </w:p>
        </w:tc>
        <w:tc>
          <w:tcPr>
            <w:tcW w:w="771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B91ADB" w:rsidRPr="0034435F" w:rsidTr="00B91ADB">
        <w:tc>
          <w:tcPr>
            <w:tcW w:w="9260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ind w:left="284" w:hanging="284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34435F">
              <w:rPr>
                <w:rFonts w:ascii="Times New Roman" w:hAnsi="Times New Roman"/>
                <w:color w:val="auto"/>
                <w:sz w:val="26"/>
                <w:szCs w:val="26"/>
              </w:rPr>
              <w:t>7  ТРЕБОВАНИЯ К СОСТАВУ И СОДЕРЖАНИЮ РАБОТ ПО ПОДГОТОВКЕ ОБЪЕКТА АВТОМАТИЗАЦИИ К ВВОДУ В ЭКСПЛУАТАЦИЮ ……………</w:t>
            </w:r>
          </w:p>
        </w:tc>
        <w:tc>
          <w:tcPr>
            <w:tcW w:w="771" w:type="dxa"/>
            <w:vAlign w:val="bottom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B91ADB" w:rsidRPr="0034435F" w:rsidTr="00B91ADB">
        <w:tc>
          <w:tcPr>
            <w:tcW w:w="9260" w:type="dxa"/>
          </w:tcPr>
          <w:p w:rsidR="00B91ADB" w:rsidRPr="0034435F" w:rsidRDefault="00B91ADB" w:rsidP="009611E9">
            <w:pPr>
              <w:tabs>
                <w:tab w:val="left" w:pos="4860"/>
              </w:tabs>
              <w:autoSpaceDE w:val="0"/>
              <w:spacing w:before="120" w:after="120"/>
              <w:ind w:left="142" w:hanging="142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34435F">
              <w:rPr>
                <w:rFonts w:ascii="Times New Roman" w:hAnsi="Times New Roman"/>
                <w:color w:val="auto"/>
                <w:sz w:val="26"/>
                <w:szCs w:val="26"/>
              </w:rPr>
              <w:t>8  ТРЕБОВАНИЯ К ДОКУМЕНТ</w:t>
            </w:r>
            <w:r w:rsidR="009611E9" w:rsidRPr="0034435F">
              <w:rPr>
                <w:rFonts w:ascii="Times New Roman" w:hAnsi="Times New Roman"/>
                <w:color w:val="auto"/>
                <w:sz w:val="26"/>
                <w:szCs w:val="26"/>
              </w:rPr>
              <w:t>АЦИИ</w:t>
            </w:r>
            <w:r w:rsidRPr="0034435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……………………………</w:t>
            </w:r>
            <w:r w:rsidR="009611E9" w:rsidRPr="0034435F">
              <w:rPr>
                <w:rFonts w:ascii="Times New Roman" w:hAnsi="Times New Roman"/>
                <w:color w:val="auto"/>
                <w:sz w:val="26"/>
                <w:szCs w:val="26"/>
              </w:rPr>
              <w:t>………</w:t>
            </w:r>
            <w:r w:rsidRPr="0034435F">
              <w:rPr>
                <w:rFonts w:ascii="Times New Roman" w:hAnsi="Times New Roman"/>
                <w:color w:val="auto"/>
                <w:sz w:val="26"/>
                <w:szCs w:val="26"/>
              </w:rPr>
              <w:t>……….</w:t>
            </w:r>
          </w:p>
        </w:tc>
        <w:tc>
          <w:tcPr>
            <w:tcW w:w="771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B91ADB" w:rsidRPr="0034435F" w:rsidTr="00B91ADB">
        <w:tc>
          <w:tcPr>
            <w:tcW w:w="9260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ind w:left="142" w:hanging="142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34435F">
              <w:rPr>
                <w:rFonts w:ascii="Times New Roman" w:hAnsi="Times New Roman"/>
                <w:color w:val="auto"/>
                <w:sz w:val="26"/>
                <w:szCs w:val="26"/>
              </w:rPr>
              <w:t>9  ИСТОЧНИКИ РАЗРАБОТКИ ………………………………………………….....</w:t>
            </w:r>
          </w:p>
        </w:tc>
        <w:tc>
          <w:tcPr>
            <w:tcW w:w="771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B91ADB" w:rsidRPr="0034435F" w:rsidTr="00B91ADB">
        <w:tc>
          <w:tcPr>
            <w:tcW w:w="9260" w:type="dxa"/>
          </w:tcPr>
          <w:p w:rsidR="00B91ADB" w:rsidRPr="0034435F" w:rsidRDefault="00B91ADB" w:rsidP="001B1F94">
            <w:pPr>
              <w:spacing w:before="120" w:after="120"/>
              <w:rPr>
                <w:color w:val="auto"/>
                <w:sz w:val="26"/>
                <w:szCs w:val="26"/>
              </w:rPr>
            </w:pPr>
            <w:r w:rsidRPr="0034435F">
              <w:rPr>
                <w:color w:val="auto"/>
                <w:sz w:val="26"/>
                <w:szCs w:val="26"/>
              </w:rPr>
              <w:t>Лист согласований …………………………………………………………..………...</w:t>
            </w:r>
          </w:p>
        </w:tc>
        <w:tc>
          <w:tcPr>
            <w:tcW w:w="771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rPr>
                <w:color w:val="auto"/>
                <w:sz w:val="26"/>
                <w:szCs w:val="26"/>
              </w:rPr>
            </w:pPr>
          </w:p>
        </w:tc>
      </w:tr>
      <w:tr w:rsidR="00B91ADB" w:rsidRPr="0034435F" w:rsidTr="00B91ADB">
        <w:tc>
          <w:tcPr>
            <w:tcW w:w="9260" w:type="dxa"/>
          </w:tcPr>
          <w:p w:rsidR="00B91ADB" w:rsidRPr="0034435F" w:rsidRDefault="00B91ADB" w:rsidP="001B1F94">
            <w:pPr>
              <w:spacing w:before="120" w:after="120"/>
              <w:rPr>
                <w:color w:val="auto"/>
                <w:sz w:val="26"/>
                <w:szCs w:val="26"/>
              </w:rPr>
            </w:pPr>
            <w:r w:rsidRPr="0034435F">
              <w:rPr>
                <w:color w:val="auto"/>
                <w:sz w:val="26"/>
                <w:szCs w:val="26"/>
              </w:rPr>
              <w:t>Лист регистрации исправлений по итогам опытной эксплуатации …………..…...</w:t>
            </w:r>
          </w:p>
        </w:tc>
        <w:tc>
          <w:tcPr>
            <w:tcW w:w="771" w:type="dxa"/>
          </w:tcPr>
          <w:p w:rsidR="00B91ADB" w:rsidRPr="0034435F" w:rsidRDefault="00B91ADB" w:rsidP="001B1F94">
            <w:pPr>
              <w:tabs>
                <w:tab w:val="left" w:pos="4860"/>
              </w:tabs>
              <w:autoSpaceDE w:val="0"/>
              <w:spacing w:before="120" w:after="120"/>
              <w:rPr>
                <w:color w:val="auto"/>
                <w:sz w:val="26"/>
                <w:szCs w:val="26"/>
              </w:rPr>
            </w:pPr>
          </w:p>
        </w:tc>
      </w:tr>
    </w:tbl>
    <w:p w:rsidR="00E41B40" w:rsidRDefault="00E41B40" w:rsidP="00C34D55">
      <w:pPr>
        <w:pStyle w:val="14"/>
        <w:tabs>
          <w:tab w:val="right" w:leader="dot" w:pos="9629"/>
        </w:tabs>
        <w:spacing w:before="240" w:after="0" w:line="240" w:lineRule="auto"/>
        <w:rPr>
          <w:sz w:val="26"/>
          <w:szCs w:val="26"/>
        </w:rPr>
      </w:pPr>
    </w:p>
    <w:p w:rsidR="00E41B40" w:rsidRDefault="00E41B40">
      <w:pPr>
        <w:tabs>
          <w:tab w:val="clear" w:pos="708"/>
        </w:tabs>
        <w:suppressAutoHyphens w:val="0"/>
        <w:spacing w:after="200" w:line="276" w:lineRule="auto"/>
        <w:rPr>
          <w:rFonts w:ascii="Times New Roman" w:hAnsi="Times New Roman"/>
          <w:b/>
          <w:bCs/>
          <w:caps/>
          <w:color w:val="auto"/>
          <w:sz w:val="26"/>
          <w:szCs w:val="26"/>
        </w:rPr>
      </w:pPr>
      <w:r>
        <w:rPr>
          <w:sz w:val="26"/>
          <w:szCs w:val="26"/>
        </w:rPr>
        <w:br w:type="page"/>
      </w:r>
    </w:p>
    <w:p w:rsidR="006A20E4" w:rsidRPr="00520C7C" w:rsidRDefault="006A20E4" w:rsidP="00C34D55">
      <w:pPr>
        <w:pStyle w:val="14"/>
        <w:tabs>
          <w:tab w:val="right" w:leader="dot" w:pos="9629"/>
        </w:tabs>
        <w:spacing w:before="240" w:after="0" w:line="240" w:lineRule="auto"/>
        <w:rPr>
          <w:sz w:val="26"/>
          <w:szCs w:val="26"/>
        </w:rPr>
      </w:pPr>
      <w:r w:rsidRPr="00520C7C">
        <w:rPr>
          <w:sz w:val="26"/>
          <w:szCs w:val="26"/>
        </w:rPr>
        <w:lastRenderedPageBreak/>
        <w:t>1  ОБЩИЕ ПОЛОЖЕНИЯ</w:t>
      </w:r>
    </w:p>
    <w:p w:rsidR="004A47E4" w:rsidRPr="004A47E4" w:rsidRDefault="004A47E4" w:rsidP="00D2437D">
      <w:pPr>
        <w:pStyle w:val="2"/>
        <w:spacing w:line="240" w:lineRule="auto"/>
        <w:ind w:hanging="9"/>
        <w:rPr>
          <w:rFonts w:ascii="Times New Roman" w:hAnsi="Times New Roman"/>
          <w:b w:val="0"/>
          <w:i w:val="0"/>
          <w:color w:val="080808"/>
          <w:sz w:val="26"/>
          <w:lang w:val="ru-RU"/>
        </w:rPr>
      </w:pPr>
      <w:bookmarkStart w:id="0" w:name="_Toc177034189"/>
      <w:bookmarkStart w:id="1" w:name="_Toc177034342"/>
      <w:bookmarkStart w:id="2" w:name="_Toc363035313"/>
      <w:bookmarkStart w:id="3" w:name="_Toc363035918"/>
      <w:bookmarkStart w:id="4" w:name="_Toc363038868"/>
      <w:bookmarkStart w:id="5" w:name="_Toc177034351"/>
      <w:bookmarkStart w:id="6" w:name="_Toc363035292"/>
      <w:bookmarkStart w:id="7" w:name="_Toc363035323"/>
      <w:bookmarkStart w:id="8" w:name="_Toc363035511"/>
      <w:bookmarkStart w:id="9" w:name="_Toc363035928"/>
      <w:bookmarkStart w:id="10" w:name="_Toc363038878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1.1  Полное наименование </w:t>
      </w:r>
      <w:r w:rsidR="00F06E32">
        <w:rPr>
          <w:rFonts w:ascii="Times New Roman" w:hAnsi="Times New Roman"/>
          <w:b w:val="0"/>
          <w:i w:val="0"/>
          <w:color w:val="080808"/>
          <w:sz w:val="26"/>
          <w:lang w:val="ru-RU"/>
        </w:rPr>
        <w:t>системы</w:t>
      </w:r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 и е</w:t>
      </w:r>
      <w:r w:rsidR="00F06E32">
        <w:rPr>
          <w:rFonts w:ascii="Times New Roman" w:hAnsi="Times New Roman"/>
          <w:b w:val="0"/>
          <w:i w:val="0"/>
          <w:color w:val="080808"/>
          <w:sz w:val="26"/>
          <w:lang w:val="ru-RU"/>
        </w:rPr>
        <w:t>ё</w:t>
      </w:r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 условное обозначение</w:t>
      </w:r>
      <w:bookmarkEnd w:id="0"/>
      <w:bookmarkEnd w:id="1"/>
      <w:bookmarkEnd w:id="2"/>
      <w:bookmarkEnd w:id="3"/>
      <w:bookmarkEnd w:id="4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>:</w:t>
      </w:r>
    </w:p>
    <w:p w:rsidR="004A47E4" w:rsidRPr="00FE38F2" w:rsidRDefault="004A47E4" w:rsidP="00FE38F2">
      <w:pPr>
        <w:tabs>
          <w:tab w:val="num" w:pos="576"/>
        </w:tabs>
        <w:spacing w:before="240" w:line="240" w:lineRule="auto"/>
        <w:ind w:firstLine="567"/>
        <w:jc w:val="both"/>
        <w:rPr>
          <w:rFonts w:ascii="Times New Roman" w:hAnsi="Times New Roman"/>
          <w:color w:val="080808"/>
          <w:sz w:val="26"/>
          <w:szCs w:val="26"/>
        </w:rPr>
      </w:pPr>
      <w:r w:rsidRPr="00FE38F2">
        <w:rPr>
          <w:rFonts w:ascii="Times New Roman" w:hAnsi="Times New Roman"/>
          <w:color w:val="080808"/>
          <w:sz w:val="26"/>
          <w:szCs w:val="26"/>
        </w:rPr>
        <w:t xml:space="preserve"> </w:t>
      </w:r>
      <w:r w:rsidR="00FE38F2" w:rsidRPr="00FE38F2">
        <w:rPr>
          <w:rFonts w:ascii="Times New Roman" w:hAnsi="Times New Roman"/>
          <w:sz w:val="26"/>
          <w:szCs w:val="26"/>
        </w:rPr>
        <w:t xml:space="preserve">Программно-аппаратный комплекс для мониторинга состояния спортсменов </w:t>
      </w:r>
      <w:r w:rsidRPr="00FE38F2">
        <w:rPr>
          <w:rStyle w:val="afc"/>
          <w:color w:val="080808"/>
          <w:sz w:val="26"/>
          <w:szCs w:val="26"/>
        </w:rPr>
        <w:t xml:space="preserve">(далее </w:t>
      </w:r>
      <w:r w:rsidR="00FE38F2">
        <w:rPr>
          <w:rStyle w:val="afc"/>
          <w:color w:val="080808"/>
          <w:sz w:val="26"/>
          <w:szCs w:val="26"/>
        </w:rPr>
        <w:t>комплекс</w:t>
      </w:r>
      <w:r w:rsidRPr="00FE38F2">
        <w:rPr>
          <w:rStyle w:val="afc"/>
          <w:color w:val="080808"/>
          <w:sz w:val="26"/>
          <w:szCs w:val="26"/>
        </w:rPr>
        <w:t>).</w:t>
      </w:r>
    </w:p>
    <w:p w:rsidR="004A47E4" w:rsidRPr="004A47E4" w:rsidRDefault="004A47E4" w:rsidP="00D2437D">
      <w:pPr>
        <w:pStyle w:val="2"/>
        <w:spacing w:line="240" w:lineRule="auto"/>
        <w:ind w:hanging="9"/>
        <w:rPr>
          <w:rFonts w:ascii="Times New Roman" w:hAnsi="Times New Roman"/>
          <w:b w:val="0"/>
          <w:i w:val="0"/>
          <w:color w:val="080808"/>
          <w:sz w:val="26"/>
          <w:lang w:val="ru-RU"/>
        </w:rPr>
      </w:pPr>
      <w:bookmarkStart w:id="11" w:name="_Toc177034190"/>
      <w:bookmarkStart w:id="12" w:name="_Toc177034343"/>
      <w:bookmarkStart w:id="13" w:name="_Toc363035314"/>
      <w:bookmarkStart w:id="14" w:name="_Toc363035919"/>
      <w:bookmarkStart w:id="15" w:name="_Toc363038869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>1.2  Номер договора (контракта)</w:t>
      </w:r>
      <w:bookmarkEnd w:id="11"/>
      <w:bookmarkEnd w:id="12"/>
      <w:bookmarkEnd w:id="13"/>
      <w:bookmarkEnd w:id="14"/>
      <w:bookmarkEnd w:id="15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>:</w:t>
      </w:r>
    </w:p>
    <w:p w:rsidR="004A47E4" w:rsidRPr="004A47E4" w:rsidRDefault="004A47E4" w:rsidP="00D2437D">
      <w:pPr>
        <w:pStyle w:val="15"/>
        <w:tabs>
          <w:tab w:val="num" w:pos="576"/>
        </w:tabs>
        <w:spacing w:before="240" w:line="240" w:lineRule="auto"/>
        <w:ind w:hanging="9"/>
        <w:rPr>
          <w:rFonts w:ascii="Times New Roman" w:hAnsi="Times New Roman"/>
          <w:color w:val="080808"/>
          <w:sz w:val="26"/>
          <w:szCs w:val="26"/>
        </w:rPr>
      </w:pPr>
      <w:r w:rsidRPr="004A47E4">
        <w:rPr>
          <w:rFonts w:ascii="Times New Roman" w:hAnsi="Times New Roman"/>
          <w:color w:val="080808"/>
          <w:sz w:val="26"/>
          <w:szCs w:val="26"/>
        </w:rPr>
        <w:t xml:space="preserve"> </w:t>
      </w:r>
      <w:r w:rsidR="00F06E32">
        <w:rPr>
          <w:rFonts w:ascii="Times New Roman" w:hAnsi="Times New Roman"/>
          <w:color w:val="080808"/>
          <w:sz w:val="26"/>
          <w:szCs w:val="26"/>
        </w:rPr>
        <w:t>_________________________________________________________________________</w:t>
      </w:r>
      <w:r w:rsidRPr="004A47E4">
        <w:rPr>
          <w:rFonts w:ascii="Times New Roman" w:hAnsi="Times New Roman"/>
          <w:color w:val="080808"/>
          <w:sz w:val="26"/>
          <w:szCs w:val="26"/>
        </w:rPr>
        <w:t>.</w:t>
      </w:r>
    </w:p>
    <w:p w:rsidR="004A47E4" w:rsidRPr="004A47E4" w:rsidRDefault="004A47E4" w:rsidP="00D2437D">
      <w:pPr>
        <w:pStyle w:val="2"/>
        <w:spacing w:line="240" w:lineRule="auto"/>
        <w:ind w:hanging="9"/>
        <w:rPr>
          <w:rFonts w:ascii="Times New Roman" w:hAnsi="Times New Roman"/>
          <w:b w:val="0"/>
          <w:i w:val="0"/>
          <w:color w:val="080808"/>
          <w:sz w:val="26"/>
          <w:lang w:val="ru-RU"/>
        </w:rPr>
      </w:pPr>
      <w:bookmarkStart w:id="16" w:name="_Toc177034191"/>
      <w:bookmarkStart w:id="17" w:name="_Toc177034344"/>
      <w:bookmarkStart w:id="18" w:name="_Toc363035315"/>
      <w:bookmarkStart w:id="19" w:name="_Toc363035920"/>
      <w:bookmarkStart w:id="20" w:name="_Toc363038870"/>
      <w:bookmarkStart w:id="21" w:name="_Toc49080318"/>
      <w:bookmarkStart w:id="22" w:name="_Toc57060217"/>
      <w:bookmarkStart w:id="23" w:name="_Toc57523197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>1.3  Наименования организации-заказчика и организаций-участников работ</w:t>
      </w:r>
      <w:bookmarkEnd w:id="16"/>
      <w:bookmarkEnd w:id="17"/>
      <w:bookmarkEnd w:id="18"/>
      <w:bookmarkEnd w:id="19"/>
      <w:bookmarkEnd w:id="20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>:</w:t>
      </w:r>
    </w:p>
    <w:p w:rsidR="004A47E4" w:rsidRPr="004A47E4" w:rsidRDefault="004A47E4" w:rsidP="00D2437D">
      <w:pPr>
        <w:pStyle w:val="2"/>
        <w:tabs>
          <w:tab w:val="clear" w:pos="576"/>
          <w:tab w:val="clear" w:pos="708"/>
          <w:tab w:val="left" w:pos="0"/>
          <w:tab w:val="num" w:pos="284"/>
        </w:tabs>
        <w:spacing w:line="240" w:lineRule="auto"/>
        <w:rPr>
          <w:rFonts w:ascii="Times New Roman" w:hAnsi="Times New Roman"/>
          <w:b w:val="0"/>
          <w:i w:val="0"/>
          <w:color w:val="080808"/>
          <w:sz w:val="26"/>
          <w:lang w:val="ru-RU"/>
        </w:rPr>
      </w:pPr>
      <w:bookmarkStart w:id="24" w:name="_Toc363035316"/>
      <w:bookmarkStart w:id="25" w:name="_Toc363035921"/>
      <w:bookmarkStart w:id="26" w:name="_Toc363037088"/>
      <w:bookmarkStart w:id="27" w:name="_Toc363038871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 Заказчик: </w:t>
      </w:r>
      <w:r w:rsidR="00F06E32">
        <w:rPr>
          <w:rFonts w:ascii="Times New Roman" w:hAnsi="Times New Roman"/>
          <w:b w:val="0"/>
          <w:i w:val="0"/>
          <w:color w:val="080808"/>
          <w:sz w:val="26"/>
          <w:lang w:val="ru-RU"/>
        </w:rPr>
        <w:t>________</w:t>
      </w:r>
      <w:r w:rsidR="00D2437D">
        <w:rPr>
          <w:rFonts w:ascii="Times New Roman" w:hAnsi="Times New Roman"/>
          <w:b w:val="0"/>
          <w:i w:val="0"/>
          <w:color w:val="080808"/>
          <w:sz w:val="26"/>
          <w:lang w:val="ru-RU"/>
        </w:rPr>
        <w:t>___________</w:t>
      </w:r>
      <w:r w:rsidR="00F06E32">
        <w:rPr>
          <w:rFonts w:ascii="Times New Roman" w:hAnsi="Times New Roman"/>
          <w:b w:val="0"/>
          <w:i w:val="0"/>
          <w:color w:val="080808"/>
          <w:sz w:val="26"/>
          <w:lang w:val="ru-RU"/>
        </w:rPr>
        <w:t>_______</w:t>
      </w:r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 в лице </w:t>
      </w:r>
      <w:r w:rsidR="00F06E32">
        <w:rPr>
          <w:rFonts w:ascii="Times New Roman" w:hAnsi="Times New Roman"/>
          <w:b w:val="0"/>
          <w:i w:val="0"/>
          <w:color w:val="080808"/>
          <w:sz w:val="26"/>
          <w:lang w:val="ru-RU"/>
        </w:rPr>
        <w:t>_________</w:t>
      </w:r>
      <w:r w:rsidR="00D2437D">
        <w:rPr>
          <w:rFonts w:ascii="Times New Roman" w:hAnsi="Times New Roman"/>
          <w:b w:val="0"/>
          <w:i w:val="0"/>
          <w:color w:val="080808"/>
          <w:sz w:val="26"/>
          <w:lang w:val="ru-RU"/>
        </w:rPr>
        <w:t>___</w:t>
      </w:r>
      <w:r w:rsidR="00F06E32">
        <w:rPr>
          <w:rFonts w:ascii="Times New Roman" w:hAnsi="Times New Roman"/>
          <w:b w:val="0"/>
          <w:i w:val="0"/>
          <w:color w:val="080808"/>
          <w:sz w:val="26"/>
          <w:lang w:val="ru-RU"/>
        </w:rPr>
        <w:t>____________________</w:t>
      </w:r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>,</w:t>
      </w:r>
    </w:p>
    <w:p w:rsidR="00D2437D" w:rsidRDefault="004A47E4" w:rsidP="00D2437D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/>
          <w:b w:val="0"/>
          <w:i w:val="0"/>
          <w:color w:val="080808"/>
          <w:sz w:val="26"/>
          <w:lang w:val="ru-RU"/>
        </w:rPr>
      </w:pPr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Исполнитель: </w:t>
      </w:r>
      <w:bookmarkStart w:id="28" w:name="_Toc177034194"/>
      <w:bookmarkStart w:id="29" w:name="_Toc177034347"/>
      <w:bookmarkStart w:id="30" w:name="_Toc363035319"/>
      <w:bookmarkStart w:id="31" w:name="_Toc363035924"/>
      <w:bookmarkStart w:id="32" w:name="_Toc363038874"/>
      <w:bookmarkEnd w:id="21"/>
      <w:bookmarkEnd w:id="22"/>
      <w:bookmarkEnd w:id="23"/>
      <w:bookmarkEnd w:id="24"/>
      <w:bookmarkEnd w:id="25"/>
      <w:bookmarkEnd w:id="26"/>
      <w:bookmarkEnd w:id="27"/>
      <w:r w:rsidR="00D2437D">
        <w:rPr>
          <w:rFonts w:ascii="Times New Roman" w:hAnsi="Times New Roman"/>
          <w:b w:val="0"/>
          <w:i w:val="0"/>
          <w:color w:val="080808"/>
          <w:sz w:val="26"/>
          <w:lang w:val="ru-RU"/>
        </w:rPr>
        <w:t>________________________</w:t>
      </w:r>
      <w:r w:rsidR="00D2437D"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 в лице </w:t>
      </w:r>
      <w:r w:rsidR="00D2437D">
        <w:rPr>
          <w:rFonts w:ascii="Times New Roman" w:hAnsi="Times New Roman"/>
          <w:b w:val="0"/>
          <w:i w:val="0"/>
          <w:color w:val="080808"/>
          <w:sz w:val="26"/>
          <w:lang w:val="ru-RU"/>
        </w:rPr>
        <w:t>______________________________.</w:t>
      </w:r>
    </w:p>
    <w:p w:rsidR="004A47E4" w:rsidRPr="004A47E4" w:rsidRDefault="004A47E4" w:rsidP="00D2437D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/>
          <w:b w:val="0"/>
          <w:i w:val="0"/>
          <w:color w:val="080808"/>
          <w:sz w:val="26"/>
          <w:lang w:val="ru-RU"/>
        </w:rPr>
      </w:pPr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>1.4  Источники и порядок финансирования работ</w:t>
      </w:r>
      <w:bookmarkEnd w:id="28"/>
      <w:bookmarkEnd w:id="29"/>
      <w:bookmarkEnd w:id="30"/>
      <w:bookmarkEnd w:id="31"/>
      <w:bookmarkEnd w:id="32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>:</w:t>
      </w:r>
    </w:p>
    <w:p w:rsidR="004A47E4" w:rsidRPr="004A47E4" w:rsidRDefault="004A47E4" w:rsidP="00D2437D">
      <w:pPr>
        <w:pStyle w:val="15"/>
        <w:tabs>
          <w:tab w:val="num" w:pos="576"/>
        </w:tabs>
        <w:spacing w:before="240" w:line="240" w:lineRule="auto"/>
        <w:ind w:firstLine="567"/>
        <w:rPr>
          <w:rFonts w:ascii="Times New Roman" w:hAnsi="Times New Roman"/>
          <w:color w:val="080808"/>
          <w:sz w:val="26"/>
          <w:szCs w:val="26"/>
        </w:rPr>
      </w:pPr>
      <w:r w:rsidRPr="004A47E4">
        <w:rPr>
          <w:rFonts w:ascii="Times New Roman" w:hAnsi="Times New Roman"/>
          <w:color w:val="080808"/>
          <w:sz w:val="26"/>
          <w:szCs w:val="26"/>
        </w:rPr>
        <w:t xml:space="preserve"> Источником финансирования являются</w:t>
      </w:r>
      <w:r w:rsidR="00D2437D">
        <w:rPr>
          <w:rFonts w:ascii="Times New Roman" w:hAnsi="Times New Roman"/>
          <w:color w:val="080808"/>
          <w:sz w:val="26"/>
          <w:szCs w:val="26"/>
        </w:rPr>
        <w:t xml:space="preserve"> средства: __________________________</w:t>
      </w:r>
      <w:r w:rsidRPr="004A47E4">
        <w:rPr>
          <w:rFonts w:ascii="Times New Roman" w:hAnsi="Times New Roman"/>
          <w:color w:val="080808"/>
          <w:sz w:val="26"/>
          <w:szCs w:val="26"/>
        </w:rPr>
        <w:t>.</w:t>
      </w:r>
    </w:p>
    <w:p w:rsidR="004A47E4" w:rsidRPr="004A47E4" w:rsidRDefault="004A47E4" w:rsidP="00D2437D">
      <w:pPr>
        <w:pStyle w:val="2"/>
        <w:spacing w:line="240" w:lineRule="auto"/>
        <w:ind w:hanging="9"/>
        <w:jc w:val="both"/>
        <w:rPr>
          <w:rFonts w:ascii="Times New Roman" w:hAnsi="Times New Roman"/>
          <w:b w:val="0"/>
          <w:i w:val="0"/>
          <w:color w:val="080808"/>
          <w:sz w:val="26"/>
          <w:lang w:val="ru-RU"/>
        </w:rPr>
      </w:pPr>
      <w:bookmarkStart w:id="33" w:name="_Toc177034195"/>
      <w:bookmarkStart w:id="34" w:name="_Toc177034348"/>
      <w:bookmarkStart w:id="35" w:name="_Toc363035320"/>
      <w:bookmarkStart w:id="36" w:name="_Toc363035925"/>
      <w:bookmarkStart w:id="37" w:name="_Toc363038875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>1.5  Порядок оформления и предъявления заказчику результатов работ</w:t>
      </w:r>
      <w:bookmarkEnd w:id="33"/>
      <w:bookmarkEnd w:id="34"/>
      <w:bookmarkEnd w:id="35"/>
      <w:bookmarkEnd w:id="36"/>
      <w:bookmarkEnd w:id="37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>:</w:t>
      </w:r>
    </w:p>
    <w:p w:rsidR="004A47E4" w:rsidRPr="004A47E4" w:rsidRDefault="004A47E4" w:rsidP="00D2437D">
      <w:pPr>
        <w:pStyle w:val="15"/>
        <w:tabs>
          <w:tab w:val="num" w:pos="576"/>
        </w:tabs>
        <w:spacing w:before="240" w:line="240" w:lineRule="auto"/>
        <w:ind w:firstLine="567"/>
        <w:rPr>
          <w:rFonts w:ascii="Times New Roman" w:hAnsi="Times New Roman"/>
          <w:color w:val="080808"/>
          <w:sz w:val="26"/>
          <w:szCs w:val="26"/>
        </w:rPr>
      </w:pPr>
      <w:r w:rsidRPr="004A47E4">
        <w:rPr>
          <w:rFonts w:ascii="Times New Roman" w:hAnsi="Times New Roman"/>
          <w:color w:val="080808"/>
          <w:sz w:val="26"/>
          <w:szCs w:val="26"/>
        </w:rPr>
        <w:t>Результаты работ оформляются актом приемки работ.</w:t>
      </w:r>
    </w:p>
    <w:p w:rsidR="004A47E4" w:rsidRPr="004A47E4" w:rsidRDefault="004A47E4" w:rsidP="00BA743A">
      <w:pPr>
        <w:pStyle w:val="2"/>
        <w:tabs>
          <w:tab w:val="left" w:pos="426"/>
        </w:tabs>
        <w:spacing w:line="240" w:lineRule="auto"/>
        <w:ind w:left="0" w:firstLine="567"/>
        <w:jc w:val="both"/>
        <w:rPr>
          <w:rFonts w:ascii="Times New Roman" w:hAnsi="Times New Roman"/>
          <w:b w:val="0"/>
          <w:i w:val="0"/>
          <w:color w:val="080808"/>
          <w:sz w:val="26"/>
          <w:lang w:val="ru-RU"/>
        </w:rPr>
      </w:pPr>
      <w:bookmarkStart w:id="38" w:name="_Toc89770740"/>
      <w:bookmarkStart w:id="39" w:name="_Toc177034196"/>
      <w:bookmarkStart w:id="40" w:name="_Toc177034349"/>
      <w:bookmarkStart w:id="41" w:name="_Toc363035321"/>
      <w:bookmarkStart w:id="42" w:name="_Toc363035926"/>
      <w:bookmarkStart w:id="43" w:name="_Toc363038876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1.6 Перечень нормативно-технических документов, методических материалов, использованных при </w:t>
      </w:r>
      <w:bookmarkEnd w:id="38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разработке настоящего </w:t>
      </w:r>
      <w:r w:rsidR="00D2437D">
        <w:rPr>
          <w:rFonts w:ascii="Times New Roman" w:hAnsi="Times New Roman"/>
          <w:b w:val="0"/>
          <w:i w:val="0"/>
          <w:color w:val="080808"/>
          <w:sz w:val="26"/>
          <w:lang w:val="ru-RU"/>
        </w:rPr>
        <w:t>технического задания (</w:t>
      </w:r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>ТЗ</w:t>
      </w:r>
      <w:bookmarkEnd w:id="39"/>
      <w:bookmarkEnd w:id="40"/>
      <w:bookmarkEnd w:id="41"/>
      <w:bookmarkEnd w:id="42"/>
      <w:bookmarkEnd w:id="43"/>
      <w:r w:rsidR="00D2437D">
        <w:rPr>
          <w:rFonts w:ascii="Times New Roman" w:hAnsi="Times New Roman"/>
          <w:b w:val="0"/>
          <w:i w:val="0"/>
          <w:color w:val="080808"/>
          <w:sz w:val="26"/>
          <w:lang w:val="ru-RU"/>
        </w:rPr>
        <w:t>)</w:t>
      </w:r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>:</w:t>
      </w:r>
    </w:p>
    <w:p w:rsidR="004A47E4" w:rsidRPr="004A47E4" w:rsidRDefault="004A47E4" w:rsidP="00D2437D">
      <w:pPr>
        <w:pStyle w:val="15"/>
        <w:tabs>
          <w:tab w:val="num" w:pos="576"/>
        </w:tabs>
        <w:spacing w:before="120" w:line="240" w:lineRule="auto"/>
        <w:ind w:firstLine="567"/>
        <w:rPr>
          <w:rFonts w:ascii="Times New Roman" w:hAnsi="Times New Roman"/>
          <w:color w:val="080808"/>
          <w:sz w:val="26"/>
          <w:szCs w:val="26"/>
        </w:rPr>
      </w:pPr>
      <w:r w:rsidRPr="004A47E4">
        <w:rPr>
          <w:rFonts w:ascii="Times New Roman" w:hAnsi="Times New Roman"/>
          <w:color w:val="080808"/>
          <w:sz w:val="26"/>
          <w:szCs w:val="26"/>
        </w:rPr>
        <w:t>ГОСТ 34 серии, ГОСТ</w:t>
      </w:r>
      <w:r w:rsidR="00D2437D">
        <w:rPr>
          <w:rFonts w:ascii="Times New Roman" w:hAnsi="Times New Roman"/>
          <w:color w:val="080808"/>
          <w:sz w:val="26"/>
          <w:szCs w:val="26"/>
        </w:rPr>
        <w:t xml:space="preserve"> 19 серии, ГОСТ 2.105-95 (ЕСКД)</w:t>
      </w:r>
      <w:r w:rsidRPr="004A47E4">
        <w:rPr>
          <w:rFonts w:ascii="Times New Roman" w:hAnsi="Times New Roman"/>
          <w:color w:val="080808"/>
          <w:sz w:val="26"/>
          <w:szCs w:val="26"/>
        </w:rPr>
        <w:t>.</w:t>
      </w:r>
    </w:p>
    <w:p w:rsidR="004A47E4" w:rsidRPr="004A47E4" w:rsidRDefault="004A47E4" w:rsidP="004A47E4">
      <w:pPr>
        <w:pStyle w:val="2"/>
        <w:spacing w:line="240" w:lineRule="auto"/>
        <w:ind w:hanging="9"/>
        <w:rPr>
          <w:rFonts w:ascii="Times New Roman" w:hAnsi="Times New Roman"/>
          <w:b w:val="0"/>
          <w:i w:val="0"/>
          <w:color w:val="080808"/>
          <w:sz w:val="26"/>
          <w:lang w:val="ru-RU"/>
        </w:rPr>
      </w:pPr>
      <w:bookmarkStart w:id="44" w:name="_Toc33335881"/>
      <w:bookmarkStart w:id="45" w:name="_Toc88453149"/>
      <w:bookmarkStart w:id="46" w:name="_Toc89770741"/>
      <w:bookmarkStart w:id="47" w:name="_Toc177034197"/>
      <w:bookmarkStart w:id="48" w:name="_Toc177034350"/>
      <w:bookmarkStart w:id="49" w:name="_Toc363035322"/>
      <w:bookmarkStart w:id="50" w:name="_Toc363035927"/>
      <w:bookmarkStart w:id="51" w:name="_Toc363038877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>1.7  Определения, обозначения</w:t>
      </w:r>
      <w:bookmarkEnd w:id="44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 и сокращения</w:t>
      </w:r>
      <w:bookmarkEnd w:id="45"/>
      <w:bookmarkEnd w:id="46"/>
      <w:bookmarkEnd w:id="47"/>
      <w:bookmarkEnd w:id="48"/>
      <w:bookmarkEnd w:id="49"/>
      <w:bookmarkEnd w:id="50"/>
      <w:bookmarkEnd w:id="51"/>
      <w:r w:rsidRPr="004A47E4">
        <w:rPr>
          <w:rFonts w:ascii="Times New Roman" w:hAnsi="Times New Roman"/>
          <w:b w:val="0"/>
          <w:i w:val="0"/>
          <w:color w:val="080808"/>
          <w:sz w:val="26"/>
          <w:lang w:val="ru-RU"/>
        </w:rPr>
        <w:t>:</w:t>
      </w:r>
    </w:p>
    <w:p w:rsidR="00EA6B79" w:rsidRDefault="00EA6B79" w:rsidP="004A47E4">
      <w:pPr>
        <w:pStyle w:val="15"/>
        <w:tabs>
          <w:tab w:val="num" w:pos="576"/>
        </w:tabs>
        <w:spacing w:before="120" w:line="240" w:lineRule="auto"/>
        <w:ind w:hanging="9"/>
        <w:rPr>
          <w:rFonts w:ascii="Times New Roman" w:hAnsi="Times New Roman"/>
          <w:color w:val="080808"/>
          <w:sz w:val="26"/>
          <w:szCs w:val="26"/>
        </w:rPr>
      </w:pPr>
      <w:r>
        <w:rPr>
          <w:rFonts w:ascii="Times New Roman" w:hAnsi="Times New Roman"/>
          <w:color w:val="080808"/>
          <w:sz w:val="26"/>
          <w:szCs w:val="26"/>
        </w:rPr>
        <w:t>ВБД</w:t>
      </w:r>
      <w:r w:rsidR="002751F8">
        <w:rPr>
          <w:rFonts w:ascii="Times New Roman" w:hAnsi="Times New Roman"/>
          <w:color w:val="080808"/>
          <w:sz w:val="26"/>
          <w:szCs w:val="26"/>
        </w:rPr>
        <w:t xml:space="preserve"> </w:t>
      </w:r>
      <w:r>
        <w:rPr>
          <w:rFonts w:ascii="Times New Roman" w:hAnsi="Times New Roman"/>
          <w:color w:val="080808"/>
          <w:sz w:val="26"/>
          <w:szCs w:val="26"/>
        </w:rPr>
        <w:t>- временная база данных;</w:t>
      </w:r>
    </w:p>
    <w:p w:rsidR="004A47E4" w:rsidRPr="004A47E4" w:rsidRDefault="004A47E4" w:rsidP="004A47E4">
      <w:pPr>
        <w:pStyle w:val="15"/>
        <w:tabs>
          <w:tab w:val="num" w:pos="576"/>
        </w:tabs>
        <w:spacing w:before="120" w:line="240" w:lineRule="auto"/>
        <w:ind w:hanging="9"/>
        <w:rPr>
          <w:rFonts w:ascii="Times New Roman" w:hAnsi="Times New Roman"/>
          <w:color w:val="080808"/>
          <w:sz w:val="26"/>
          <w:szCs w:val="26"/>
        </w:rPr>
      </w:pPr>
      <w:r w:rsidRPr="004A47E4">
        <w:rPr>
          <w:rFonts w:ascii="Times New Roman" w:hAnsi="Times New Roman"/>
          <w:color w:val="080808"/>
          <w:sz w:val="26"/>
          <w:szCs w:val="26"/>
        </w:rPr>
        <w:t>ГОСТ - государственный стандарт;</w:t>
      </w:r>
    </w:p>
    <w:p w:rsidR="004A47E4" w:rsidRPr="004A47E4" w:rsidRDefault="004A47E4" w:rsidP="004A47E4">
      <w:pPr>
        <w:pStyle w:val="15"/>
        <w:tabs>
          <w:tab w:val="num" w:pos="576"/>
        </w:tabs>
        <w:spacing w:before="120" w:line="240" w:lineRule="auto"/>
        <w:ind w:hanging="9"/>
        <w:rPr>
          <w:rFonts w:ascii="Times New Roman" w:hAnsi="Times New Roman"/>
          <w:color w:val="080808"/>
          <w:sz w:val="26"/>
          <w:szCs w:val="26"/>
        </w:rPr>
      </w:pPr>
      <w:r w:rsidRPr="004A47E4">
        <w:rPr>
          <w:rFonts w:ascii="Times New Roman" w:hAnsi="Times New Roman"/>
          <w:color w:val="080808"/>
          <w:sz w:val="26"/>
          <w:szCs w:val="26"/>
        </w:rPr>
        <w:t>ЕСКД - единая система конструкторской документации;</w:t>
      </w:r>
    </w:p>
    <w:p w:rsidR="004A47E4" w:rsidRDefault="004A47E4" w:rsidP="004A47E4">
      <w:pPr>
        <w:pStyle w:val="15"/>
        <w:tabs>
          <w:tab w:val="num" w:pos="576"/>
        </w:tabs>
        <w:spacing w:before="120" w:line="240" w:lineRule="auto"/>
        <w:ind w:hanging="9"/>
        <w:rPr>
          <w:rFonts w:ascii="Times New Roman" w:hAnsi="Times New Roman"/>
          <w:color w:val="FF0000"/>
          <w:sz w:val="26"/>
          <w:szCs w:val="26"/>
        </w:rPr>
      </w:pPr>
      <w:r w:rsidRPr="002751F8">
        <w:rPr>
          <w:rFonts w:ascii="Times New Roman" w:hAnsi="Times New Roman"/>
          <w:color w:val="FF0000"/>
          <w:sz w:val="26"/>
          <w:szCs w:val="26"/>
        </w:rPr>
        <w:t>ЕСПД – единая система программной документации;</w:t>
      </w:r>
    </w:p>
    <w:p w:rsidR="00B15C99" w:rsidRDefault="00B15C99" w:rsidP="004A47E4">
      <w:pPr>
        <w:pStyle w:val="15"/>
        <w:tabs>
          <w:tab w:val="num" w:pos="576"/>
        </w:tabs>
        <w:spacing w:before="120" w:line="240" w:lineRule="auto"/>
        <w:ind w:hanging="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– программное обеспечение;</w:t>
      </w:r>
    </w:p>
    <w:p w:rsidR="002751F8" w:rsidRPr="002751F8" w:rsidRDefault="002751F8" w:rsidP="004A47E4">
      <w:pPr>
        <w:pStyle w:val="15"/>
        <w:tabs>
          <w:tab w:val="num" w:pos="576"/>
        </w:tabs>
        <w:spacing w:before="120" w:line="240" w:lineRule="auto"/>
        <w:ind w:hanging="9"/>
        <w:rPr>
          <w:rFonts w:ascii="Times New Roman" w:hAnsi="Times New Roman"/>
          <w:sz w:val="26"/>
          <w:szCs w:val="26"/>
        </w:rPr>
      </w:pPr>
      <w:r w:rsidRPr="002751F8">
        <w:rPr>
          <w:rFonts w:ascii="Times New Roman" w:hAnsi="Times New Roman"/>
          <w:sz w:val="26"/>
          <w:szCs w:val="26"/>
        </w:rPr>
        <w:t>ПП – первичные приборы</w:t>
      </w:r>
    </w:p>
    <w:p w:rsidR="002751F8" w:rsidRPr="002751F8" w:rsidRDefault="002751F8" w:rsidP="004A47E4">
      <w:pPr>
        <w:pStyle w:val="15"/>
        <w:tabs>
          <w:tab w:val="num" w:pos="576"/>
        </w:tabs>
        <w:spacing w:before="120" w:line="240" w:lineRule="auto"/>
        <w:ind w:hanging="9"/>
        <w:rPr>
          <w:rFonts w:ascii="Times New Roman" w:hAnsi="Times New Roman"/>
          <w:sz w:val="26"/>
          <w:szCs w:val="26"/>
        </w:rPr>
      </w:pPr>
      <w:r w:rsidRPr="002751F8">
        <w:rPr>
          <w:rFonts w:ascii="Times New Roman" w:hAnsi="Times New Roman"/>
          <w:sz w:val="26"/>
          <w:szCs w:val="26"/>
        </w:rPr>
        <w:t>ПС – промежуточный сервер;</w:t>
      </w:r>
    </w:p>
    <w:p w:rsidR="002751F8" w:rsidRPr="002751F8" w:rsidRDefault="002751F8" w:rsidP="004A47E4">
      <w:pPr>
        <w:pStyle w:val="15"/>
        <w:tabs>
          <w:tab w:val="num" w:pos="576"/>
        </w:tabs>
        <w:spacing w:before="120" w:line="240" w:lineRule="auto"/>
        <w:ind w:hanging="9"/>
        <w:rPr>
          <w:rFonts w:ascii="Times New Roman" w:hAnsi="Times New Roman"/>
          <w:sz w:val="26"/>
          <w:szCs w:val="26"/>
        </w:rPr>
      </w:pPr>
      <w:r w:rsidRPr="002751F8">
        <w:rPr>
          <w:rFonts w:ascii="Times New Roman" w:hAnsi="Times New Roman"/>
          <w:sz w:val="26"/>
          <w:szCs w:val="26"/>
        </w:rPr>
        <w:t>ПТ – пульт тренера;</w:t>
      </w:r>
    </w:p>
    <w:p w:rsidR="004A47E4" w:rsidRDefault="004A47E4" w:rsidP="004A47E4">
      <w:pPr>
        <w:pStyle w:val="15"/>
        <w:tabs>
          <w:tab w:val="num" w:pos="576"/>
        </w:tabs>
        <w:spacing w:before="120" w:line="240" w:lineRule="auto"/>
        <w:ind w:hanging="9"/>
        <w:rPr>
          <w:rFonts w:ascii="Times New Roman" w:hAnsi="Times New Roman"/>
          <w:color w:val="080808"/>
          <w:sz w:val="26"/>
          <w:szCs w:val="26"/>
        </w:rPr>
      </w:pPr>
      <w:r w:rsidRPr="004A47E4">
        <w:rPr>
          <w:rFonts w:ascii="Times New Roman" w:hAnsi="Times New Roman"/>
          <w:color w:val="080808"/>
          <w:sz w:val="26"/>
          <w:szCs w:val="26"/>
        </w:rPr>
        <w:t>ТЗ – техническое задание;</w:t>
      </w:r>
    </w:p>
    <w:p w:rsidR="002751F8" w:rsidRDefault="002751F8" w:rsidP="004A47E4">
      <w:pPr>
        <w:pStyle w:val="15"/>
        <w:tabs>
          <w:tab w:val="num" w:pos="576"/>
        </w:tabs>
        <w:spacing w:before="120" w:line="240" w:lineRule="auto"/>
        <w:ind w:hanging="9"/>
        <w:rPr>
          <w:rFonts w:ascii="Times New Roman" w:hAnsi="Times New Roman"/>
          <w:color w:val="080808"/>
          <w:sz w:val="26"/>
          <w:szCs w:val="26"/>
        </w:rPr>
      </w:pPr>
      <w:r>
        <w:rPr>
          <w:rFonts w:ascii="Times New Roman" w:hAnsi="Times New Roman"/>
          <w:color w:val="080808"/>
          <w:sz w:val="26"/>
          <w:szCs w:val="26"/>
        </w:rPr>
        <w:t>УМ – устройство мониторинга;</w:t>
      </w:r>
    </w:p>
    <w:p w:rsidR="00EA6B79" w:rsidRDefault="002751F8" w:rsidP="004A47E4">
      <w:pPr>
        <w:pStyle w:val="15"/>
        <w:tabs>
          <w:tab w:val="num" w:pos="576"/>
        </w:tabs>
        <w:spacing w:before="120" w:line="240" w:lineRule="auto"/>
        <w:ind w:hanging="9"/>
        <w:rPr>
          <w:rFonts w:ascii="Times New Roman" w:hAnsi="Times New Roman"/>
          <w:color w:val="080808"/>
          <w:sz w:val="26"/>
          <w:szCs w:val="26"/>
        </w:rPr>
      </w:pPr>
      <w:r>
        <w:rPr>
          <w:rFonts w:ascii="Times New Roman" w:hAnsi="Times New Roman"/>
          <w:color w:val="080808"/>
          <w:sz w:val="26"/>
          <w:szCs w:val="26"/>
        </w:rPr>
        <w:t>ЦБД – центральная база данных;</w:t>
      </w:r>
    </w:p>
    <w:p w:rsidR="008C0B84" w:rsidRDefault="002751F8" w:rsidP="004A47E4">
      <w:pPr>
        <w:pStyle w:val="15"/>
        <w:tabs>
          <w:tab w:val="num" w:pos="576"/>
        </w:tabs>
        <w:spacing w:before="120" w:line="240" w:lineRule="auto"/>
        <w:ind w:hanging="9"/>
        <w:rPr>
          <w:rFonts w:ascii="Times New Roman" w:hAnsi="Times New Roman"/>
          <w:color w:val="080808"/>
          <w:sz w:val="26"/>
          <w:szCs w:val="26"/>
        </w:rPr>
      </w:pPr>
      <w:r>
        <w:rPr>
          <w:rFonts w:ascii="Times New Roman" w:hAnsi="Times New Roman"/>
          <w:color w:val="080808"/>
          <w:sz w:val="26"/>
          <w:szCs w:val="26"/>
        </w:rPr>
        <w:t>ЦС – центральный сервер</w:t>
      </w:r>
      <w:r w:rsidR="008C0B84">
        <w:rPr>
          <w:rFonts w:ascii="Times New Roman" w:hAnsi="Times New Roman"/>
          <w:color w:val="080808"/>
          <w:sz w:val="26"/>
          <w:szCs w:val="26"/>
        </w:rPr>
        <w:t>.</w:t>
      </w:r>
    </w:p>
    <w:p w:rsidR="008C0B84" w:rsidRDefault="008C0B84">
      <w:pPr>
        <w:tabs>
          <w:tab w:val="clear" w:pos="708"/>
        </w:tabs>
        <w:suppressAutoHyphens w:val="0"/>
        <w:spacing w:after="200" w:line="276" w:lineRule="auto"/>
        <w:rPr>
          <w:rFonts w:ascii="Times New Roman" w:hAnsi="Times New Roman"/>
          <w:color w:val="080808"/>
          <w:sz w:val="26"/>
          <w:szCs w:val="26"/>
        </w:rPr>
      </w:pPr>
      <w:r>
        <w:rPr>
          <w:rFonts w:ascii="Times New Roman" w:hAnsi="Times New Roman"/>
          <w:color w:val="080808"/>
          <w:sz w:val="26"/>
          <w:szCs w:val="26"/>
        </w:rPr>
        <w:br w:type="page"/>
      </w:r>
    </w:p>
    <w:p w:rsidR="006A20E4" w:rsidRPr="0095014A" w:rsidRDefault="006A20E4" w:rsidP="00C34D55">
      <w:pPr>
        <w:pStyle w:val="71"/>
        <w:tabs>
          <w:tab w:val="clear" w:pos="708"/>
        </w:tabs>
        <w:spacing w:before="240" w:line="240" w:lineRule="auto"/>
        <w:ind w:left="0"/>
        <w:rPr>
          <w:b/>
          <w:sz w:val="26"/>
          <w:szCs w:val="26"/>
        </w:rPr>
      </w:pPr>
      <w:r w:rsidRPr="0095014A">
        <w:rPr>
          <w:b/>
          <w:sz w:val="26"/>
          <w:szCs w:val="26"/>
        </w:rPr>
        <w:lastRenderedPageBreak/>
        <w:t xml:space="preserve">2   НАЗНАЧЕНИЕ И ЦЕЛИ СОЗДАНИЯ </w:t>
      </w:r>
      <w:bookmarkEnd w:id="5"/>
      <w:bookmarkEnd w:id="6"/>
      <w:bookmarkEnd w:id="7"/>
      <w:bookmarkEnd w:id="8"/>
      <w:bookmarkEnd w:id="9"/>
      <w:bookmarkEnd w:id="10"/>
      <w:r w:rsidR="000751A1">
        <w:rPr>
          <w:b/>
          <w:sz w:val="26"/>
          <w:szCs w:val="26"/>
        </w:rPr>
        <w:t>КОМПЛЕКСА</w:t>
      </w:r>
    </w:p>
    <w:p w:rsidR="006A20E4" w:rsidRDefault="006A20E4" w:rsidP="00C34D55">
      <w:pPr>
        <w:pStyle w:val="affffff5"/>
        <w:spacing w:before="240" w:after="0" w:line="240" w:lineRule="auto"/>
        <w:ind w:firstLine="567"/>
        <w:rPr>
          <w:color w:val="auto"/>
          <w:sz w:val="26"/>
          <w:szCs w:val="26"/>
          <w:lang w:val="ru-RU"/>
        </w:rPr>
      </w:pPr>
      <w:r w:rsidRPr="008979A8">
        <w:rPr>
          <w:color w:val="auto"/>
          <w:sz w:val="26"/>
          <w:szCs w:val="26"/>
          <w:lang w:val="ru-RU"/>
        </w:rPr>
        <w:t xml:space="preserve">2.1 </w:t>
      </w:r>
      <w:r w:rsidR="00A2460B">
        <w:rPr>
          <w:color w:val="auto"/>
          <w:sz w:val="26"/>
          <w:szCs w:val="26"/>
          <w:lang w:val="ru-RU"/>
        </w:rPr>
        <w:t>Комплекс</w:t>
      </w:r>
      <w:r w:rsidRPr="008979A8">
        <w:rPr>
          <w:color w:val="auto"/>
          <w:sz w:val="26"/>
          <w:szCs w:val="26"/>
          <w:lang w:val="ru-RU"/>
        </w:rPr>
        <w:t xml:space="preserve"> предназначен</w:t>
      </w:r>
      <w:r w:rsidR="00D2437D">
        <w:rPr>
          <w:color w:val="auto"/>
          <w:sz w:val="26"/>
          <w:szCs w:val="26"/>
          <w:lang w:val="ru-RU"/>
        </w:rPr>
        <w:t>а</w:t>
      </w:r>
      <w:r w:rsidRPr="008979A8">
        <w:rPr>
          <w:color w:val="auto"/>
          <w:sz w:val="26"/>
          <w:szCs w:val="26"/>
          <w:lang w:val="ru-RU"/>
        </w:rPr>
        <w:t xml:space="preserve"> для</w:t>
      </w:r>
      <w:r w:rsidR="00D2437D">
        <w:rPr>
          <w:color w:val="auto"/>
          <w:sz w:val="26"/>
          <w:szCs w:val="26"/>
          <w:lang w:val="ru-RU"/>
        </w:rPr>
        <w:t xml:space="preserve"> мониторинга состояния спортсменов </w:t>
      </w:r>
      <w:r w:rsidR="000751A1">
        <w:rPr>
          <w:color w:val="auto"/>
          <w:sz w:val="26"/>
          <w:szCs w:val="26"/>
          <w:lang w:val="ru-RU"/>
        </w:rPr>
        <w:t>путем</w:t>
      </w:r>
      <w:r w:rsidR="00D2437D">
        <w:rPr>
          <w:color w:val="auto"/>
          <w:sz w:val="26"/>
          <w:szCs w:val="26"/>
          <w:lang w:val="ru-RU"/>
        </w:rPr>
        <w:t xml:space="preserve"> </w:t>
      </w:r>
      <w:r w:rsidR="000751A1">
        <w:rPr>
          <w:color w:val="auto"/>
          <w:sz w:val="26"/>
          <w:szCs w:val="26"/>
          <w:lang w:val="ru-RU"/>
        </w:rPr>
        <w:t xml:space="preserve">сбора и </w:t>
      </w:r>
      <w:r w:rsidR="00C81780">
        <w:rPr>
          <w:color w:val="auto"/>
          <w:sz w:val="26"/>
          <w:szCs w:val="26"/>
          <w:lang w:val="ru-RU"/>
        </w:rPr>
        <w:t>обработки</w:t>
      </w:r>
      <w:r w:rsidR="00D2437D">
        <w:rPr>
          <w:color w:val="auto"/>
          <w:sz w:val="26"/>
          <w:szCs w:val="26"/>
          <w:lang w:val="ru-RU"/>
        </w:rPr>
        <w:t xml:space="preserve"> </w:t>
      </w:r>
      <w:r w:rsidR="00A2460B">
        <w:rPr>
          <w:color w:val="auto"/>
          <w:sz w:val="26"/>
          <w:szCs w:val="26"/>
          <w:lang w:val="ru-RU"/>
        </w:rPr>
        <w:t>данных первичных приборов</w:t>
      </w:r>
      <w:r w:rsidR="000751A1">
        <w:rPr>
          <w:color w:val="auto"/>
          <w:sz w:val="26"/>
          <w:szCs w:val="26"/>
          <w:lang w:val="ru-RU"/>
        </w:rPr>
        <w:t xml:space="preserve">, а также для формирования </w:t>
      </w:r>
      <w:r w:rsidR="00DE4D2F">
        <w:rPr>
          <w:color w:val="auto"/>
          <w:sz w:val="26"/>
          <w:szCs w:val="26"/>
          <w:lang w:val="ru-RU"/>
        </w:rPr>
        <w:t>отчетов</w:t>
      </w:r>
      <w:r w:rsidR="000751A1">
        <w:rPr>
          <w:color w:val="auto"/>
          <w:sz w:val="26"/>
          <w:szCs w:val="26"/>
          <w:lang w:val="ru-RU"/>
        </w:rPr>
        <w:t>.</w:t>
      </w:r>
      <w:r w:rsidR="00D2437D">
        <w:rPr>
          <w:color w:val="auto"/>
          <w:sz w:val="26"/>
          <w:szCs w:val="26"/>
          <w:lang w:val="ru-RU"/>
        </w:rPr>
        <w:t xml:space="preserve"> </w:t>
      </w:r>
      <w:r w:rsidR="008979A8" w:rsidRPr="008979A8">
        <w:rPr>
          <w:color w:val="auto"/>
          <w:sz w:val="26"/>
          <w:szCs w:val="26"/>
          <w:lang w:val="ru-RU"/>
        </w:rPr>
        <w:t xml:space="preserve"> </w:t>
      </w:r>
    </w:p>
    <w:p w:rsidR="002751F8" w:rsidRDefault="0034730F" w:rsidP="00C81780">
      <w:pPr>
        <w:pStyle w:val="affffff5"/>
        <w:tabs>
          <w:tab w:val="left" w:pos="993"/>
        </w:tabs>
        <w:spacing w:before="240" w:after="0" w:line="240" w:lineRule="auto"/>
        <w:ind w:firstLine="567"/>
        <w:rPr>
          <w:color w:val="auto"/>
          <w:sz w:val="26"/>
          <w:szCs w:val="26"/>
          <w:lang w:val="ru-RU"/>
        </w:rPr>
      </w:pPr>
      <w:r w:rsidRPr="00520C7C">
        <w:rPr>
          <w:color w:val="auto"/>
          <w:sz w:val="26"/>
          <w:szCs w:val="26"/>
          <w:lang w:val="ru-RU"/>
        </w:rPr>
        <w:t>2.</w:t>
      </w:r>
      <w:r w:rsidR="00A06474">
        <w:rPr>
          <w:color w:val="auto"/>
          <w:sz w:val="26"/>
          <w:szCs w:val="26"/>
          <w:lang w:val="ru-RU"/>
        </w:rPr>
        <w:t>2</w:t>
      </w:r>
      <w:r w:rsidR="00C81780">
        <w:rPr>
          <w:color w:val="auto"/>
          <w:sz w:val="26"/>
          <w:szCs w:val="26"/>
          <w:lang w:val="ru-RU"/>
        </w:rPr>
        <w:t xml:space="preserve"> </w:t>
      </w:r>
      <w:r w:rsidRPr="00520C7C">
        <w:rPr>
          <w:color w:val="auto"/>
          <w:sz w:val="26"/>
          <w:szCs w:val="26"/>
          <w:lang w:val="ru-RU"/>
        </w:rPr>
        <w:t xml:space="preserve">Целью создания </w:t>
      </w:r>
      <w:r w:rsidR="000751A1">
        <w:rPr>
          <w:color w:val="auto"/>
          <w:sz w:val="26"/>
          <w:szCs w:val="26"/>
          <w:lang w:val="ru-RU"/>
        </w:rPr>
        <w:t>комплекса</w:t>
      </w:r>
      <w:r w:rsidRPr="00520C7C">
        <w:rPr>
          <w:color w:val="auto"/>
          <w:sz w:val="26"/>
          <w:szCs w:val="26"/>
          <w:lang w:val="ru-RU"/>
        </w:rPr>
        <w:t xml:space="preserve"> является </w:t>
      </w:r>
      <w:r w:rsidR="002F44D5">
        <w:rPr>
          <w:color w:val="auto"/>
          <w:sz w:val="26"/>
          <w:szCs w:val="26"/>
          <w:lang w:val="ru-RU"/>
        </w:rPr>
        <w:t xml:space="preserve">выявление индивидуальных особенностей спортсменов, </w:t>
      </w:r>
      <w:r w:rsidR="000751A1">
        <w:rPr>
          <w:color w:val="auto"/>
          <w:sz w:val="26"/>
          <w:szCs w:val="26"/>
          <w:lang w:val="ru-RU"/>
        </w:rPr>
        <w:t>составление оптимальных программ тренировок</w:t>
      </w:r>
      <w:r w:rsidR="002F44D5">
        <w:rPr>
          <w:color w:val="auto"/>
          <w:sz w:val="26"/>
          <w:szCs w:val="26"/>
          <w:lang w:val="ru-RU"/>
        </w:rPr>
        <w:t>, а также оценка их потенциальных возможностей.</w:t>
      </w:r>
    </w:p>
    <w:p w:rsidR="006A20E4" w:rsidRPr="00520C7C" w:rsidRDefault="006A20E4" w:rsidP="002751F8">
      <w:pPr>
        <w:tabs>
          <w:tab w:val="clear" w:pos="708"/>
        </w:tabs>
        <w:suppressAutoHyphens w:val="0"/>
        <w:spacing w:before="240" w:line="240" w:lineRule="auto"/>
        <w:rPr>
          <w:b/>
          <w:sz w:val="26"/>
          <w:szCs w:val="26"/>
        </w:rPr>
      </w:pPr>
      <w:bookmarkStart w:id="52" w:name="_Toc363035293"/>
      <w:bookmarkStart w:id="53" w:name="_Toc363035325"/>
      <w:bookmarkStart w:id="54" w:name="_Toc363035512"/>
      <w:bookmarkStart w:id="55" w:name="_Toc363035930"/>
      <w:bookmarkStart w:id="56" w:name="_Toc363038880"/>
      <w:bookmarkStart w:id="57" w:name="_Toc177034354"/>
      <w:r w:rsidRPr="00520C7C">
        <w:rPr>
          <w:b/>
          <w:sz w:val="26"/>
          <w:szCs w:val="26"/>
        </w:rPr>
        <w:t>3  ХАРАКТЕРИСТИКА ОБЪЕКТА</w:t>
      </w:r>
      <w:bookmarkEnd w:id="52"/>
      <w:bookmarkEnd w:id="53"/>
      <w:bookmarkEnd w:id="54"/>
      <w:bookmarkEnd w:id="55"/>
      <w:bookmarkEnd w:id="56"/>
      <w:r w:rsidRPr="00520C7C">
        <w:rPr>
          <w:b/>
          <w:sz w:val="26"/>
          <w:szCs w:val="26"/>
        </w:rPr>
        <w:t xml:space="preserve"> </w:t>
      </w:r>
      <w:bookmarkEnd w:id="57"/>
    </w:p>
    <w:p w:rsidR="006A20E4" w:rsidRPr="00520C7C" w:rsidRDefault="006A20E4" w:rsidP="008F3E78">
      <w:pPr>
        <w:pStyle w:val="afffb"/>
        <w:numPr>
          <w:ilvl w:val="0"/>
          <w:numId w:val="3"/>
        </w:numPr>
        <w:tabs>
          <w:tab w:val="clear" w:pos="708"/>
        </w:tabs>
        <w:spacing w:before="240" w:after="0" w:line="240" w:lineRule="auto"/>
        <w:ind w:left="0" w:firstLine="567"/>
        <w:rPr>
          <w:vanish/>
          <w:sz w:val="26"/>
          <w:szCs w:val="26"/>
        </w:rPr>
      </w:pPr>
    </w:p>
    <w:p w:rsidR="006A20E4" w:rsidRPr="00520C7C" w:rsidRDefault="006A20E4" w:rsidP="008F3E78">
      <w:pPr>
        <w:pStyle w:val="afffb"/>
        <w:numPr>
          <w:ilvl w:val="0"/>
          <w:numId w:val="3"/>
        </w:numPr>
        <w:tabs>
          <w:tab w:val="clear" w:pos="708"/>
        </w:tabs>
        <w:spacing w:before="240" w:after="0" w:line="240" w:lineRule="auto"/>
        <w:ind w:left="0" w:firstLine="567"/>
        <w:rPr>
          <w:vanish/>
          <w:sz w:val="26"/>
          <w:szCs w:val="26"/>
        </w:rPr>
      </w:pPr>
    </w:p>
    <w:p w:rsidR="006A20E4" w:rsidRPr="00520C7C" w:rsidRDefault="006A20E4" w:rsidP="008F3E78">
      <w:pPr>
        <w:pStyle w:val="afffb"/>
        <w:numPr>
          <w:ilvl w:val="0"/>
          <w:numId w:val="3"/>
        </w:numPr>
        <w:tabs>
          <w:tab w:val="clear" w:pos="708"/>
        </w:tabs>
        <w:spacing w:before="240" w:after="0" w:line="240" w:lineRule="auto"/>
        <w:ind w:left="0" w:firstLine="567"/>
        <w:rPr>
          <w:vanish/>
          <w:sz w:val="26"/>
          <w:szCs w:val="26"/>
        </w:rPr>
      </w:pPr>
    </w:p>
    <w:p w:rsidR="006A20E4" w:rsidRPr="00520C7C" w:rsidRDefault="006A20E4" w:rsidP="008F3E78">
      <w:pPr>
        <w:pStyle w:val="afffb"/>
        <w:numPr>
          <w:ilvl w:val="0"/>
          <w:numId w:val="3"/>
        </w:numPr>
        <w:tabs>
          <w:tab w:val="clear" w:pos="708"/>
        </w:tabs>
        <w:spacing w:before="240" w:after="0" w:line="240" w:lineRule="auto"/>
        <w:ind w:left="0" w:firstLine="567"/>
        <w:rPr>
          <w:vanish/>
          <w:sz w:val="26"/>
          <w:szCs w:val="26"/>
        </w:rPr>
      </w:pPr>
    </w:p>
    <w:p w:rsidR="006A20E4" w:rsidRPr="00520C7C" w:rsidRDefault="00CD244F" w:rsidP="00C34D55">
      <w:pPr>
        <w:pStyle w:val="affffff5"/>
        <w:tabs>
          <w:tab w:val="left" w:pos="851"/>
        </w:tabs>
        <w:spacing w:before="240" w:after="0" w:line="240" w:lineRule="auto"/>
        <w:ind w:firstLine="567"/>
        <w:rPr>
          <w:color w:val="auto"/>
          <w:sz w:val="26"/>
          <w:szCs w:val="26"/>
          <w:lang w:val="ru-RU"/>
        </w:rPr>
      </w:pPr>
      <w:r>
        <w:rPr>
          <w:color w:val="auto"/>
          <w:sz w:val="26"/>
          <w:szCs w:val="26"/>
          <w:lang w:val="ru-RU"/>
        </w:rPr>
        <w:t>Объект</w:t>
      </w:r>
      <w:r w:rsidR="00A06474">
        <w:rPr>
          <w:color w:val="auto"/>
          <w:sz w:val="26"/>
          <w:szCs w:val="26"/>
          <w:lang w:val="ru-RU"/>
        </w:rPr>
        <w:t>ом автоматизации являю</w:t>
      </w:r>
      <w:r w:rsidR="006A20E4" w:rsidRPr="00520C7C">
        <w:rPr>
          <w:color w:val="auto"/>
          <w:sz w:val="26"/>
          <w:szCs w:val="26"/>
          <w:lang w:val="ru-RU"/>
        </w:rPr>
        <w:t>тся процесс</w:t>
      </w:r>
      <w:r w:rsidR="00A06474">
        <w:rPr>
          <w:color w:val="auto"/>
          <w:sz w:val="26"/>
          <w:szCs w:val="26"/>
          <w:lang w:val="ru-RU"/>
        </w:rPr>
        <w:t xml:space="preserve"> </w:t>
      </w:r>
      <w:r w:rsidR="002F44D5">
        <w:rPr>
          <w:color w:val="auto"/>
          <w:sz w:val="26"/>
          <w:szCs w:val="26"/>
          <w:lang w:val="ru-RU"/>
        </w:rPr>
        <w:t>сбора</w:t>
      </w:r>
      <w:r w:rsidR="00AF614B">
        <w:rPr>
          <w:color w:val="auto"/>
          <w:sz w:val="26"/>
          <w:szCs w:val="26"/>
          <w:lang w:val="ru-RU"/>
        </w:rPr>
        <w:t xml:space="preserve">, </w:t>
      </w:r>
      <w:r w:rsidR="00A06474">
        <w:rPr>
          <w:color w:val="auto"/>
          <w:sz w:val="26"/>
          <w:szCs w:val="26"/>
          <w:lang w:val="ru-RU"/>
        </w:rPr>
        <w:t>обработки</w:t>
      </w:r>
      <w:r w:rsidR="00D22F76">
        <w:rPr>
          <w:color w:val="auto"/>
          <w:sz w:val="26"/>
          <w:szCs w:val="26"/>
          <w:lang w:val="ru-RU"/>
        </w:rPr>
        <w:t xml:space="preserve"> и передачи в центральную базу данных</w:t>
      </w:r>
      <w:r w:rsidR="00A06474">
        <w:rPr>
          <w:color w:val="auto"/>
          <w:sz w:val="26"/>
          <w:szCs w:val="26"/>
          <w:lang w:val="ru-RU"/>
        </w:rPr>
        <w:t xml:space="preserve"> </w:t>
      </w:r>
      <w:r w:rsidR="00D22F76">
        <w:rPr>
          <w:color w:val="auto"/>
          <w:sz w:val="26"/>
          <w:szCs w:val="26"/>
          <w:lang w:val="ru-RU"/>
        </w:rPr>
        <w:t>информации</w:t>
      </w:r>
      <w:r w:rsidR="002F44D5">
        <w:rPr>
          <w:color w:val="auto"/>
          <w:sz w:val="26"/>
          <w:szCs w:val="26"/>
          <w:lang w:val="ru-RU"/>
        </w:rPr>
        <w:t xml:space="preserve"> по физиологическим параметрам спортсменов</w:t>
      </w:r>
      <w:r w:rsidR="000751A1">
        <w:rPr>
          <w:color w:val="auto"/>
          <w:sz w:val="26"/>
          <w:szCs w:val="26"/>
          <w:lang w:val="ru-RU"/>
        </w:rPr>
        <w:t xml:space="preserve"> и другой информации</w:t>
      </w:r>
      <w:r w:rsidR="002F44D5">
        <w:rPr>
          <w:color w:val="auto"/>
          <w:sz w:val="26"/>
          <w:szCs w:val="26"/>
          <w:lang w:val="ru-RU"/>
        </w:rPr>
        <w:t xml:space="preserve">, а также </w:t>
      </w:r>
      <w:r w:rsidR="000751A1">
        <w:rPr>
          <w:color w:val="auto"/>
          <w:sz w:val="26"/>
          <w:szCs w:val="26"/>
          <w:lang w:val="ru-RU"/>
        </w:rPr>
        <w:t>пр</w:t>
      </w:r>
      <w:r w:rsidR="00DE4D2F">
        <w:rPr>
          <w:color w:val="auto"/>
          <w:sz w:val="26"/>
          <w:szCs w:val="26"/>
          <w:lang w:val="ru-RU"/>
        </w:rPr>
        <w:t>о</w:t>
      </w:r>
      <w:r w:rsidR="000751A1">
        <w:rPr>
          <w:color w:val="auto"/>
          <w:sz w:val="26"/>
          <w:szCs w:val="26"/>
          <w:lang w:val="ru-RU"/>
        </w:rPr>
        <w:t xml:space="preserve">цесс </w:t>
      </w:r>
      <w:r w:rsidR="002F44D5">
        <w:rPr>
          <w:color w:val="auto"/>
          <w:sz w:val="26"/>
          <w:szCs w:val="26"/>
          <w:lang w:val="ru-RU"/>
        </w:rPr>
        <w:t>формирования отчетов</w:t>
      </w:r>
      <w:r w:rsidR="000751A1">
        <w:rPr>
          <w:color w:val="auto"/>
          <w:sz w:val="26"/>
          <w:szCs w:val="26"/>
          <w:lang w:val="ru-RU"/>
        </w:rPr>
        <w:t xml:space="preserve"> для разных групп пользователей</w:t>
      </w:r>
      <w:r w:rsidR="00D22F76">
        <w:rPr>
          <w:color w:val="auto"/>
          <w:sz w:val="26"/>
          <w:szCs w:val="26"/>
          <w:lang w:val="ru-RU"/>
        </w:rPr>
        <w:t>.</w:t>
      </w:r>
    </w:p>
    <w:p w:rsidR="006A20E4" w:rsidRPr="00520C7C" w:rsidRDefault="006A20E4" w:rsidP="008F3E78">
      <w:pPr>
        <w:pStyle w:val="1"/>
        <w:keepLines/>
        <w:numPr>
          <w:ilvl w:val="0"/>
          <w:numId w:val="4"/>
        </w:numPr>
        <w:tabs>
          <w:tab w:val="clear" w:pos="708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20C7C">
        <w:rPr>
          <w:rFonts w:ascii="Times New Roman" w:hAnsi="Times New Roman"/>
          <w:sz w:val="26"/>
          <w:szCs w:val="26"/>
          <w:lang w:val="ru-RU"/>
        </w:rPr>
        <w:t xml:space="preserve"> </w:t>
      </w:r>
      <w:bookmarkStart w:id="58" w:name="_Toc177034355"/>
      <w:bookmarkStart w:id="59" w:name="_Toc363035294"/>
      <w:bookmarkStart w:id="60" w:name="_Toc363035326"/>
      <w:bookmarkStart w:id="61" w:name="_Toc363035513"/>
      <w:bookmarkStart w:id="62" w:name="_Toc363035931"/>
      <w:bookmarkStart w:id="63" w:name="_Toc363038881"/>
      <w:r w:rsidRPr="00520C7C">
        <w:rPr>
          <w:rFonts w:ascii="Times New Roman" w:hAnsi="Times New Roman"/>
          <w:sz w:val="26"/>
          <w:szCs w:val="26"/>
          <w:lang w:val="ru-RU"/>
        </w:rPr>
        <w:t>ТРЕБОВАНИЯ К</w:t>
      </w:r>
      <w:r w:rsidRPr="00520C7C">
        <w:rPr>
          <w:rFonts w:ascii="Times New Roman" w:hAnsi="Times New Roman"/>
          <w:caps/>
          <w:sz w:val="26"/>
          <w:szCs w:val="26"/>
          <w:lang w:val="ru-RU"/>
        </w:rPr>
        <w:t xml:space="preserve"> </w:t>
      </w:r>
      <w:bookmarkEnd w:id="58"/>
      <w:bookmarkEnd w:id="59"/>
      <w:bookmarkEnd w:id="60"/>
      <w:bookmarkEnd w:id="61"/>
      <w:bookmarkEnd w:id="62"/>
      <w:bookmarkEnd w:id="63"/>
      <w:r w:rsidR="000751A1">
        <w:rPr>
          <w:rFonts w:ascii="Times New Roman" w:hAnsi="Times New Roman"/>
          <w:caps/>
          <w:sz w:val="26"/>
          <w:szCs w:val="26"/>
          <w:lang w:val="ru-RU"/>
        </w:rPr>
        <w:t>КОМПЛЕКСУ</w:t>
      </w:r>
    </w:p>
    <w:p w:rsidR="00587F4B" w:rsidRPr="00C45968" w:rsidRDefault="00EE25E4" w:rsidP="0053575B">
      <w:pPr>
        <w:pStyle w:val="afff9"/>
        <w:tabs>
          <w:tab w:val="clear" w:pos="708"/>
          <w:tab w:val="left" w:pos="426"/>
        </w:tabs>
        <w:spacing w:before="240" w:line="240" w:lineRule="auto"/>
        <w:ind w:firstLine="567"/>
        <w:jc w:val="both"/>
        <w:rPr>
          <w:sz w:val="26"/>
          <w:szCs w:val="26"/>
        </w:rPr>
      </w:pPr>
      <w:r w:rsidRPr="00C45968">
        <w:rPr>
          <w:sz w:val="26"/>
          <w:szCs w:val="26"/>
        </w:rPr>
        <w:t xml:space="preserve">4.1 </w:t>
      </w:r>
      <w:r w:rsidR="00593F39" w:rsidRPr="00C45968">
        <w:rPr>
          <w:sz w:val="26"/>
          <w:szCs w:val="26"/>
        </w:rPr>
        <w:t>С</w:t>
      </w:r>
      <w:r w:rsidR="0053575B" w:rsidRPr="00C45968">
        <w:rPr>
          <w:sz w:val="26"/>
          <w:szCs w:val="26"/>
        </w:rPr>
        <w:t xml:space="preserve">труктура </w:t>
      </w:r>
      <w:r w:rsidRPr="00C45968">
        <w:rPr>
          <w:sz w:val="26"/>
          <w:szCs w:val="26"/>
        </w:rPr>
        <w:t>комплекса</w:t>
      </w:r>
      <w:r w:rsidR="0053575B" w:rsidRPr="00C45968">
        <w:rPr>
          <w:sz w:val="26"/>
          <w:szCs w:val="26"/>
        </w:rPr>
        <w:t xml:space="preserve"> </w:t>
      </w:r>
      <w:r w:rsidR="00B05D07" w:rsidRPr="00C45968">
        <w:rPr>
          <w:sz w:val="26"/>
          <w:szCs w:val="26"/>
        </w:rPr>
        <w:t xml:space="preserve">должна </w:t>
      </w:r>
      <w:r w:rsidR="00EA6B79" w:rsidRPr="00C45968">
        <w:rPr>
          <w:sz w:val="26"/>
          <w:szCs w:val="26"/>
        </w:rPr>
        <w:t>включа</w:t>
      </w:r>
      <w:r w:rsidR="00B05D07" w:rsidRPr="00C45968">
        <w:rPr>
          <w:sz w:val="26"/>
          <w:szCs w:val="26"/>
        </w:rPr>
        <w:t>ть</w:t>
      </w:r>
      <w:r w:rsidR="0053575B" w:rsidRPr="00C45968">
        <w:rPr>
          <w:sz w:val="26"/>
          <w:szCs w:val="26"/>
        </w:rPr>
        <w:t xml:space="preserve"> в себя следующие компоненты</w:t>
      </w:r>
      <w:r w:rsidR="00587F4B" w:rsidRPr="00C45968">
        <w:rPr>
          <w:sz w:val="26"/>
          <w:szCs w:val="26"/>
        </w:rPr>
        <w:t>:</w:t>
      </w:r>
    </w:p>
    <w:p w:rsidR="00A65573" w:rsidRPr="00C45968" w:rsidRDefault="008B0BA4" w:rsidP="00905CA0">
      <w:pPr>
        <w:pStyle w:val="afff9"/>
        <w:numPr>
          <w:ilvl w:val="0"/>
          <w:numId w:val="21"/>
        </w:numPr>
        <w:tabs>
          <w:tab w:val="clear" w:pos="708"/>
          <w:tab w:val="left" w:pos="426"/>
        </w:tabs>
        <w:spacing w:before="240" w:line="240" w:lineRule="auto"/>
        <w:ind w:hanging="720"/>
        <w:jc w:val="both"/>
        <w:rPr>
          <w:sz w:val="26"/>
          <w:szCs w:val="26"/>
        </w:rPr>
      </w:pPr>
      <w:r w:rsidRPr="00C45968">
        <w:rPr>
          <w:sz w:val="26"/>
          <w:szCs w:val="26"/>
        </w:rPr>
        <w:t>первичны</w:t>
      </w:r>
      <w:r w:rsidR="00B05D07" w:rsidRPr="00C45968">
        <w:rPr>
          <w:sz w:val="26"/>
          <w:szCs w:val="26"/>
        </w:rPr>
        <w:t>е</w:t>
      </w:r>
      <w:r w:rsidRPr="00C45968">
        <w:rPr>
          <w:sz w:val="26"/>
          <w:szCs w:val="26"/>
        </w:rPr>
        <w:t xml:space="preserve"> прибор</w:t>
      </w:r>
      <w:r w:rsidR="00B05D07" w:rsidRPr="00C45968">
        <w:rPr>
          <w:sz w:val="26"/>
          <w:szCs w:val="26"/>
        </w:rPr>
        <w:t>ы (ПП)</w:t>
      </w:r>
      <w:r w:rsidR="00905CA0" w:rsidRPr="00C45968">
        <w:rPr>
          <w:sz w:val="26"/>
          <w:szCs w:val="26"/>
        </w:rPr>
        <w:t>:</w:t>
      </w:r>
    </w:p>
    <w:p w:rsidR="00A65573" w:rsidRPr="00C45968" w:rsidRDefault="008B0BA4" w:rsidP="001B1F94">
      <w:pPr>
        <w:pStyle w:val="afff9"/>
        <w:numPr>
          <w:ilvl w:val="0"/>
          <w:numId w:val="20"/>
        </w:numPr>
        <w:tabs>
          <w:tab w:val="clear" w:pos="708"/>
          <w:tab w:val="left" w:pos="284"/>
          <w:tab w:val="left" w:pos="709"/>
        </w:tabs>
        <w:spacing w:before="120" w:line="240" w:lineRule="auto"/>
        <w:ind w:hanging="861"/>
        <w:jc w:val="both"/>
        <w:rPr>
          <w:sz w:val="26"/>
          <w:szCs w:val="26"/>
        </w:rPr>
      </w:pPr>
      <w:r w:rsidRPr="00C45968">
        <w:rPr>
          <w:sz w:val="26"/>
          <w:szCs w:val="26"/>
        </w:rPr>
        <w:t>система «Зефир» (</w:t>
      </w:r>
      <w:r w:rsidR="00FE38F2" w:rsidRPr="00C45968">
        <w:rPr>
          <w:sz w:val="26"/>
          <w:szCs w:val="26"/>
        </w:rPr>
        <w:t xml:space="preserve">физиологические </w:t>
      </w:r>
      <w:r w:rsidR="00905CA0" w:rsidRPr="00C45968">
        <w:rPr>
          <w:sz w:val="26"/>
          <w:szCs w:val="26"/>
        </w:rPr>
        <w:t>датчики</w:t>
      </w:r>
      <w:r w:rsidRPr="00C45968">
        <w:rPr>
          <w:sz w:val="26"/>
          <w:szCs w:val="26"/>
        </w:rPr>
        <w:t>);</w:t>
      </w:r>
    </w:p>
    <w:p w:rsidR="00A65573" w:rsidRPr="00C45968" w:rsidRDefault="008B0BA4" w:rsidP="001B1F94">
      <w:pPr>
        <w:pStyle w:val="afff9"/>
        <w:numPr>
          <w:ilvl w:val="0"/>
          <w:numId w:val="20"/>
        </w:numPr>
        <w:tabs>
          <w:tab w:val="clear" w:pos="708"/>
          <w:tab w:val="left" w:pos="284"/>
          <w:tab w:val="left" w:pos="709"/>
        </w:tabs>
        <w:spacing w:before="120" w:line="240" w:lineRule="auto"/>
        <w:ind w:hanging="861"/>
        <w:jc w:val="both"/>
        <w:rPr>
          <w:sz w:val="26"/>
          <w:szCs w:val="26"/>
        </w:rPr>
      </w:pPr>
      <w:r w:rsidRPr="00C45968">
        <w:rPr>
          <w:sz w:val="26"/>
          <w:szCs w:val="26"/>
        </w:rPr>
        <w:t>с</w:t>
      </w:r>
      <w:r w:rsidR="00413909" w:rsidRPr="00C45968">
        <w:rPr>
          <w:sz w:val="26"/>
          <w:szCs w:val="26"/>
        </w:rPr>
        <w:t>истема видеонаблюдения</w:t>
      </w:r>
      <w:r w:rsidRPr="00C45968">
        <w:rPr>
          <w:sz w:val="26"/>
          <w:szCs w:val="26"/>
        </w:rPr>
        <w:t xml:space="preserve"> (камеры)</w:t>
      </w:r>
      <w:r w:rsidR="00A65573" w:rsidRPr="00C45968">
        <w:rPr>
          <w:sz w:val="26"/>
          <w:szCs w:val="26"/>
        </w:rPr>
        <w:t>;</w:t>
      </w:r>
    </w:p>
    <w:p w:rsidR="00FF2002" w:rsidRPr="00C45968" w:rsidRDefault="008B0BA4" w:rsidP="001B1F94">
      <w:pPr>
        <w:pStyle w:val="afff9"/>
        <w:numPr>
          <w:ilvl w:val="0"/>
          <w:numId w:val="20"/>
        </w:numPr>
        <w:tabs>
          <w:tab w:val="clear" w:pos="708"/>
          <w:tab w:val="left" w:pos="284"/>
          <w:tab w:val="left" w:pos="709"/>
        </w:tabs>
        <w:spacing w:before="120" w:line="240" w:lineRule="auto"/>
        <w:ind w:hanging="861"/>
        <w:jc w:val="both"/>
        <w:rPr>
          <w:color w:val="FF0000"/>
          <w:sz w:val="26"/>
          <w:szCs w:val="26"/>
        </w:rPr>
      </w:pPr>
      <w:r w:rsidRPr="00C45968">
        <w:rPr>
          <w:color w:val="FF0000"/>
          <w:sz w:val="26"/>
          <w:szCs w:val="26"/>
        </w:rPr>
        <w:t xml:space="preserve">система </w:t>
      </w:r>
      <w:proofErr w:type="spellStart"/>
      <w:r w:rsidRPr="00C45968">
        <w:rPr>
          <w:color w:val="FF0000"/>
          <w:sz w:val="26"/>
          <w:szCs w:val="26"/>
        </w:rPr>
        <w:t>радиопозиционирования</w:t>
      </w:r>
      <w:proofErr w:type="spellEnd"/>
      <w:r w:rsidRPr="00C45968">
        <w:rPr>
          <w:color w:val="FF0000"/>
          <w:sz w:val="26"/>
          <w:szCs w:val="26"/>
        </w:rPr>
        <w:t xml:space="preserve"> </w:t>
      </w:r>
      <w:r w:rsidR="0002424D" w:rsidRPr="00C45968">
        <w:rPr>
          <w:color w:val="FF0000"/>
          <w:sz w:val="26"/>
          <w:szCs w:val="26"/>
        </w:rPr>
        <w:t>(датчики положения);</w:t>
      </w:r>
    </w:p>
    <w:p w:rsidR="00A65573" w:rsidRPr="00C45968" w:rsidRDefault="008B0BA4" w:rsidP="001B1F94">
      <w:pPr>
        <w:pStyle w:val="afff9"/>
        <w:numPr>
          <w:ilvl w:val="0"/>
          <w:numId w:val="20"/>
        </w:numPr>
        <w:tabs>
          <w:tab w:val="clear" w:pos="708"/>
          <w:tab w:val="left" w:pos="284"/>
          <w:tab w:val="left" w:pos="709"/>
        </w:tabs>
        <w:spacing w:before="120" w:line="240" w:lineRule="auto"/>
        <w:ind w:hanging="861"/>
        <w:jc w:val="both"/>
        <w:rPr>
          <w:sz w:val="26"/>
          <w:szCs w:val="26"/>
        </w:rPr>
      </w:pPr>
      <w:r w:rsidRPr="00C45968">
        <w:rPr>
          <w:sz w:val="26"/>
          <w:szCs w:val="26"/>
        </w:rPr>
        <w:t xml:space="preserve">система лазерных меток </w:t>
      </w:r>
      <w:r w:rsidR="006754C3" w:rsidRPr="00C45968">
        <w:rPr>
          <w:sz w:val="26"/>
          <w:szCs w:val="26"/>
        </w:rPr>
        <w:t>(</w:t>
      </w:r>
      <w:r w:rsidRPr="00C45968">
        <w:rPr>
          <w:sz w:val="26"/>
          <w:szCs w:val="26"/>
        </w:rPr>
        <w:t>лазеры</w:t>
      </w:r>
      <w:r w:rsidR="006754C3" w:rsidRPr="00C45968">
        <w:rPr>
          <w:sz w:val="26"/>
          <w:szCs w:val="26"/>
        </w:rPr>
        <w:t>)</w:t>
      </w:r>
      <w:r w:rsidRPr="00C45968">
        <w:rPr>
          <w:sz w:val="26"/>
          <w:szCs w:val="26"/>
        </w:rPr>
        <w:t>;</w:t>
      </w:r>
    </w:p>
    <w:p w:rsidR="00A65573" w:rsidRPr="00C45968" w:rsidRDefault="008B0BA4" w:rsidP="001B1F94">
      <w:pPr>
        <w:pStyle w:val="afff9"/>
        <w:numPr>
          <w:ilvl w:val="0"/>
          <w:numId w:val="20"/>
        </w:numPr>
        <w:tabs>
          <w:tab w:val="clear" w:pos="708"/>
          <w:tab w:val="left" w:pos="284"/>
          <w:tab w:val="left" w:pos="709"/>
        </w:tabs>
        <w:spacing w:before="120" w:line="240" w:lineRule="auto"/>
        <w:ind w:hanging="861"/>
        <w:jc w:val="both"/>
        <w:rPr>
          <w:sz w:val="26"/>
          <w:szCs w:val="26"/>
        </w:rPr>
      </w:pPr>
      <w:r w:rsidRPr="00C45968">
        <w:rPr>
          <w:sz w:val="26"/>
          <w:szCs w:val="26"/>
        </w:rPr>
        <w:t xml:space="preserve">система </w:t>
      </w:r>
      <w:r w:rsidR="00DE4D2F">
        <w:rPr>
          <w:bCs/>
          <w:sz w:val="26"/>
          <w:szCs w:val="26"/>
        </w:rPr>
        <w:t xml:space="preserve">мобильных шариков - </w:t>
      </w:r>
      <w:r w:rsidRPr="00C45968">
        <w:rPr>
          <w:bCs/>
          <w:sz w:val="26"/>
          <w:szCs w:val="26"/>
        </w:rPr>
        <w:t>маркеров</w:t>
      </w:r>
      <w:r w:rsidR="006754C3" w:rsidRPr="00C45968">
        <w:rPr>
          <w:sz w:val="26"/>
          <w:szCs w:val="26"/>
        </w:rPr>
        <w:t xml:space="preserve"> (</w:t>
      </w:r>
      <w:r w:rsidRPr="00C45968">
        <w:rPr>
          <w:sz w:val="26"/>
          <w:szCs w:val="26"/>
        </w:rPr>
        <w:t>маркеры</w:t>
      </w:r>
      <w:r w:rsidR="006754C3" w:rsidRPr="00C45968">
        <w:rPr>
          <w:bCs/>
          <w:sz w:val="26"/>
          <w:szCs w:val="26"/>
        </w:rPr>
        <w:t>)</w:t>
      </w:r>
      <w:r w:rsidR="00A65573" w:rsidRPr="00C45968">
        <w:rPr>
          <w:sz w:val="26"/>
          <w:szCs w:val="26"/>
        </w:rPr>
        <w:t>;</w:t>
      </w:r>
    </w:p>
    <w:p w:rsidR="00A65573" w:rsidRPr="00C45968" w:rsidRDefault="008B0BA4" w:rsidP="001B1F94">
      <w:pPr>
        <w:pStyle w:val="afff9"/>
        <w:numPr>
          <w:ilvl w:val="0"/>
          <w:numId w:val="20"/>
        </w:numPr>
        <w:tabs>
          <w:tab w:val="clear" w:pos="708"/>
          <w:tab w:val="left" w:pos="284"/>
          <w:tab w:val="left" w:pos="709"/>
        </w:tabs>
        <w:spacing w:before="120" w:line="240" w:lineRule="auto"/>
        <w:ind w:hanging="861"/>
        <w:jc w:val="both"/>
        <w:rPr>
          <w:sz w:val="26"/>
          <w:szCs w:val="26"/>
        </w:rPr>
      </w:pPr>
      <w:r w:rsidRPr="00C45968">
        <w:rPr>
          <w:sz w:val="26"/>
          <w:szCs w:val="26"/>
        </w:rPr>
        <w:t xml:space="preserve">система </w:t>
      </w:r>
      <w:proofErr w:type="spellStart"/>
      <w:r w:rsidRPr="00C45968">
        <w:rPr>
          <w:sz w:val="26"/>
          <w:szCs w:val="26"/>
        </w:rPr>
        <w:t>визоров</w:t>
      </w:r>
      <w:proofErr w:type="spellEnd"/>
      <w:r w:rsidRPr="00C45968">
        <w:rPr>
          <w:sz w:val="26"/>
          <w:szCs w:val="26"/>
        </w:rPr>
        <w:t xml:space="preserve"> (</w:t>
      </w:r>
      <w:proofErr w:type="spellStart"/>
      <w:r w:rsidR="00053F09" w:rsidRPr="00C45968">
        <w:rPr>
          <w:sz w:val="26"/>
          <w:szCs w:val="26"/>
        </w:rPr>
        <w:t>визоры</w:t>
      </w:r>
      <w:proofErr w:type="spellEnd"/>
      <w:r w:rsidRPr="00C45968">
        <w:rPr>
          <w:sz w:val="26"/>
          <w:szCs w:val="26"/>
        </w:rPr>
        <w:t>);</w:t>
      </w:r>
    </w:p>
    <w:p w:rsidR="0053575B" w:rsidRDefault="00905CA0" w:rsidP="00634C82">
      <w:pPr>
        <w:pStyle w:val="afff9"/>
        <w:numPr>
          <w:ilvl w:val="0"/>
          <w:numId w:val="22"/>
        </w:numPr>
        <w:tabs>
          <w:tab w:val="clear" w:pos="708"/>
          <w:tab w:val="left" w:pos="426"/>
        </w:tabs>
        <w:spacing w:before="120" w:line="240" w:lineRule="auto"/>
        <w:ind w:left="426" w:hanging="426"/>
        <w:jc w:val="both"/>
        <w:rPr>
          <w:sz w:val="26"/>
          <w:szCs w:val="26"/>
        </w:rPr>
      </w:pPr>
      <w:r w:rsidRPr="00C45968">
        <w:rPr>
          <w:sz w:val="26"/>
          <w:szCs w:val="26"/>
        </w:rPr>
        <w:t>п</w:t>
      </w:r>
      <w:r w:rsidR="0053575B" w:rsidRPr="00C45968">
        <w:rPr>
          <w:sz w:val="26"/>
          <w:szCs w:val="26"/>
        </w:rPr>
        <w:t>ромежуточные серверы</w:t>
      </w:r>
      <w:r w:rsidR="00B05D07" w:rsidRPr="00C45968">
        <w:rPr>
          <w:sz w:val="26"/>
          <w:szCs w:val="26"/>
        </w:rPr>
        <w:t xml:space="preserve"> (ПС)</w:t>
      </w:r>
      <w:r w:rsidR="00634C82">
        <w:rPr>
          <w:sz w:val="26"/>
          <w:szCs w:val="26"/>
        </w:rPr>
        <w:t xml:space="preserve"> с </w:t>
      </w:r>
      <w:proofErr w:type="spellStart"/>
      <w:r w:rsidR="00634C82">
        <w:rPr>
          <w:sz w:val="26"/>
          <w:szCs w:val="26"/>
        </w:rPr>
        <w:t>хра</w:t>
      </w:r>
      <w:r w:rsidR="001A6ED3">
        <w:rPr>
          <w:sz w:val="26"/>
          <w:szCs w:val="26"/>
        </w:rPr>
        <w:t>-</w:t>
      </w:r>
      <w:r w:rsidR="00634C82">
        <w:rPr>
          <w:sz w:val="26"/>
          <w:szCs w:val="26"/>
        </w:rPr>
        <w:t>нящимися</w:t>
      </w:r>
      <w:proofErr w:type="spellEnd"/>
      <w:r w:rsidR="00634C82">
        <w:rPr>
          <w:sz w:val="26"/>
          <w:szCs w:val="26"/>
        </w:rPr>
        <w:t xml:space="preserve"> на них временными базами данных (ВБД)</w:t>
      </w:r>
      <w:r w:rsidR="0053575B" w:rsidRPr="00C45968">
        <w:rPr>
          <w:sz w:val="26"/>
          <w:szCs w:val="26"/>
        </w:rPr>
        <w:t>;</w:t>
      </w:r>
    </w:p>
    <w:p w:rsidR="0053575B" w:rsidRDefault="00905CA0" w:rsidP="001B1F94">
      <w:pPr>
        <w:pStyle w:val="afff9"/>
        <w:numPr>
          <w:ilvl w:val="0"/>
          <w:numId w:val="22"/>
        </w:numPr>
        <w:tabs>
          <w:tab w:val="clear" w:pos="708"/>
          <w:tab w:val="left" w:pos="426"/>
        </w:tabs>
        <w:spacing w:before="120" w:line="240" w:lineRule="auto"/>
        <w:ind w:hanging="720"/>
        <w:jc w:val="both"/>
        <w:rPr>
          <w:sz w:val="26"/>
          <w:szCs w:val="26"/>
        </w:rPr>
      </w:pPr>
      <w:r w:rsidRPr="00C45968">
        <w:rPr>
          <w:sz w:val="26"/>
          <w:szCs w:val="26"/>
        </w:rPr>
        <w:t>ц</w:t>
      </w:r>
      <w:r w:rsidR="0053575B" w:rsidRPr="00C45968">
        <w:rPr>
          <w:sz w:val="26"/>
          <w:szCs w:val="26"/>
        </w:rPr>
        <w:t>ентральный сервер</w:t>
      </w:r>
      <w:r w:rsidR="00937368" w:rsidRPr="00C45968">
        <w:rPr>
          <w:sz w:val="26"/>
          <w:szCs w:val="26"/>
        </w:rPr>
        <w:t xml:space="preserve"> (ЦС)</w:t>
      </w:r>
      <w:r w:rsidR="00634C82">
        <w:rPr>
          <w:sz w:val="26"/>
          <w:szCs w:val="26"/>
        </w:rPr>
        <w:t xml:space="preserve"> с хранящейся на ней центральной базой данных (ЦБД)</w:t>
      </w:r>
      <w:r w:rsidR="0053575B" w:rsidRPr="00C45968">
        <w:rPr>
          <w:sz w:val="26"/>
          <w:szCs w:val="26"/>
        </w:rPr>
        <w:t>;</w:t>
      </w:r>
    </w:p>
    <w:p w:rsidR="00634C82" w:rsidRPr="00C45968" w:rsidRDefault="00634C82" w:rsidP="00634C82">
      <w:pPr>
        <w:pStyle w:val="afff9"/>
        <w:numPr>
          <w:ilvl w:val="0"/>
          <w:numId w:val="22"/>
        </w:numPr>
        <w:tabs>
          <w:tab w:val="clear" w:pos="708"/>
          <w:tab w:val="left" w:pos="426"/>
        </w:tabs>
        <w:spacing w:before="120" w:line="240" w:lineRule="auto"/>
        <w:ind w:left="426" w:hanging="426"/>
        <w:jc w:val="both"/>
        <w:rPr>
          <w:sz w:val="26"/>
          <w:szCs w:val="26"/>
        </w:rPr>
      </w:pPr>
      <w:r w:rsidRPr="00C45968">
        <w:rPr>
          <w:sz w:val="26"/>
          <w:szCs w:val="26"/>
        </w:rPr>
        <w:t>пульты тренеров (ПТ)</w:t>
      </w:r>
      <w:r>
        <w:rPr>
          <w:sz w:val="26"/>
          <w:szCs w:val="26"/>
        </w:rPr>
        <w:t>, каждый из которых работает со своими ВБД и с ЦБД</w:t>
      </w:r>
      <w:r w:rsidRPr="00C45968">
        <w:rPr>
          <w:sz w:val="26"/>
          <w:szCs w:val="26"/>
        </w:rPr>
        <w:t>;</w:t>
      </w:r>
    </w:p>
    <w:p w:rsidR="00634C82" w:rsidRPr="00634C82" w:rsidRDefault="001B1F94" w:rsidP="00634C82">
      <w:pPr>
        <w:pStyle w:val="afff9"/>
        <w:numPr>
          <w:ilvl w:val="0"/>
          <w:numId w:val="22"/>
        </w:numPr>
        <w:tabs>
          <w:tab w:val="clear" w:pos="708"/>
          <w:tab w:val="left" w:pos="426"/>
        </w:tabs>
        <w:spacing w:before="120" w:line="240" w:lineRule="auto"/>
        <w:ind w:left="426" w:hanging="426"/>
        <w:jc w:val="both"/>
        <w:rPr>
          <w:color w:val="0000FF"/>
          <w:sz w:val="26"/>
          <w:szCs w:val="26"/>
        </w:rPr>
      </w:pPr>
      <w:r w:rsidRPr="00634C82">
        <w:rPr>
          <w:sz w:val="26"/>
          <w:szCs w:val="26"/>
        </w:rPr>
        <w:t>устройства мониторинга</w:t>
      </w:r>
      <w:r w:rsidR="00EA6B79" w:rsidRPr="00634C82">
        <w:rPr>
          <w:sz w:val="26"/>
          <w:szCs w:val="26"/>
        </w:rPr>
        <w:t xml:space="preserve"> </w:t>
      </w:r>
      <w:r w:rsidR="00937368" w:rsidRPr="00634C82">
        <w:rPr>
          <w:sz w:val="26"/>
          <w:szCs w:val="26"/>
        </w:rPr>
        <w:t xml:space="preserve">(УМ) </w:t>
      </w:r>
      <w:r w:rsidR="00EA6B79" w:rsidRPr="00634C82">
        <w:rPr>
          <w:sz w:val="26"/>
          <w:szCs w:val="26"/>
        </w:rPr>
        <w:t>у</w:t>
      </w:r>
      <w:r w:rsidR="00B5000E" w:rsidRPr="00634C82">
        <w:rPr>
          <w:sz w:val="26"/>
          <w:szCs w:val="26"/>
        </w:rPr>
        <w:t xml:space="preserve"> </w:t>
      </w:r>
      <w:r w:rsidRPr="00634C82">
        <w:rPr>
          <w:sz w:val="26"/>
          <w:szCs w:val="26"/>
        </w:rPr>
        <w:t>тренеров</w:t>
      </w:r>
      <w:r w:rsidR="00B5000E" w:rsidRPr="00634C82">
        <w:rPr>
          <w:sz w:val="26"/>
          <w:szCs w:val="26"/>
        </w:rPr>
        <w:t xml:space="preserve">, </w:t>
      </w:r>
      <w:r w:rsidRPr="00634C82">
        <w:rPr>
          <w:sz w:val="26"/>
          <w:szCs w:val="26"/>
        </w:rPr>
        <w:t xml:space="preserve">ученых, спортсменов, </w:t>
      </w:r>
      <w:r w:rsidRPr="00634C82">
        <w:rPr>
          <w:color w:val="FF0000"/>
          <w:sz w:val="26"/>
          <w:szCs w:val="26"/>
        </w:rPr>
        <w:t>зрителей</w:t>
      </w:r>
      <w:r w:rsidR="00DE4D2F" w:rsidRPr="00634C82">
        <w:rPr>
          <w:sz w:val="26"/>
          <w:szCs w:val="26"/>
        </w:rPr>
        <w:t>, каж</w:t>
      </w:r>
      <w:r w:rsidR="00634C82" w:rsidRPr="00634C82">
        <w:rPr>
          <w:sz w:val="26"/>
          <w:szCs w:val="26"/>
        </w:rPr>
        <w:t>дое из которых работает с ЦБД.</w:t>
      </w:r>
    </w:p>
    <w:p w:rsidR="00634C82" w:rsidRDefault="00937368" w:rsidP="00634C82">
      <w:pPr>
        <w:pStyle w:val="afff9"/>
        <w:tabs>
          <w:tab w:val="clear" w:pos="708"/>
          <w:tab w:val="left" w:pos="426"/>
        </w:tabs>
        <w:spacing w:before="120" w:line="240" w:lineRule="auto"/>
        <w:ind w:firstLine="567"/>
        <w:jc w:val="both"/>
        <w:rPr>
          <w:color w:val="0000FF"/>
          <w:sz w:val="26"/>
          <w:szCs w:val="26"/>
        </w:rPr>
      </w:pPr>
      <w:r w:rsidRPr="00634C82">
        <w:rPr>
          <w:color w:val="0000FF"/>
          <w:sz w:val="26"/>
          <w:szCs w:val="26"/>
        </w:rPr>
        <w:t xml:space="preserve">4.2 </w:t>
      </w:r>
      <w:r w:rsidR="00B05D07" w:rsidRPr="00634C82">
        <w:rPr>
          <w:b/>
          <w:color w:val="0000FF"/>
          <w:sz w:val="26"/>
          <w:szCs w:val="26"/>
        </w:rPr>
        <w:t>На сегодняшний день реализован</w:t>
      </w:r>
      <w:r w:rsidRPr="00634C82">
        <w:rPr>
          <w:b/>
          <w:color w:val="0000FF"/>
          <w:sz w:val="26"/>
          <w:szCs w:val="26"/>
        </w:rPr>
        <w:t>о</w:t>
      </w:r>
      <w:r w:rsidR="00B05D07" w:rsidRPr="00634C82">
        <w:rPr>
          <w:b/>
          <w:color w:val="0000FF"/>
          <w:sz w:val="26"/>
          <w:szCs w:val="26"/>
        </w:rPr>
        <w:t xml:space="preserve"> </w:t>
      </w:r>
      <w:r w:rsidRPr="00634C82">
        <w:rPr>
          <w:color w:val="0000FF"/>
          <w:sz w:val="26"/>
          <w:szCs w:val="26"/>
        </w:rPr>
        <w:t xml:space="preserve">локальное </w:t>
      </w:r>
      <w:r w:rsidR="00B05D07" w:rsidRPr="00634C82">
        <w:rPr>
          <w:color w:val="0000FF"/>
          <w:sz w:val="26"/>
          <w:szCs w:val="26"/>
        </w:rPr>
        <w:t>взаимодействие ПП, ПС и ПТ</w:t>
      </w:r>
      <w:r w:rsidRPr="00634C82">
        <w:rPr>
          <w:color w:val="0000FF"/>
          <w:sz w:val="26"/>
          <w:szCs w:val="26"/>
        </w:rPr>
        <w:t>, при этом ПС не объединены</w:t>
      </w:r>
      <w:r w:rsidR="00F45383">
        <w:rPr>
          <w:color w:val="0000FF"/>
          <w:sz w:val="26"/>
          <w:szCs w:val="26"/>
        </w:rPr>
        <w:t xml:space="preserve"> </w:t>
      </w:r>
      <w:r w:rsidR="00F45383" w:rsidRPr="00634C82">
        <w:rPr>
          <w:color w:val="0000FF"/>
          <w:sz w:val="26"/>
          <w:szCs w:val="26"/>
        </w:rPr>
        <w:t>в общую информационную сеть</w:t>
      </w:r>
      <w:r w:rsidRPr="00634C82">
        <w:rPr>
          <w:color w:val="0000FF"/>
          <w:sz w:val="26"/>
          <w:szCs w:val="26"/>
        </w:rPr>
        <w:t>,  то есть ЦС</w:t>
      </w:r>
      <w:r w:rsidR="00634C82">
        <w:rPr>
          <w:color w:val="0000FF"/>
          <w:sz w:val="26"/>
          <w:szCs w:val="26"/>
        </w:rPr>
        <w:t xml:space="preserve"> и ЦБД</w:t>
      </w:r>
      <w:r w:rsidR="00DE4D2F" w:rsidRPr="00634C82">
        <w:rPr>
          <w:color w:val="0000FF"/>
          <w:sz w:val="26"/>
          <w:szCs w:val="26"/>
        </w:rPr>
        <w:t xml:space="preserve"> отсутству</w:t>
      </w:r>
      <w:r w:rsidR="00634C82">
        <w:rPr>
          <w:color w:val="0000FF"/>
          <w:sz w:val="26"/>
          <w:szCs w:val="26"/>
        </w:rPr>
        <w:t>ю</w:t>
      </w:r>
      <w:r w:rsidR="00F45383">
        <w:rPr>
          <w:color w:val="0000FF"/>
          <w:sz w:val="26"/>
          <w:szCs w:val="26"/>
        </w:rPr>
        <w:t xml:space="preserve">т, </w:t>
      </w:r>
      <w:r w:rsidR="00DE4D2F" w:rsidRPr="00634C82">
        <w:rPr>
          <w:color w:val="0000FF"/>
          <w:sz w:val="26"/>
          <w:szCs w:val="26"/>
        </w:rPr>
        <w:t>а</w:t>
      </w:r>
      <w:r w:rsidRPr="00634C82">
        <w:rPr>
          <w:color w:val="0000FF"/>
          <w:sz w:val="26"/>
          <w:szCs w:val="26"/>
        </w:rPr>
        <w:t xml:space="preserve"> </w:t>
      </w:r>
      <w:r w:rsidR="00DE4D2F" w:rsidRPr="00634C82">
        <w:rPr>
          <w:color w:val="0000FF"/>
          <w:sz w:val="26"/>
          <w:szCs w:val="26"/>
        </w:rPr>
        <w:t xml:space="preserve">роль УМ </w:t>
      </w:r>
      <w:r w:rsidR="00BC147F">
        <w:rPr>
          <w:color w:val="0000FF"/>
          <w:sz w:val="26"/>
          <w:szCs w:val="26"/>
        </w:rPr>
        <w:t>ограниченн</w:t>
      </w:r>
      <w:r w:rsidR="00634C82">
        <w:rPr>
          <w:color w:val="0000FF"/>
          <w:sz w:val="26"/>
          <w:szCs w:val="26"/>
        </w:rPr>
        <w:t xml:space="preserve">о </w:t>
      </w:r>
      <w:r w:rsidR="00DE4D2F" w:rsidRPr="00634C82">
        <w:rPr>
          <w:color w:val="0000FF"/>
          <w:sz w:val="26"/>
          <w:szCs w:val="26"/>
        </w:rPr>
        <w:t xml:space="preserve">исполняют ПТ, </w:t>
      </w:r>
      <w:r w:rsidR="00634C82">
        <w:rPr>
          <w:color w:val="0000FF"/>
          <w:sz w:val="26"/>
          <w:szCs w:val="26"/>
        </w:rPr>
        <w:t>подключенные</w:t>
      </w:r>
      <w:r w:rsidR="00DE4D2F" w:rsidRPr="00634C82">
        <w:rPr>
          <w:color w:val="0000FF"/>
          <w:sz w:val="26"/>
          <w:szCs w:val="26"/>
        </w:rPr>
        <w:t xml:space="preserve"> </w:t>
      </w:r>
      <w:r w:rsidR="00634C82">
        <w:rPr>
          <w:color w:val="0000FF"/>
          <w:sz w:val="26"/>
          <w:szCs w:val="26"/>
        </w:rPr>
        <w:t xml:space="preserve">каждый к своему </w:t>
      </w:r>
      <w:r w:rsidR="00DE4D2F" w:rsidRPr="00634C82">
        <w:rPr>
          <w:color w:val="0000FF"/>
          <w:sz w:val="26"/>
          <w:szCs w:val="26"/>
        </w:rPr>
        <w:t>ПС.</w:t>
      </w:r>
    </w:p>
    <w:p w:rsidR="00540CC8" w:rsidRDefault="00937368" w:rsidP="00593F39">
      <w:pPr>
        <w:pStyle w:val="afff9"/>
        <w:tabs>
          <w:tab w:val="clear" w:pos="708"/>
          <w:tab w:val="left" w:pos="426"/>
        </w:tabs>
        <w:spacing w:before="120" w:line="240" w:lineRule="auto"/>
        <w:ind w:firstLine="567"/>
        <w:jc w:val="both"/>
        <w:rPr>
          <w:color w:val="0000FF"/>
          <w:sz w:val="26"/>
          <w:szCs w:val="26"/>
        </w:rPr>
      </w:pPr>
      <w:r w:rsidRPr="00634C82">
        <w:rPr>
          <w:color w:val="0000FF"/>
          <w:sz w:val="26"/>
          <w:szCs w:val="26"/>
        </w:rPr>
        <w:t>К</w:t>
      </w:r>
      <w:r w:rsidR="000B17E8" w:rsidRPr="00634C82">
        <w:rPr>
          <w:color w:val="0000FF"/>
          <w:sz w:val="26"/>
          <w:szCs w:val="26"/>
        </w:rPr>
        <w:t xml:space="preserve">аждая система </w:t>
      </w:r>
      <w:r w:rsidR="00B05D07" w:rsidRPr="00634C82">
        <w:rPr>
          <w:color w:val="0000FF"/>
          <w:sz w:val="26"/>
          <w:szCs w:val="26"/>
        </w:rPr>
        <w:t>ПП</w:t>
      </w:r>
      <w:r w:rsidR="000B17E8" w:rsidRPr="00634C82">
        <w:rPr>
          <w:color w:val="0000FF"/>
          <w:sz w:val="26"/>
          <w:szCs w:val="26"/>
        </w:rPr>
        <w:t xml:space="preserve"> имеет свою ВБД на </w:t>
      </w:r>
      <w:r w:rsidR="00634C82">
        <w:rPr>
          <w:color w:val="0000FF"/>
          <w:sz w:val="26"/>
          <w:szCs w:val="26"/>
        </w:rPr>
        <w:t>своем ПС</w:t>
      </w:r>
      <w:r w:rsidR="000B17E8" w:rsidRPr="00634C82">
        <w:rPr>
          <w:color w:val="0000FF"/>
          <w:sz w:val="26"/>
          <w:szCs w:val="26"/>
        </w:rPr>
        <w:t>.</w:t>
      </w:r>
      <w:r w:rsidR="00634C82">
        <w:rPr>
          <w:color w:val="0000FF"/>
          <w:sz w:val="26"/>
          <w:szCs w:val="26"/>
        </w:rPr>
        <w:t xml:space="preserve"> </w:t>
      </w:r>
      <w:r w:rsidR="00634C82" w:rsidRPr="00634C82">
        <w:rPr>
          <w:color w:val="FF0000"/>
          <w:sz w:val="26"/>
          <w:szCs w:val="26"/>
        </w:rPr>
        <w:t xml:space="preserve">Состав ВБД и их </w:t>
      </w:r>
      <w:r w:rsidR="00540CC8" w:rsidRPr="00634C82">
        <w:rPr>
          <w:color w:val="FF0000"/>
          <w:sz w:val="26"/>
          <w:szCs w:val="26"/>
        </w:rPr>
        <w:t>форматы представлены в приложении 1</w:t>
      </w:r>
      <w:r w:rsidR="00540CC8" w:rsidRPr="00C45968">
        <w:rPr>
          <w:color w:val="0000FF"/>
          <w:sz w:val="26"/>
          <w:szCs w:val="26"/>
        </w:rPr>
        <w:t>.</w:t>
      </w:r>
    </w:p>
    <w:p w:rsidR="00BC147F" w:rsidRDefault="00CA2281" w:rsidP="00CA2281">
      <w:pPr>
        <w:pStyle w:val="afff9"/>
        <w:tabs>
          <w:tab w:val="clear" w:pos="708"/>
          <w:tab w:val="left" w:pos="426"/>
        </w:tabs>
        <w:spacing w:before="240" w:after="120" w:line="240" w:lineRule="auto"/>
        <w:ind w:firstLine="567"/>
        <w:jc w:val="both"/>
        <w:rPr>
          <w:bCs/>
          <w:color w:val="0000FF"/>
          <w:sz w:val="26"/>
          <w:szCs w:val="26"/>
        </w:rPr>
      </w:pPr>
      <w:r w:rsidRPr="003D4A8B">
        <w:rPr>
          <w:color w:val="0000FF"/>
          <w:sz w:val="26"/>
          <w:szCs w:val="26"/>
        </w:rPr>
        <w:t>ПП служат источниками данных, а</w:t>
      </w:r>
      <w:r w:rsidR="00D22F76">
        <w:rPr>
          <w:color w:val="0000FF"/>
          <w:sz w:val="26"/>
          <w:szCs w:val="26"/>
        </w:rPr>
        <w:t xml:space="preserve"> </w:t>
      </w:r>
      <w:r w:rsidR="00D22F76">
        <w:rPr>
          <w:bCs/>
          <w:color w:val="0000FF"/>
          <w:sz w:val="26"/>
          <w:szCs w:val="26"/>
        </w:rPr>
        <w:t xml:space="preserve">шарики – </w:t>
      </w:r>
      <w:r w:rsidR="00D22F76" w:rsidRPr="003D4A8B">
        <w:rPr>
          <w:bCs/>
          <w:color w:val="0000FF"/>
          <w:sz w:val="26"/>
          <w:szCs w:val="26"/>
        </w:rPr>
        <w:t>маркер</w:t>
      </w:r>
      <w:r w:rsidR="00D22F76">
        <w:rPr>
          <w:bCs/>
          <w:color w:val="0000FF"/>
          <w:sz w:val="26"/>
          <w:szCs w:val="26"/>
        </w:rPr>
        <w:t xml:space="preserve">ы и </w:t>
      </w:r>
      <w:proofErr w:type="spellStart"/>
      <w:r w:rsidR="00D22F76" w:rsidRPr="003D4A8B">
        <w:rPr>
          <w:bCs/>
          <w:color w:val="0000FF"/>
          <w:sz w:val="26"/>
          <w:szCs w:val="26"/>
        </w:rPr>
        <w:t>визор</w:t>
      </w:r>
      <w:r w:rsidR="00D22F76">
        <w:rPr>
          <w:bCs/>
          <w:color w:val="0000FF"/>
          <w:sz w:val="26"/>
          <w:szCs w:val="26"/>
        </w:rPr>
        <w:t>ы</w:t>
      </w:r>
      <w:proofErr w:type="spellEnd"/>
      <w:r w:rsidRPr="003D4A8B">
        <w:rPr>
          <w:color w:val="0000FF"/>
          <w:sz w:val="26"/>
          <w:szCs w:val="26"/>
        </w:rPr>
        <w:t xml:space="preserve"> также </w:t>
      </w:r>
      <w:r w:rsidR="00D22F76">
        <w:rPr>
          <w:color w:val="0000FF"/>
          <w:sz w:val="26"/>
          <w:szCs w:val="26"/>
        </w:rPr>
        <w:t>приемниками</w:t>
      </w:r>
      <w:r w:rsidRPr="003D4A8B">
        <w:rPr>
          <w:color w:val="0000FF"/>
          <w:sz w:val="26"/>
          <w:szCs w:val="26"/>
        </w:rPr>
        <w:t xml:space="preserve"> информации </w:t>
      </w:r>
      <w:r w:rsidR="00D22F76">
        <w:rPr>
          <w:color w:val="0000FF"/>
          <w:sz w:val="26"/>
          <w:szCs w:val="26"/>
        </w:rPr>
        <w:t>для спортсменов</w:t>
      </w:r>
      <w:r w:rsidR="00D22F76">
        <w:rPr>
          <w:bCs/>
          <w:color w:val="0000FF"/>
          <w:sz w:val="26"/>
          <w:szCs w:val="26"/>
        </w:rPr>
        <w:t>. При этом информация передается со следующих устройств</w:t>
      </w:r>
    </w:p>
    <w:p w:rsidR="00D22F76" w:rsidRPr="00A71C36" w:rsidRDefault="00A71C36" w:rsidP="00D22F76">
      <w:pPr>
        <w:pStyle w:val="afff9"/>
        <w:numPr>
          <w:ilvl w:val="0"/>
          <w:numId w:val="37"/>
        </w:numPr>
        <w:tabs>
          <w:tab w:val="clear" w:pos="708"/>
          <w:tab w:val="left" w:pos="426"/>
        </w:tabs>
        <w:spacing w:before="240" w:after="120" w:line="240" w:lineRule="auto"/>
        <w:ind w:left="426" w:hanging="426"/>
        <w:jc w:val="both"/>
        <w:rPr>
          <w:b/>
          <w:bCs/>
          <w:color w:val="00B050"/>
          <w:sz w:val="26"/>
          <w:szCs w:val="26"/>
        </w:rPr>
      </w:pPr>
      <w:r w:rsidRPr="00A71C36">
        <w:rPr>
          <w:b/>
          <w:bCs/>
          <w:color w:val="00B050"/>
          <w:sz w:val="26"/>
          <w:szCs w:val="26"/>
        </w:rPr>
        <w:t xml:space="preserve">с ПТ </w:t>
      </w:r>
      <w:r w:rsidR="00D22F76" w:rsidRPr="00A71C36">
        <w:rPr>
          <w:b/>
          <w:bCs/>
          <w:color w:val="00B050"/>
          <w:sz w:val="26"/>
          <w:szCs w:val="26"/>
        </w:rPr>
        <w:t>на</w:t>
      </w:r>
      <w:r w:rsidRPr="00A71C36">
        <w:rPr>
          <w:b/>
          <w:bCs/>
          <w:color w:val="00B050"/>
          <w:sz w:val="26"/>
          <w:szCs w:val="26"/>
        </w:rPr>
        <w:t xml:space="preserve"> ПС управления шариками – маркерами</w:t>
      </w:r>
      <w:r w:rsidR="00D22F76" w:rsidRPr="00A71C36">
        <w:rPr>
          <w:b/>
          <w:bCs/>
          <w:color w:val="00B050"/>
          <w:sz w:val="26"/>
          <w:szCs w:val="26"/>
        </w:rPr>
        <w:t xml:space="preserve"> – </w:t>
      </w:r>
      <w:r w:rsidR="00D22F76" w:rsidRPr="00A71C36">
        <w:rPr>
          <w:b/>
          <w:color w:val="00B050"/>
          <w:sz w:val="26"/>
          <w:szCs w:val="26"/>
        </w:rPr>
        <w:t>новые данные для позиционирования</w:t>
      </w:r>
      <w:r w:rsidR="00D22F76" w:rsidRPr="00A71C36">
        <w:rPr>
          <w:b/>
          <w:bCs/>
          <w:color w:val="00B050"/>
          <w:sz w:val="26"/>
          <w:szCs w:val="26"/>
        </w:rPr>
        <w:t>;</w:t>
      </w:r>
    </w:p>
    <w:p w:rsidR="00BC147F" w:rsidRDefault="00BC147F" w:rsidP="00D22F76">
      <w:pPr>
        <w:pStyle w:val="afff9"/>
        <w:numPr>
          <w:ilvl w:val="0"/>
          <w:numId w:val="37"/>
        </w:numPr>
        <w:tabs>
          <w:tab w:val="clear" w:pos="708"/>
          <w:tab w:val="left" w:pos="426"/>
        </w:tabs>
        <w:spacing w:before="240" w:after="120" w:line="240" w:lineRule="auto"/>
        <w:ind w:left="426" w:hanging="426"/>
        <w:jc w:val="both"/>
        <w:rPr>
          <w:bCs/>
          <w:color w:val="0000FF"/>
          <w:sz w:val="26"/>
          <w:szCs w:val="26"/>
        </w:rPr>
      </w:pPr>
      <w:r>
        <w:rPr>
          <w:bCs/>
          <w:color w:val="0000FF"/>
          <w:sz w:val="26"/>
          <w:szCs w:val="26"/>
        </w:rPr>
        <w:lastRenderedPageBreak/>
        <w:t>с ПТ</w:t>
      </w:r>
      <w:r w:rsidR="00D22F76">
        <w:rPr>
          <w:bCs/>
          <w:color w:val="0000FF"/>
          <w:sz w:val="26"/>
          <w:szCs w:val="26"/>
        </w:rPr>
        <w:t xml:space="preserve"> на </w:t>
      </w:r>
      <w:proofErr w:type="spellStart"/>
      <w:r w:rsidR="00D22F76">
        <w:rPr>
          <w:bCs/>
          <w:color w:val="0000FF"/>
          <w:sz w:val="26"/>
          <w:szCs w:val="26"/>
        </w:rPr>
        <w:t>визоры</w:t>
      </w:r>
      <w:proofErr w:type="spellEnd"/>
      <w:r w:rsidR="00D22F76">
        <w:rPr>
          <w:bCs/>
          <w:color w:val="0000FF"/>
          <w:sz w:val="26"/>
          <w:szCs w:val="26"/>
        </w:rPr>
        <w:t xml:space="preserve"> </w:t>
      </w:r>
      <w:r>
        <w:rPr>
          <w:bCs/>
          <w:color w:val="0000FF"/>
          <w:sz w:val="26"/>
          <w:szCs w:val="26"/>
        </w:rPr>
        <w:t>- текстовые и визуальные задания</w:t>
      </w:r>
      <w:r w:rsidR="00D22F76">
        <w:rPr>
          <w:bCs/>
          <w:color w:val="0000FF"/>
          <w:sz w:val="26"/>
          <w:szCs w:val="26"/>
        </w:rPr>
        <w:t xml:space="preserve"> спортсменам</w:t>
      </w:r>
      <w:r>
        <w:rPr>
          <w:bCs/>
          <w:color w:val="0000FF"/>
          <w:sz w:val="26"/>
          <w:szCs w:val="26"/>
        </w:rPr>
        <w:t xml:space="preserve">, а также </w:t>
      </w:r>
      <w:r w:rsidR="00D22F76">
        <w:rPr>
          <w:bCs/>
          <w:color w:val="0000FF"/>
          <w:sz w:val="26"/>
          <w:szCs w:val="26"/>
        </w:rPr>
        <w:t xml:space="preserve">осуществляется </w:t>
      </w:r>
      <w:r>
        <w:rPr>
          <w:bCs/>
          <w:color w:val="0000FF"/>
          <w:sz w:val="26"/>
          <w:szCs w:val="26"/>
        </w:rPr>
        <w:t>радиосвязь</w:t>
      </w:r>
      <w:r w:rsidR="00BA18A1">
        <w:rPr>
          <w:bCs/>
          <w:color w:val="0000FF"/>
          <w:sz w:val="26"/>
          <w:szCs w:val="26"/>
        </w:rPr>
        <w:t xml:space="preserve"> (аудио связь)</w:t>
      </w:r>
      <w:r>
        <w:rPr>
          <w:bCs/>
          <w:color w:val="0000FF"/>
          <w:sz w:val="26"/>
          <w:szCs w:val="26"/>
        </w:rPr>
        <w:t>;</w:t>
      </w:r>
    </w:p>
    <w:p w:rsidR="00BA18A1" w:rsidRDefault="00BC147F" w:rsidP="00BA18A1">
      <w:pPr>
        <w:pStyle w:val="afff9"/>
        <w:numPr>
          <w:ilvl w:val="0"/>
          <w:numId w:val="37"/>
        </w:numPr>
        <w:tabs>
          <w:tab w:val="clear" w:pos="708"/>
          <w:tab w:val="left" w:pos="426"/>
        </w:tabs>
        <w:spacing w:before="120" w:line="240" w:lineRule="auto"/>
        <w:ind w:hanging="1287"/>
        <w:jc w:val="both"/>
        <w:rPr>
          <w:bCs/>
          <w:color w:val="0000FF"/>
          <w:sz w:val="26"/>
          <w:szCs w:val="26"/>
        </w:rPr>
      </w:pPr>
      <w:r>
        <w:rPr>
          <w:bCs/>
          <w:color w:val="0000FF"/>
          <w:sz w:val="26"/>
          <w:szCs w:val="26"/>
        </w:rPr>
        <w:t>из системы видеонаблюдения</w:t>
      </w:r>
      <w:r w:rsidR="00BB0C3C">
        <w:rPr>
          <w:bCs/>
          <w:color w:val="0000FF"/>
          <w:sz w:val="26"/>
          <w:szCs w:val="26"/>
        </w:rPr>
        <w:t xml:space="preserve"> на </w:t>
      </w:r>
      <w:proofErr w:type="spellStart"/>
      <w:r w:rsidR="00BB0C3C">
        <w:rPr>
          <w:bCs/>
          <w:color w:val="0000FF"/>
          <w:sz w:val="26"/>
          <w:szCs w:val="26"/>
        </w:rPr>
        <w:t>визоры</w:t>
      </w:r>
      <w:proofErr w:type="spellEnd"/>
      <w:r>
        <w:rPr>
          <w:bCs/>
          <w:color w:val="0000FF"/>
          <w:sz w:val="26"/>
          <w:szCs w:val="26"/>
        </w:rPr>
        <w:t xml:space="preserve"> </w:t>
      </w:r>
      <w:r w:rsidR="004E1388">
        <w:rPr>
          <w:bCs/>
          <w:color w:val="0000FF"/>
          <w:sz w:val="26"/>
          <w:szCs w:val="26"/>
        </w:rPr>
        <w:t xml:space="preserve"> </w:t>
      </w:r>
      <w:r w:rsidR="00BB0C3C">
        <w:rPr>
          <w:bCs/>
          <w:color w:val="0000FF"/>
          <w:sz w:val="26"/>
          <w:szCs w:val="26"/>
        </w:rPr>
        <w:t xml:space="preserve">- </w:t>
      </w:r>
      <w:r w:rsidR="00BA18A1" w:rsidRPr="004E1388">
        <w:rPr>
          <w:bCs/>
          <w:color w:val="0000FF"/>
          <w:sz w:val="26"/>
          <w:szCs w:val="26"/>
        </w:rPr>
        <w:t>видео-поток</w:t>
      </w:r>
      <w:r w:rsidR="00BB0C3C">
        <w:rPr>
          <w:bCs/>
          <w:color w:val="0000FF"/>
          <w:sz w:val="26"/>
          <w:szCs w:val="26"/>
        </w:rPr>
        <w:t>и</w:t>
      </w:r>
      <w:r w:rsidR="00BA18A1">
        <w:rPr>
          <w:bCs/>
          <w:color w:val="0000FF"/>
          <w:sz w:val="26"/>
          <w:szCs w:val="26"/>
        </w:rPr>
        <w:t>;</w:t>
      </w:r>
    </w:p>
    <w:p w:rsidR="00BA18A1" w:rsidRDefault="00BB0C3C" w:rsidP="00BA18A1">
      <w:pPr>
        <w:pStyle w:val="afff9"/>
        <w:numPr>
          <w:ilvl w:val="0"/>
          <w:numId w:val="37"/>
        </w:numPr>
        <w:tabs>
          <w:tab w:val="clear" w:pos="708"/>
          <w:tab w:val="left" w:pos="426"/>
        </w:tabs>
        <w:spacing w:before="120" w:line="240" w:lineRule="auto"/>
        <w:ind w:hanging="1287"/>
        <w:jc w:val="both"/>
        <w:rPr>
          <w:bCs/>
          <w:color w:val="0000FF"/>
          <w:sz w:val="26"/>
          <w:szCs w:val="26"/>
        </w:rPr>
      </w:pPr>
      <w:r>
        <w:rPr>
          <w:bCs/>
          <w:color w:val="0000FF"/>
          <w:sz w:val="26"/>
          <w:szCs w:val="26"/>
        </w:rPr>
        <w:t>из системы «</w:t>
      </w:r>
      <w:proofErr w:type="spellStart"/>
      <w:r>
        <w:rPr>
          <w:bCs/>
          <w:color w:val="0000FF"/>
          <w:sz w:val="26"/>
          <w:szCs w:val="26"/>
        </w:rPr>
        <w:t>Зефир»</w:t>
      </w:r>
      <w:r w:rsidR="00BA18A1">
        <w:rPr>
          <w:bCs/>
          <w:color w:val="0000FF"/>
          <w:sz w:val="26"/>
          <w:szCs w:val="26"/>
        </w:rPr>
        <w:t>.</w:t>
      </w:r>
      <w:r>
        <w:rPr>
          <w:bCs/>
          <w:color w:val="0000FF"/>
          <w:sz w:val="26"/>
          <w:szCs w:val="26"/>
        </w:rPr>
        <w:t>на</w:t>
      </w:r>
      <w:proofErr w:type="spellEnd"/>
      <w:r>
        <w:rPr>
          <w:bCs/>
          <w:color w:val="0000FF"/>
          <w:sz w:val="26"/>
          <w:szCs w:val="26"/>
        </w:rPr>
        <w:t xml:space="preserve"> </w:t>
      </w:r>
      <w:proofErr w:type="spellStart"/>
      <w:r>
        <w:rPr>
          <w:bCs/>
          <w:color w:val="0000FF"/>
          <w:sz w:val="26"/>
          <w:szCs w:val="26"/>
        </w:rPr>
        <w:t>визоры</w:t>
      </w:r>
      <w:proofErr w:type="spellEnd"/>
      <w:r>
        <w:rPr>
          <w:bCs/>
          <w:color w:val="0000FF"/>
          <w:sz w:val="26"/>
          <w:szCs w:val="26"/>
        </w:rPr>
        <w:t xml:space="preserve"> – физиологические параметры спортсмена.</w:t>
      </w:r>
    </w:p>
    <w:p w:rsidR="00CA2281" w:rsidRPr="00BA18A1" w:rsidRDefault="00634C82" w:rsidP="00CA2281">
      <w:pPr>
        <w:pStyle w:val="afff9"/>
        <w:tabs>
          <w:tab w:val="clear" w:pos="708"/>
          <w:tab w:val="left" w:pos="426"/>
        </w:tabs>
        <w:spacing w:before="240" w:after="120" w:line="240" w:lineRule="auto"/>
        <w:ind w:firstLine="567"/>
        <w:jc w:val="both"/>
        <w:rPr>
          <w:color w:val="FF0000"/>
          <w:sz w:val="26"/>
          <w:szCs w:val="26"/>
        </w:rPr>
      </w:pPr>
      <w:r w:rsidRPr="00BA18A1">
        <w:rPr>
          <w:color w:val="FF0000"/>
          <w:sz w:val="26"/>
          <w:szCs w:val="26"/>
        </w:rPr>
        <w:t xml:space="preserve">Интерфейс связи между ПП и ПС </w:t>
      </w:r>
      <w:r w:rsidR="00BC147F" w:rsidRPr="00BA18A1">
        <w:rPr>
          <w:color w:val="FF0000"/>
          <w:sz w:val="26"/>
          <w:szCs w:val="26"/>
        </w:rPr>
        <w:t>–</w:t>
      </w:r>
      <w:r w:rsidRPr="00BA18A1">
        <w:rPr>
          <w:color w:val="FF0000"/>
          <w:sz w:val="26"/>
          <w:szCs w:val="26"/>
        </w:rPr>
        <w:t xml:space="preserve"> радиоканал</w:t>
      </w:r>
    </w:p>
    <w:p w:rsidR="00CA2281" w:rsidRPr="003D4A8B" w:rsidRDefault="00CA2281" w:rsidP="00CA2281">
      <w:pPr>
        <w:pStyle w:val="afff9"/>
        <w:tabs>
          <w:tab w:val="clear" w:pos="708"/>
          <w:tab w:val="left" w:pos="426"/>
        </w:tabs>
        <w:spacing w:before="240" w:after="120" w:line="240" w:lineRule="auto"/>
        <w:ind w:firstLine="567"/>
        <w:jc w:val="both"/>
        <w:rPr>
          <w:color w:val="0000FF"/>
          <w:sz w:val="26"/>
          <w:szCs w:val="26"/>
        </w:rPr>
      </w:pPr>
      <w:r w:rsidRPr="003D4A8B">
        <w:rPr>
          <w:color w:val="0000FF"/>
          <w:sz w:val="26"/>
          <w:szCs w:val="26"/>
        </w:rPr>
        <w:t xml:space="preserve">Параметры, поступающие от </w:t>
      </w:r>
      <w:r w:rsidR="00634C82">
        <w:rPr>
          <w:color w:val="0000FF"/>
          <w:sz w:val="26"/>
          <w:szCs w:val="26"/>
        </w:rPr>
        <w:t>ПП</w:t>
      </w:r>
      <w:r w:rsidRPr="003D4A8B">
        <w:rPr>
          <w:color w:val="0000FF"/>
          <w:sz w:val="26"/>
          <w:szCs w:val="26"/>
        </w:rPr>
        <w:t xml:space="preserve"> и приходящие на них приведены в приложении 2 с разбивкой по системам. Там же указана дискретность передачи данных.</w:t>
      </w:r>
    </w:p>
    <w:p w:rsidR="00CA2281" w:rsidRPr="00BB0C3C" w:rsidRDefault="00CA2281" w:rsidP="00CA2281">
      <w:pPr>
        <w:tabs>
          <w:tab w:val="clear" w:pos="708"/>
          <w:tab w:val="left" w:pos="993"/>
        </w:tabs>
        <w:spacing w:before="240"/>
        <w:ind w:firstLine="567"/>
        <w:jc w:val="both"/>
        <w:rPr>
          <w:bCs/>
          <w:color w:val="FF0000"/>
          <w:sz w:val="26"/>
          <w:szCs w:val="26"/>
        </w:rPr>
      </w:pPr>
      <w:r w:rsidRPr="00BB0C3C">
        <w:rPr>
          <w:color w:val="FF0000"/>
          <w:sz w:val="26"/>
          <w:szCs w:val="26"/>
        </w:rPr>
        <w:t>ПТ предназначены для  мониторинга состояния спортсменов (по данным</w:t>
      </w:r>
      <w:r w:rsidR="00BC147F" w:rsidRPr="00BB0C3C">
        <w:rPr>
          <w:color w:val="FF0000"/>
          <w:sz w:val="26"/>
          <w:szCs w:val="26"/>
        </w:rPr>
        <w:t xml:space="preserve"> ВБД</w:t>
      </w:r>
      <w:r w:rsidRPr="00BB0C3C">
        <w:rPr>
          <w:color w:val="FF0000"/>
          <w:sz w:val="26"/>
          <w:szCs w:val="26"/>
        </w:rPr>
        <w:t>), передачи заданий спортсменам</w:t>
      </w:r>
      <w:r w:rsidR="004E1388" w:rsidRPr="00BB0C3C">
        <w:rPr>
          <w:bCs/>
          <w:color w:val="FF0000"/>
          <w:sz w:val="26"/>
          <w:szCs w:val="26"/>
        </w:rPr>
        <w:t xml:space="preserve"> и управление объемом информации для </w:t>
      </w:r>
      <w:proofErr w:type="spellStart"/>
      <w:r w:rsidR="004E1388" w:rsidRPr="00BB0C3C">
        <w:rPr>
          <w:bCs/>
          <w:color w:val="FF0000"/>
          <w:sz w:val="26"/>
          <w:szCs w:val="26"/>
        </w:rPr>
        <w:t>визоров</w:t>
      </w:r>
      <w:proofErr w:type="spellEnd"/>
      <w:r w:rsidR="004E1388" w:rsidRPr="00BB0C3C">
        <w:rPr>
          <w:bCs/>
          <w:color w:val="FF0000"/>
          <w:sz w:val="26"/>
          <w:szCs w:val="26"/>
        </w:rPr>
        <w:t>. Имеется соответствующий пользовательский интерфейс.</w:t>
      </w:r>
    </w:p>
    <w:p w:rsidR="00937368" w:rsidRPr="00C45968" w:rsidRDefault="00937368" w:rsidP="00937368">
      <w:pPr>
        <w:pStyle w:val="afffb"/>
        <w:tabs>
          <w:tab w:val="clear" w:pos="708"/>
          <w:tab w:val="left" w:pos="993"/>
        </w:tabs>
        <w:spacing w:before="240"/>
        <w:ind w:left="0" w:firstLine="567"/>
        <w:rPr>
          <w:bCs/>
          <w:color w:val="0000FF"/>
          <w:sz w:val="26"/>
          <w:szCs w:val="26"/>
        </w:rPr>
      </w:pPr>
      <w:r w:rsidRPr="00C45968">
        <w:rPr>
          <w:bCs/>
          <w:color w:val="0000FF"/>
          <w:sz w:val="26"/>
          <w:szCs w:val="26"/>
        </w:rPr>
        <w:t>Число ПП, работающих с одним ПС</w:t>
      </w:r>
      <w:r w:rsidR="004E1388">
        <w:rPr>
          <w:bCs/>
          <w:color w:val="0000FF"/>
          <w:sz w:val="26"/>
          <w:szCs w:val="26"/>
        </w:rPr>
        <w:t>,</w:t>
      </w:r>
      <w:r w:rsidRPr="00C45968">
        <w:rPr>
          <w:bCs/>
          <w:color w:val="0000FF"/>
          <w:sz w:val="26"/>
          <w:szCs w:val="26"/>
        </w:rPr>
        <w:t xml:space="preserve"> рассчитано на сбор информации одновременно по 30 спортсменам и составляет .не менее:</w:t>
      </w:r>
    </w:p>
    <w:p w:rsidR="00937368" w:rsidRPr="0003512B" w:rsidRDefault="00937368" w:rsidP="00937368">
      <w:pPr>
        <w:pStyle w:val="afffb"/>
        <w:numPr>
          <w:ilvl w:val="0"/>
          <w:numId w:val="24"/>
        </w:numPr>
        <w:tabs>
          <w:tab w:val="clear" w:pos="708"/>
          <w:tab w:val="left" w:pos="426"/>
          <w:tab w:val="left" w:pos="993"/>
        </w:tabs>
        <w:spacing w:before="240"/>
        <w:ind w:left="426" w:hanging="426"/>
        <w:rPr>
          <w:bCs/>
          <w:color w:val="FF0000"/>
          <w:sz w:val="26"/>
          <w:szCs w:val="26"/>
        </w:rPr>
      </w:pPr>
      <w:r w:rsidRPr="0003512B">
        <w:rPr>
          <w:bCs/>
          <w:color w:val="FF0000"/>
          <w:sz w:val="26"/>
          <w:szCs w:val="26"/>
        </w:rPr>
        <w:t>физиологические датчики – 600 шт.</w:t>
      </w:r>
    </w:p>
    <w:p w:rsidR="00937368" w:rsidRPr="0003512B" w:rsidRDefault="00937368" w:rsidP="00937368">
      <w:pPr>
        <w:pStyle w:val="afffb"/>
        <w:numPr>
          <w:ilvl w:val="0"/>
          <w:numId w:val="24"/>
        </w:numPr>
        <w:tabs>
          <w:tab w:val="clear" w:pos="708"/>
          <w:tab w:val="left" w:pos="426"/>
          <w:tab w:val="left" w:pos="993"/>
        </w:tabs>
        <w:spacing w:before="120" w:after="0" w:line="240" w:lineRule="auto"/>
        <w:ind w:left="425" w:hanging="425"/>
        <w:rPr>
          <w:bCs/>
          <w:color w:val="FF0000"/>
          <w:sz w:val="26"/>
          <w:szCs w:val="26"/>
        </w:rPr>
      </w:pPr>
      <w:r w:rsidRPr="0003512B">
        <w:rPr>
          <w:bCs/>
          <w:color w:val="FF0000"/>
          <w:sz w:val="26"/>
          <w:szCs w:val="26"/>
        </w:rPr>
        <w:t>датчики положения – 600 шт.;</w:t>
      </w:r>
    </w:p>
    <w:p w:rsidR="00937368" w:rsidRPr="0003512B" w:rsidRDefault="00937368" w:rsidP="00937368">
      <w:pPr>
        <w:pStyle w:val="afffb"/>
        <w:numPr>
          <w:ilvl w:val="0"/>
          <w:numId w:val="24"/>
        </w:numPr>
        <w:tabs>
          <w:tab w:val="clear" w:pos="708"/>
          <w:tab w:val="left" w:pos="426"/>
          <w:tab w:val="left" w:pos="993"/>
        </w:tabs>
        <w:spacing w:before="120" w:after="0" w:line="240" w:lineRule="auto"/>
        <w:ind w:left="425" w:hanging="425"/>
        <w:rPr>
          <w:bCs/>
          <w:color w:val="FF0000"/>
          <w:sz w:val="26"/>
          <w:szCs w:val="26"/>
        </w:rPr>
      </w:pPr>
      <w:r w:rsidRPr="0003512B">
        <w:rPr>
          <w:bCs/>
          <w:color w:val="FF0000"/>
          <w:sz w:val="26"/>
          <w:szCs w:val="26"/>
        </w:rPr>
        <w:t>камеры – 4 шт.;</w:t>
      </w:r>
    </w:p>
    <w:p w:rsidR="00937368" w:rsidRPr="0003512B" w:rsidRDefault="00937368" w:rsidP="00937368">
      <w:pPr>
        <w:pStyle w:val="afffb"/>
        <w:numPr>
          <w:ilvl w:val="0"/>
          <w:numId w:val="24"/>
        </w:numPr>
        <w:tabs>
          <w:tab w:val="clear" w:pos="708"/>
          <w:tab w:val="left" w:pos="426"/>
          <w:tab w:val="left" w:pos="993"/>
        </w:tabs>
        <w:spacing w:before="120" w:after="0" w:line="240" w:lineRule="auto"/>
        <w:ind w:left="425" w:hanging="425"/>
        <w:rPr>
          <w:color w:val="FF0000"/>
          <w:sz w:val="26"/>
          <w:szCs w:val="26"/>
        </w:rPr>
      </w:pPr>
      <w:r w:rsidRPr="0003512B">
        <w:rPr>
          <w:color w:val="FF0000"/>
          <w:sz w:val="26"/>
          <w:szCs w:val="26"/>
        </w:rPr>
        <w:t xml:space="preserve">лазеры - </w:t>
      </w:r>
      <w:r w:rsidR="00A71C36" w:rsidRPr="00A71C36">
        <w:rPr>
          <w:b/>
          <w:color w:val="00B050"/>
          <w:sz w:val="26"/>
          <w:szCs w:val="26"/>
        </w:rPr>
        <w:t>30</w:t>
      </w:r>
      <w:r w:rsidRPr="00A71C36">
        <w:rPr>
          <w:b/>
          <w:color w:val="00B050"/>
          <w:sz w:val="26"/>
          <w:szCs w:val="26"/>
        </w:rPr>
        <w:t xml:space="preserve">  шт</w:t>
      </w:r>
      <w:r w:rsidRPr="0003512B">
        <w:rPr>
          <w:color w:val="FF0000"/>
          <w:sz w:val="26"/>
          <w:szCs w:val="26"/>
        </w:rPr>
        <w:t>. (данные о текущем режиме работы системы лазерных меток);</w:t>
      </w:r>
    </w:p>
    <w:p w:rsidR="00937368" w:rsidRPr="0003512B" w:rsidRDefault="00937368" w:rsidP="00937368">
      <w:pPr>
        <w:pStyle w:val="afffb"/>
        <w:numPr>
          <w:ilvl w:val="0"/>
          <w:numId w:val="24"/>
        </w:numPr>
        <w:tabs>
          <w:tab w:val="clear" w:pos="708"/>
          <w:tab w:val="left" w:pos="426"/>
          <w:tab w:val="left" w:pos="993"/>
        </w:tabs>
        <w:spacing w:before="120" w:after="0" w:line="240" w:lineRule="auto"/>
        <w:ind w:left="425" w:hanging="425"/>
        <w:rPr>
          <w:color w:val="FF0000"/>
          <w:sz w:val="26"/>
          <w:szCs w:val="26"/>
        </w:rPr>
      </w:pPr>
      <w:r w:rsidRPr="0003512B">
        <w:rPr>
          <w:color w:val="FF0000"/>
          <w:sz w:val="26"/>
          <w:szCs w:val="26"/>
        </w:rPr>
        <w:t>маркеры – 600 шт. (данные о положении и текущем режиме работы маркеров-шариков).</w:t>
      </w:r>
    </w:p>
    <w:p w:rsidR="00937368" w:rsidRPr="0003512B" w:rsidRDefault="00937368" w:rsidP="00937368">
      <w:pPr>
        <w:pStyle w:val="afffb"/>
        <w:numPr>
          <w:ilvl w:val="0"/>
          <w:numId w:val="24"/>
        </w:numPr>
        <w:tabs>
          <w:tab w:val="clear" w:pos="708"/>
          <w:tab w:val="left" w:pos="426"/>
          <w:tab w:val="left" w:pos="993"/>
        </w:tabs>
        <w:spacing w:before="120" w:after="0" w:line="240" w:lineRule="auto"/>
        <w:ind w:left="425" w:hanging="425"/>
        <w:rPr>
          <w:color w:val="FF0000"/>
          <w:sz w:val="26"/>
          <w:szCs w:val="26"/>
        </w:rPr>
      </w:pPr>
      <w:proofErr w:type="spellStart"/>
      <w:r w:rsidRPr="0003512B">
        <w:rPr>
          <w:color w:val="FF0000"/>
          <w:sz w:val="26"/>
          <w:szCs w:val="26"/>
        </w:rPr>
        <w:t>визоры</w:t>
      </w:r>
      <w:proofErr w:type="spellEnd"/>
      <w:r w:rsidRPr="0003512B">
        <w:rPr>
          <w:color w:val="FF0000"/>
          <w:sz w:val="26"/>
          <w:szCs w:val="26"/>
        </w:rPr>
        <w:t xml:space="preserve"> – </w:t>
      </w:r>
      <w:r w:rsidR="00A71C36" w:rsidRPr="00A71C36">
        <w:rPr>
          <w:b/>
          <w:color w:val="00B050"/>
          <w:sz w:val="26"/>
          <w:szCs w:val="26"/>
        </w:rPr>
        <w:t xml:space="preserve">50 </w:t>
      </w:r>
      <w:r w:rsidRPr="00A71C36">
        <w:rPr>
          <w:b/>
          <w:color w:val="00B050"/>
          <w:sz w:val="26"/>
          <w:szCs w:val="26"/>
        </w:rPr>
        <w:t>шт</w:t>
      </w:r>
      <w:r w:rsidRPr="0003512B">
        <w:rPr>
          <w:color w:val="FF0000"/>
          <w:sz w:val="26"/>
          <w:szCs w:val="26"/>
        </w:rPr>
        <w:t>.</w:t>
      </w:r>
    </w:p>
    <w:p w:rsidR="00917D36" w:rsidRPr="00C45968" w:rsidRDefault="00102B0E" w:rsidP="000121B2">
      <w:pPr>
        <w:pStyle w:val="afffb"/>
        <w:tabs>
          <w:tab w:val="clear" w:pos="708"/>
          <w:tab w:val="left" w:pos="0"/>
          <w:tab w:val="left" w:pos="993"/>
        </w:tabs>
        <w:spacing w:before="240" w:after="0" w:line="240" w:lineRule="auto"/>
        <w:ind w:left="0" w:firstLine="567"/>
        <w:rPr>
          <w:color w:val="0000FF"/>
          <w:sz w:val="26"/>
          <w:szCs w:val="26"/>
        </w:rPr>
      </w:pPr>
      <w:r w:rsidRPr="00C45968">
        <w:rPr>
          <w:color w:val="0000FF"/>
          <w:sz w:val="26"/>
          <w:szCs w:val="26"/>
        </w:rPr>
        <w:t>ВБД име</w:t>
      </w:r>
      <w:r w:rsidR="004E1388">
        <w:rPr>
          <w:color w:val="0000FF"/>
          <w:sz w:val="26"/>
          <w:szCs w:val="26"/>
        </w:rPr>
        <w:t>ю</w:t>
      </w:r>
      <w:r w:rsidRPr="00C45968">
        <w:rPr>
          <w:color w:val="0000FF"/>
          <w:sz w:val="26"/>
          <w:szCs w:val="26"/>
        </w:rPr>
        <w:t>т объем, соответст</w:t>
      </w:r>
      <w:r w:rsidR="000121B2" w:rsidRPr="00C45968">
        <w:rPr>
          <w:color w:val="0000FF"/>
          <w:sz w:val="26"/>
          <w:szCs w:val="26"/>
        </w:rPr>
        <w:t xml:space="preserve">вующий указанному количеству ПП в расчете на их сохранение в течение </w:t>
      </w:r>
      <w:r w:rsidR="00BB0C3C">
        <w:rPr>
          <w:color w:val="FF0000"/>
          <w:sz w:val="26"/>
          <w:szCs w:val="26"/>
        </w:rPr>
        <w:t>…</w:t>
      </w:r>
      <w:r w:rsidR="000121B2" w:rsidRPr="00BB0C3C">
        <w:rPr>
          <w:color w:val="FF0000"/>
          <w:sz w:val="26"/>
          <w:szCs w:val="26"/>
        </w:rPr>
        <w:t xml:space="preserve"> мин</w:t>
      </w:r>
      <w:r w:rsidR="000121B2" w:rsidRPr="00C45968">
        <w:rPr>
          <w:color w:val="0000FF"/>
          <w:sz w:val="26"/>
          <w:szCs w:val="26"/>
        </w:rPr>
        <w:t xml:space="preserve"> с дискретностью, указанной в приложении </w:t>
      </w:r>
      <w:r w:rsidR="00C9722D" w:rsidRPr="00C45968">
        <w:rPr>
          <w:color w:val="0000FF"/>
          <w:sz w:val="26"/>
          <w:szCs w:val="26"/>
        </w:rPr>
        <w:t>2</w:t>
      </w:r>
      <w:r w:rsidR="000121B2" w:rsidRPr="00C45968">
        <w:rPr>
          <w:color w:val="0000FF"/>
          <w:sz w:val="26"/>
          <w:szCs w:val="26"/>
        </w:rPr>
        <w:t xml:space="preserve">. </w:t>
      </w:r>
      <w:r w:rsidR="00540CC8" w:rsidRPr="00C45968">
        <w:rPr>
          <w:color w:val="0000FF"/>
          <w:sz w:val="26"/>
          <w:szCs w:val="26"/>
        </w:rPr>
        <w:t xml:space="preserve">Это время пропорционально увеличивается при </w:t>
      </w:r>
      <w:r w:rsidR="00BB0C3C">
        <w:rPr>
          <w:color w:val="0000FF"/>
          <w:sz w:val="26"/>
          <w:szCs w:val="26"/>
        </w:rPr>
        <w:t>отключения каких-то ПП</w:t>
      </w:r>
      <w:r w:rsidR="000121B2" w:rsidRPr="00C45968">
        <w:rPr>
          <w:color w:val="0000FF"/>
          <w:sz w:val="26"/>
          <w:szCs w:val="26"/>
        </w:rPr>
        <w:t>.</w:t>
      </w:r>
      <w:r w:rsidR="0003512B">
        <w:rPr>
          <w:color w:val="0000FF"/>
          <w:sz w:val="26"/>
          <w:szCs w:val="26"/>
        </w:rPr>
        <w:t xml:space="preserve"> </w:t>
      </w:r>
      <w:r w:rsidR="00540CC8" w:rsidRPr="00C45968">
        <w:rPr>
          <w:color w:val="0000FF"/>
          <w:sz w:val="26"/>
          <w:szCs w:val="26"/>
        </w:rPr>
        <w:t>непосредственно у спортсмена.</w:t>
      </w:r>
      <w:r w:rsidR="00BB0C3C">
        <w:rPr>
          <w:color w:val="0000FF"/>
          <w:sz w:val="26"/>
          <w:szCs w:val="26"/>
        </w:rPr>
        <w:t xml:space="preserve"> Также</w:t>
      </w:r>
      <w:r w:rsidR="00917D36">
        <w:rPr>
          <w:color w:val="0000FF"/>
          <w:sz w:val="26"/>
          <w:szCs w:val="26"/>
        </w:rPr>
        <w:t xml:space="preserve"> на ПТ предусмотрена возможность удаления данных</w:t>
      </w:r>
      <w:r w:rsidR="0003512B">
        <w:rPr>
          <w:color w:val="0000FF"/>
          <w:sz w:val="26"/>
          <w:szCs w:val="26"/>
        </w:rPr>
        <w:t xml:space="preserve"> с ПС («чистка»)</w:t>
      </w:r>
      <w:r w:rsidR="00917D36">
        <w:rPr>
          <w:color w:val="0000FF"/>
          <w:sz w:val="26"/>
          <w:szCs w:val="26"/>
        </w:rPr>
        <w:t>.</w:t>
      </w:r>
    </w:p>
    <w:p w:rsidR="00C45968" w:rsidRPr="004E1388" w:rsidRDefault="00C45968" w:rsidP="000121B2">
      <w:pPr>
        <w:pStyle w:val="afffb"/>
        <w:tabs>
          <w:tab w:val="clear" w:pos="708"/>
          <w:tab w:val="left" w:pos="0"/>
          <w:tab w:val="left" w:pos="993"/>
        </w:tabs>
        <w:spacing w:before="240" w:after="0" w:line="240" w:lineRule="auto"/>
        <w:ind w:left="0" w:firstLine="567"/>
        <w:rPr>
          <w:color w:val="FF0000"/>
          <w:sz w:val="26"/>
          <w:szCs w:val="26"/>
        </w:rPr>
      </w:pPr>
      <w:r w:rsidRPr="004E1388">
        <w:rPr>
          <w:color w:val="FF0000"/>
          <w:sz w:val="26"/>
          <w:szCs w:val="26"/>
        </w:rPr>
        <w:t xml:space="preserve">Задания тренера (текстовые и визуальные, </w:t>
      </w:r>
      <w:r w:rsidR="0003512B" w:rsidRPr="004E1388">
        <w:rPr>
          <w:color w:val="FF0000"/>
          <w:sz w:val="26"/>
          <w:szCs w:val="26"/>
        </w:rPr>
        <w:t>радиосвязь</w:t>
      </w:r>
      <w:r w:rsidRPr="004E1388">
        <w:rPr>
          <w:color w:val="FF0000"/>
          <w:sz w:val="26"/>
          <w:szCs w:val="26"/>
        </w:rPr>
        <w:t>) в ВБД не записываются.</w:t>
      </w:r>
    </w:p>
    <w:p w:rsidR="000B17E8" w:rsidRPr="00C45968" w:rsidRDefault="000B17E8" w:rsidP="00593F39">
      <w:pPr>
        <w:pStyle w:val="afffb"/>
        <w:tabs>
          <w:tab w:val="clear" w:pos="708"/>
          <w:tab w:val="left" w:pos="993"/>
        </w:tabs>
        <w:spacing w:before="240"/>
        <w:ind w:left="0" w:firstLine="567"/>
        <w:rPr>
          <w:bCs/>
          <w:color w:val="0000FF"/>
          <w:sz w:val="26"/>
          <w:szCs w:val="26"/>
        </w:rPr>
      </w:pPr>
      <w:r w:rsidRPr="00C45968">
        <w:rPr>
          <w:bCs/>
          <w:color w:val="0000FF"/>
          <w:sz w:val="26"/>
          <w:szCs w:val="26"/>
        </w:rPr>
        <w:t xml:space="preserve">Число </w:t>
      </w:r>
      <w:r w:rsidR="00937368" w:rsidRPr="00C45968">
        <w:rPr>
          <w:bCs/>
          <w:color w:val="0000FF"/>
          <w:sz w:val="26"/>
          <w:szCs w:val="26"/>
        </w:rPr>
        <w:t>ПП</w:t>
      </w:r>
      <w:r w:rsidRPr="00C45968">
        <w:rPr>
          <w:bCs/>
          <w:color w:val="0000FF"/>
          <w:sz w:val="26"/>
          <w:szCs w:val="26"/>
        </w:rPr>
        <w:t xml:space="preserve">, </w:t>
      </w:r>
      <w:r w:rsidR="00102B0E" w:rsidRPr="00C45968">
        <w:rPr>
          <w:bCs/>
          <w:color w:val="0000FF"/>
          <w:sz w:val="26"/>
          <w:szCs w:val="26"/>
        </w:rPr>
        <w:t>по которым одновременно может осуществляться мониторинг параметров с помощью ПТ, составляет не менее</w:t>
      </w:r>
      <w:r w:rsidRPr="00C45968">
        <w:rPr>
          <w:bCs/>
          <w:color w:val="0000FF"/>
          <w:sz w:val="26"/>
          <w:szCs w:val="26"/>
        </w:rPr>
        <w:t>:</w:t>
      </w:r>
    </w:p>
    <w:p w:rsidR="000B17E8" w:rsidRPr="00C45968" w:rsidRDefault="000B17E8" w:rsidP="005B63B1">
      <w:pPr>
        <w:pStyle w:val="afffb"/>
        <w:numPr>
          <w:ilvl w:val="0"/>
          <w:numId w:val="24"/>
        </w:numPr>
        <w:tabs>
          <w:tab w:val="clear" w:pos="708"/>
          <w:tab w:val="left" w:pos="426"/>
          <w:tab w:val="left" w:pos="993"/>
        </w:tabs>
        <w:spacing w:before="240"/>
        <w:ind w:left="426" w:hanging="426"/>
        <w:rPr>
          <w:bCs/>
          <w:color w:val="0000FF"/>
          <w:sz w:val="26"/>
          <w:szCs w:val="26"/>
        </w:rPr>
      </w:pPr>
      <w:r w:rsidRPr="00C45968">
        <w:rPr>
          <w:bCs/>
          <w:color w:val="0000FF"/>
          <w:sz w:val="26"/>
          <w:szCs w:val="26"/>
        </w:rPr>
        <w:t xml:space="preserve">физиологические датчики – </w:t>
      </w:r>
      <w:r w:rsidR="00A71C36" w:rsidRPr="00A71C36">
        <w:rPr>
          <w:b/>
          <w:bCs/>
          <w:color w:val="00B050"/>
          <w:sz w:val="26"/>
          <w:szCs w:val="26"/>
        </w:rPr>
        <w:t>5</w:t>
      </w:r>
      <w:r w:rsidRPr="00A71C36">
        <w:rPr>
          <w:b/>
          <w:bCs/>
          <w:color w:val="00B050"/>
          <w:sz w:val="26"/>
          <w:szCs w:val="26"/>
        </w:rPr>
        <w:t>0 шт.</w:t>
      </w:r>
    </w:p>
    <w:p w:rsidR="000B17E8" w:rsidRPr="00C45968" w:rsidRDefault="000B17E8" w:rsidP="005B63B1">
      <w:pPr>
        <w:pStyle w:val="afffb"/>
        <w:numPr>
          <w:ilvl w:val="0"/>
          <w:numId w:val="24"/>
        </w:numPr>
        <w:tabs>
          <w:tab w:val="clear" w:pos="708"/>
          <w:tab w:val="left" w:pos="426"/>
          <w:tab w:val="left" w:pos="993"/>
        </w:tabs>
        <w:spacing w:before="120" w:after="0" w:line="240" w:lineRule="auto"/>
        <w:ind w:left="425" w:hanging="425"/>
        <w:rPr>
          <w:bCs/>
          <w:color w:val="0000FF"/>
          <w:sz w:val="26"/>
          <w:szCs w:val="26"/>
        </w:rPr>
      </w:pPr>
      <w:r w:rsidRPr="00C45968">
        <w:rPr>
          <w:bCs/>
          <w:color w:val="0000FF"/>
          <w:sz w:val="26"/>
          <w:szCs w:val="26"/>
        </w:rPr>
        <w:t xml:space="preserve">датчики положения – </w:t>
      </w:r>
      <w:r w:rsidR="00A71C36" w:rsidRPr="00A71C36">
        <w:rPr>
          <w:b/>
          <w:bCs/>
          <w:color w:val="00B050"/>
          <w:sz w:val="26"/>
          <w:szCs w:val="26"/>
        </w:rPr>
        <w:t>5</w:t>
      </w:r>
      <w:r w:rsidRPr="00A71C36">
        <w:rPr>
          <w:b/>
          <w:bCs/>
          <w:color w:val="00B050"/>
          <w:sz w:val="26"/>
          <w:szCs w:val="26"/>
        </w:rPr>
        <w:t>0 шт.;</w:t>
      </w:r>
    </w:p>
    <w:p w:rsidR="000B17E8" w:rsidRPr="00C45968" w:rsidRDefault="000B17E8" w:rsidP="005B63B1">
      <w:pPr>
        <w:pStyle w:val="afffb"/>
        <w:numPr>
          <w:ilvl w:val="0"/>
          <w:numId w:val="24"/>
        </w:numPr>
        <w:tabs>
          <w:tab w:val="clear" w:pos="708"/>
          <w:tab w:val="left" w:pos="426"/>
          <w:tab w:val="left" w:pos="993"/>
        </w:tabs>
        <w:spacing w:before="120" w:after="0" w:line="240" w:lineRule="auto"/>
        <w:ind w:left="425" w:hanging="425"/>
        <w:rPr>
          <w:bCs/>
          <w:color w:val="0000FF"/>
          <w:sz w:val="26"/>
          <w:szCs w:val="26"/>
        </w:rPr>
      </w:pPr>
      <w:r w:rsidRPr="00C45968">
        <w:rPr>
          <w:bCs/>
          <w:color w:val="0000FF"/>
          <w:sz w:val="26"/>
          <w:szCs w:val="26"/>
        </w:rPr>
        <w:t>камеры – 4 шт.;</w:t>
      </w:r>
    </w:p>
    <w:p w:rsidR="000B17E8" w:rsidRPr="00C45968" w:rsidRDefault="005B63B1" w:rsidP="005B63B1">
      <w:pPr>
        <w:pStyle w:val="afffb"/>
        <w:numPr>
          <w:ilvl w:val="0"/>
          <w:numId w:val="24"/>
        </w:numPr>
        <w:tabs>
          <w:tab w:val="clear" w:pos="708"/>
          <w:tab w:val="left" w:pos="426"/>
          <w:tab w:val="left" w:pos="993"/>
        </w:tabs>
        <w:spacing w:before="120" w:after="0" w:line="240" w:lineRule="auto"/>
        <w:ind w:left="425" w:hanging="425"/>
        <w:rPr>
          <w:color w:val="0000FF"/>
          <w:sz w:val="26"/>
          <w:szCs w:val="26"/>
        </w:rPr>
      </w:pPr>
      <w:r w:rsidRPr="00C45968">
        <w:rPr>
          <w:color w:val="0000FF"/>
          <w:sz w:val="26"/>
          <w:szCs w:val="26"/>
        </w:rPr>
        <w:t>ла</w:t>
      </w:r>
      <w:r w:rsidR="000B17E8" w:rsidRPr="00C45968">
        <w:rPr>
          <w:color w:val="0000FF"/>
          <w:sz w:val="26"/>
          <w:szCs w:val="26"/>
        </w:rPr>
        <w:t xml:space="preserve">зеры -  </w:t>
      </w:r>
      <w:r w:rsidR="00A71C36" w:rsidRPr="00A71C36">
        <w:rPr>
          <w:b/>
          <w:color w:val="00B050"/>
          <w:sz w:val="26"/>
          <w:szCs w:val="26"/>
        </w:rPr>
        <w:t>4</w:t>
      </w:r>
      <w:r w:rsidR="000B17E8" w:rsidRPr="00A71C36">
        <w:rPr>
          <w:b/>
          <w:color w:val="00B050"/>
          <w:sz w:val="26"/>
          <w:szCs w:val="26"/>
        </w:rPr>
        <w:t xml:space="preserve"> шт.</w:t>
      </w:r>
      <w:r w:rsidR="000B17E8" w:rsidRPr="00C45968">
        <w:rPr>
          <w:color w:val="0000FF"/>
          <w:sz w:val="26"/>
          <w:szCs w:val="26"/>
        </w:rPr>
        <w:t xml:space="preserve"> (данные о текущем режиме работы системы лазерных меток);</w:t>
      </w:r>
    </w:p>
    <w:p w:rsidR="000B17E8" w:rsidRPr="00C45968" w:rsidRDefault="000B17E8" w:rsidP="005B63B1">
      <w:pPr>
        <w:pStyle w:val="afffb"/>
        <w:numPr>
          <w:ilvl w:val="0"/>
          <w:numId w:val="24"/>
        </w:numPr>
        <w:tabs>
          <w:tab w:val="clear" w:pos="708"/>
          <w:tab w:val="left" w:pos="426"/>
          <w:tab w:val="left" w:pos="993"/>
        </w:tabs>
        <w:spacing w:before="120" w:after="0" w:line="240" w:lineRule="auto"/>
        <w:ind w:left="425" w:hanging="425"/>
        <w:rPr>
          <w:color w:val="0000FF"/>
          <w:sz w:val="26"/>
          <w:szCs w:val="26"/>
        </w:rPr>
      </w:pPr>
      <w:r w:rsidRPr="00C45968">
        <w:rPr>
          <w:color w:val="0000FF"/>
          <w:sz w:val="26"/>
          <w:szCs w:val="26"/>
        </w:rPr>
        <w:t>маркеры – 20 шт. (данные о положении и текущем режиме работы маркеров-шариков).</w:t>
      </w:r>
    </w:p>
    <w:p w:rsidR="000B17E8" w:rsidRPr="00A71C36" w:rsidRDefault="000B17E8" w:rsidP="005B63B1">
      <w:pPr>
        <w:pStyle w:val="afffb"/>
        <w:numPr>
          <w:ilvl w:val="0"/>
          <w:numId w:val="24"/>
        </w:numPr>
        <w:tabs>
          <w:tab w:val="clear" w:pos="708"/>
          <w:tab w:val="left" w:pos="426"/>
          <w:tab w:val="left" w:pos="993"/>
        </w:tabs>
        <w:spacing w:before="120" w:after="0" w:line="240" w:lineRule="auto"/>
        <w:ind w:left="425" w:hanging="425"/>
        <w:rPr>
          <w:b/>
          <w:color w:val="00B050"/>
          <w:sz w:val="26"/>
          <w:szCs w:val="26"/>
        </w:rPr>
      </w:pPr>
      <w:proofErr w:type="spellStart"/>
      <w:r w:rsidRPr="00C45968">
        <w:rPr>
          <w:color w:val="0000FF"/>
          <w:sz w:val="26"/>
          <w:szCs w:val="26"/>
        </w:rPr>
        <w:t>визоры</w:t>
      </w:r>
      <w:proofErr w:type="spellEnd"/>
      <w:r w:rsidRPr="00C45968">
        <w:rPr>
          <w:color w:val="0000FF"/>
          <w:sz w:val="26"/>
          <w:szCs w:val="26"/>
        </w:rPr>
        <w:t xml:space="preserve"> </w:t>
      </w:r>
      <w:r w:rsidRPr="00173F9F">
        <w:rPr>
          <w:color w:val="FF0000"/>
          <w:sz w:val="26"/>
          <w:szCs w:val="26"/>
        </w:rPr>
        <w:t xml:space="preserve">– </w:t>
      </w:r>
      <w:r w:rsidR="00A71C36" w:rsidRPr="00A71C36">
        <w:rPr>
          <w:b/>
          <w:color w:val="00B050"/>
          <w:sz w:val="26"/>
          <w:szCs w:val="26"/>
        </w:rPr>
        <w:t>50</w:t>
      </w:r>
      <w:r w:rsidRPr="00A71C36">
        <w:rPr>
          <w:b/>
          <w:color w:val="00B050"/>
          <w:sz w:val="26"/>
          <w:szCs w:val="26"/>
        </w:rPr>
        <w:t>шт.</w:t>
      </w:r>
    </w:p>
    <w:p w:rsidR="00102B0E" w:rsidRPr="00C76264" w:rsidRDefault="00102B0E" w:rsidP="00593F39">
      <w:pPr>
        <w:pStyle w:val="afff9"/>
        <w:tabs>
          <w:tab w:val="clear" w:pos="708"/>
          <w:tab w:val="left" w:pos="426"/>
        </w:tabs>
        <w:spacing w:before="240" w:line="240" w:lineRule="auto"/>
        <w:ind w:firstLine="425"/>
        <w:jc w:val="both"/>
        <w:rPr>
          <w:b/>
          <w:color w:val="00B050"/>
          <w:sz w:val="26"/>
          <w:szCs w:val="26"/>
        </w:rPr>
      </w:pPr>
      <w:r w:rsidRPr="00C76264">
        <w:rPr>
          <w:b/>
          <w:color w:val="00B050"/>
          <w:sz w:val="26"/>
          <w:szCs w:val="26"/>
        </w:rPr>
        <w:lastRenderedPageBreak/>
        <w:t>То есть ПТ о</w:t>
      </w:r>
      <w:bookmarkStart w:id="64" w:name="_GoBack"/>
      <w:bookmarkEnd w:id="64"/>
      <w:r w:rsidRPr="00C76264">
        <w:rPr>
          <w:b/>
          <w:color w:val="00B050"/>
          <w:sz w:val="26"/>
          <w:szCs w:val="26"/>
        </w:rPr>
        <w:t xml:space="preserve">дновременно может отображать параметры по </w:t>
      </w:r>
      <w:r w:rsidR="00C76264" w:rsidRPr="00C76264">
        <w:rPr>
          <w:b/>
          <w:color w:val="00B050"/>
          <w:sz w:val="26"/>
          <w:szCs w:val="26"/>
        </w:rPr>
        <w:t xml:space="preserve">50 </w:t>
      </w:r>
      <w:r w:rsidRPr="00C76264">
        <w:rPr>
          <w:b/>
          <w:color w:val="00B050"/>
          <w:sz w:val="26"/>
          <w:szCs w:val="26"/>
        </w:rPr>
        <w:t xml:space="preserve">спортсмену </w:t>
      </w:r>
      <w:r w:rsidR="00C76264" w:rsidRPr="00C76264">
        <w:rPr>
          <w:b/>
          <w:color w:val="00B050"/>
          <w:sz w:val="26"/>
          <w:szCs w:val="26"/>
          <w:lang w:val="en-US"/>
        </w:rPr>
        <w:t>c</w:t>
      </w:r>
      <w:r w:rsidR="00C76264" w:rsidRPr="00C76264">
        <w:rPr>
          <w:b/>
          <w:color w:val="00B050"/>
          <w:sz w:val="26"/>
          <w:szCs w:val="26"/>
        </w:rPr>
        <w:t xml:space="preserve"> возможностью выбором оператора способа объема выводимой информации по каждому спортсмену</w:t>
      </w:r>
    </w:p>
    <w:p w:rsidR="007E7DE3" w:rsidRDefault="007E7DE3" w:rsidP="00593F39">
      <w:pPr>
        <w:pStyle w:val="afff9"/>
        <w:tabs>
          <w:tab w:val="clear" w:pos="708"/>
          <w:tab w:val="left" w:pos="426"/>
        </w:tabs>
        <w:spacing w:before="240" w:line="240" w:lineRule="auto"/>
        <w:ind w:firstLine="425"/>
        <w:jc w:val="both"/>
        <w:rPr>
          <w:color w:val="0000FF"/>
          <w:sz w:val="26"/>
          <w:szCs w:val="26"/>
        </w:rPr>
      </w:pPr>
      <w:r>
        <w:rPr>
          <w:color w:val="0000FF"/>
          <w:sz w:val="26"/>
          <w:szCs w:val="26"/>
        </w:rPr>
        <w:t>Общие параметры (приложение 3) записываются с ПТ в ВБД</w:t>
      </w:r>
      <w:r w:rsidR="00917D36">
        <w:rPr>
          <w:color w:val="0000FF"/>
          <w:sz w:val="26"/>
          <w:szCs w:val="26"/>
        </w:rPr>
        <w:t xml:space="preserve"> путем ручного ввода,</w:t>
      </w:r>
      <w:r w:rsidR="008C6309">
        <w:rPr>
          <w:color w:val="0000FF"/>
          <w:sz w:val="26"/>
          <w:szCs w:val="26"/>
        </w:rPr>
        <w:t xml:space="preserve"> так же как и параметры </w:t>
      </w:r>
      <w:r w:rsidR="0013428B">
        <w:rPr>
          <w:color w:val="0000FF"/>
          <w:sz w:val="26"/>
          <w:szCs w:val="26"/>
        </w:rPr>
        <w:t xml:space="preserve">отображения </w:t>
      </w:r>
      <w:r w:rsidR="008C6309">
        <w:rPr>
          <w:color w:val="0000FF"/>
          <w:sz w:val="26"/>
          <w:szCs w:val="26"/>
        </w:rPr>
        <w:t>отчетов</w:t>
      </w:r>
      <w:r w:rsidR="008979D8">
        <w:rPr>
          <w:color w:val="0000FF"/>
          <w:sz w:val="26"/>
          <w:szCs w:val="26"/>
        </w:rPr>
        <w:t>,</w:t>
      </w:r>
      <w:r w:rsidR="008C6309">
        <w:rPr>
          <w:color w:val="0000FF"/>
          <w:sz w:val="26"/>
          <w:szCs w:val="26"/>
        </w:rPr>
        <w:t xml:space="preserve"> и могут быть удалены </w:t>
      </w:r>
      <w:proofErr w:type="gramStart"/>
      <w:r w:rsidR="008C6309">
        <w:rPr>
          <w:color w:val="0000FF"/>
          <w:sz w:val="26"/>
          <w:szCs w:val="26"/>
        </w:rPr>
        <w:t>иди</w:t>
      </w:r>
      <w:proofErr w:type="gramEnd"/>
      <w:r w:rsidR="008C6309">
        <w:rPr>
          <w:color w:val="0000FF"/>
          <w:sz w:val="26"/>
          <w:szCs w:val="26"/>
        </w:rPr>
        <w:t xml:space="preserve"> изменены только «вручную».</w:t>
      </w:r>
      <w:r w:rsidR="008979D8">
        <w:rPr>
          <w:color w:val="0000FF"/>
          <w:sz w:val="26"/>
          <w:szCs w:val="26"/>
        </w:rPr>
        <w:t xml:space="preserve"> Отчеты формируются на ПС, то есть время их существования невелико</w:t>
      </w:r>
      <w:r w:rsidR="0013428B">
        <w:rPr>
          <w:color w:val="0000FF"/>
          <w:sz w:val="26"/>
          <w:szCs w:val="26"/>
        </w:rPr>
        <w:t xml:space="preserve"> и</w:t>
      </w:r>
      <w:r w:rsidR="008979D8">
        <w:rPr>
          <w:color w:val="0000FF"/>
          <w:sz w:val="26"/>
          <w:szCs w:val="26"/>
        </w:rPr>
        <w:t xml:space="preserve">  определяется объемом памяти ПС.</w:t>
      </w:r>
    </w:p>
    <w:p w:rsidR="00B15C99" w:rsidRDefault="00B15C99" w:rsidP="00B15C99">
      <w:pPr>
        <w:pStyle w:val="afff9"/>
        <w:tabs>
          <w:tab w:val="clear" w:pos="708"/>
          <w:tab w:val="left" w:pos="426"/>
        </w:tabs>
        <w:spacing w:before="240" w:line="240" w:lineRule="auto"/>
        <w:ind w:firstLine="425"/>
        <w:jc w:val="both"/>
        <w:rPr>
          <w:color w:val="0000FF"/>
          <w:sz w:val="26"/>
          <w:szCs w:val="26"/>
        </w:rPr>
      </w:pPr>
      <w:r>
        <w:rPr>
          <w:color w:val="0000FF"/>
          <w:sz w:val="26"/>
          <w:szCs w:val="26"/>
        </w:rPr>
        <w:t xml:space="preserve">Таким образом, ПТ имеет пользовательский интерфейс только для мониторинга, ручного ввода общих параметров и параметров отображения отчетов. </w:t>
      </w:r>
      <w:r w:rsidRPr="00C45968">
        <w:rPr>
          <w:color w:val="0000FF"/>
          <w:sz w:val="26"/>
          <w:szCs w:val="26"/>
        </w:rPr>
        <w:t>Органы управления</w:t>
      </w:r>
      <w:r>
        <w:rPr>
          <w:color w:val="0000FF"/>
          <w:sz w:val="26"/>
          <w:szCs w:val="26"/>
        </w:rPr>
        <w:t xml:space="preserve"> в ПТ отсутствуют, кроме передачи заданий спортсменам и управления информацией на </w:t>
      </w:r>
      <w:proofErr w:type="spellStart"/>
      <w:r>
        <w:rPr>
          <w:color w:val="0000FF"/>
          <w:sz w:val="26"/>
          <w:szCs w:val="26"/>
        </w:rPr>
        <w:t>визорах</w:t>
      </w:r>
      <w:proofErr w:type="spellEnd"/>
      <w:r>
        <w:rPr>
          <w:color w:val="0000FF"/>
          <w:sz w:val="26"/>
          <w:szCs w:val="26"/>
        </w:rPr>
        <w:t xml:space="preserve">. </w:t>
      </w:r>
      <w:r w:rsidRPr="008979D8">
        <w:rPr>
          <w:color w:val="FF0000"/>
          <w:sz w:val="26"/>
          <w:szCs w:val="26"/>
        </w:rPr>
        <w:t>Программа называется …</w:t>
      </w:r>
      <w:r w:rsidRPr="00C45968">
        <w:rPr>
          <w:color w:val="0000FF"/>
          <w:sz w:val="26"/>
          <w:szCs w:val="26"/>
        </w:rPr>
        <w:t xml:space="preserve"> и запускается с ПТ.</w:t>
      </w:r>
    </w:p>
    <w:p w:rsidR="00917D36" w:rsidRDefault="00113E90" w:rsidP="00113E90">
      <w:pPr>
        <w:pStyle w:val="afff9"/>
        <w:numPr>
          <w:ilvl w:val="1"/>
          <w:numId w:val="4"/>
        </w:numPr>
        <w:tabs>
          <w:tab w:val="clear" w:pos="708"/>
          <w:tab w:val="left" w:pos="993"/>
        </w:tabs>
        <w:spacing w:before="240" w:line="240" w:lineRule="auto"/>
        <w:ind w:left="0" w:firstLine="567"/>
        <w:jc w:val="both"/>
        <w:rPr>
          <w:sz w:val="26"/>
          <w:szCs w:val="26"/>
        </w:rPr>
      </w:pPr>
      <w:r w:rsidRPr="00D92AF9">
        <w:rPr>
          <w:b/>
          <w:sz w:val="26"/>
          <w:szCs w:val="26"/>
        </w:rPr>
        <w:t>В</w:t>
      </w:r>
      <w:r w:rsidR="00917D36" w:rsidRPr="00D92AF9">
        <w:rPr>
          <w:b/>
          <w:sz w:val="26"/>
          <w:szCs w:val="26"/>
        </w:rPr>
        <w:t xml:space="preserve"> процессе данной работы</w:t>
      </w:r>
      <w:r w:rsidRPr="00D92AF9">
        <w:rPr>
          <w:b/>
          <w:sz w:val="26"/>
          <w:szCs w:val="26"/>
        </w:rPr>
        <w:t xml:space="preserve"> необходимо </w:t>
      </w:r>
      <w:r w:rsidR="00D92AF9" w:rsidRPr="00D92AF9">
        <w:rPr>
          <w:b/>
          <w:sz w:val="26"/>
          <w:szCs w:val="26"/>
        </w:rPr>
        <w:t>создать</w:t>
      </w:r>
      <w:r w:rsidRPr="00D92AF9">
        <w:rPr>
          <w:b/>
          <w:sz w:val="26"/>
          <w:szCs w:val="26"/>
        </w:rPr>
        <w:t xml:space="preserve"> программное обеспечение</w:t>
      </w:r>
      <w:r w:rsidRPr="00113E90">
        <w:rPr>
          <w:sz w:val="26"/>
          <w:szCs w:val="26"/>
        </w:rPr>
        <w:t xml:space="preserve"> (</w:t>
      </w:r>
      <w:r w:rsidRPr="00113E90">
        <w:rPr>
          <w:color w:val="FF0000"/>
          <w:sz w:val="26"/>
          <w:szCs w:val="26"/>
        </w:rPr>
        <w:t>ПО</w:t>
      </w:r>
      <w:r w:rsidRPr="00113E90">
        <w:rPr>
          <w:sz w:val="26"/>
          <w:szCs w:val="26"/>
        </w:rPr>
        <w:t>), позволяющее реализовать комплекс в объеме п. 4.1</w:t>
      </w:r>
      <w:r>
        <w:rPr>
          <w:sz w:val="26"/>
          <w:szCs w:val="26"/>
        </w:rPr>
        <w:t>.</w:t>
      </w:r>
    </w:p>
    <w:p w:rsidR="00113E90" w:rsidRDefault="00113E90" w:rsidP="000E3C09">
      <w:pPr>
        <w:tabs>
          <w:tab w:val="clear" w:pos="708"/>
          <w:tab w:val="left" w:pos="284"/>
          <w:tab w:val="left" w:pos="993"/>
        </w:tabs>
        <w:spacing w:before="240" w:line="240" w:lineRule="auto"/>
        <w:ind w:firstLine="567"/>
        <w:jc w:val="both"/>
        <w:rPr>
          <w:sz w:val="26"/>
          <w:szCs w:val="26"/>
        </w:rPr>
      </w:pPr>
      <w:r w:rsidRPr="000E3C09">
        <w:rPr>
          <w:color w:val="auto"/>
          <w:sz w:val="26"/>
          <w:szCs w:val="26"/>
        </w:rPr>
        <w:t xml:space="preserve">В соответствии с этим </w:t>
      </w:r>
      <w:r w:rsidR="003D4A8B" w:rsidRPr="000E3C09">
        <w:rPr>
          <w:color w:val="auto"/>
          <w:sz w:val="26"/>
          <w:szCs w:val="26"/>
        </w:rPr>
        <w:t>необходимо</w:t>
      </w:r>
      <w:r w:rsidRPr="000E3C09">
        <w:rPr>
          <w:color w:val="auto"/>
          <w:sz w:val="26"/>
          <w:szCs w:val="26"/>
        </w:rPr>
        <w:t xml:space="preserve"> </w:t>
      </w:r>
      <w:r w:rsidR="007B6F14" w:rsidRPr="000E3C09">
        <w:rPr>
          <w:bCs/>
          <w:color w:val="auto"/>
          <w:sz w:val="26"/>
          <w:szCs w:val="26"/>
        </w:rPr>
        <w:t xml:space="preserve">обеспечить работу устройств ПС. ПТ и УМ с ЦС через интернет по веб-интерфейсам с защитой посредством </w:t>
      </w:r>
      <w:r w:rsidR="007B6F14" w:rsidRPr="000E3C09">
        <w:rPr>
          <w:bCs/>
          <w:color w:val="auto"/>
          <w:sz w:val="26"/>
          <w:szCs w:val="26"/>
          <w:lang w:val="fi-FI"/>
        </w:rPr>
        <w:t>SSL</w:t>
      </w:r>
      <w:r w:rsidR="007B6F14" w:rsidRPr="000E3C09">
        <w:rPr>
          <w:bCs/>
          <w:color w:val="auto"/>
          <w:sz w:val="26"/>
          <w:szCs w:val="26"/>
        </w:rPr>
        <w:t>-сертификатов</w:t>
      </w:r>
      <w:r w:rsidR="000E3C09">
        <w:rPr>
          <w:bCs/>
          <w:color w:val="auto"/>
          <w:sz w:val="26"/>
          <w:szCs w:val="26"/>
        </w:rPr>
        <w:t xml:space="preserve">, в частности, </w:t>
      </w:r>
      <w:r w:rsidR="004250E5">
        <w:rPr>
          <w:sz w:val="26"/>
          <w:szCs w:val="26"/>
        </w:rPr>
        <w:t>решить следующие задачи</w:t>
      </w:r>
      <w:r>
        <w:rPr>
          <w:sz w:val="26"/>
          <w:szCs w:val="26"/>
        </w:rPr>
        <w:t>:</w:t>
      </w:r>
    </w:p>
    <w:p w:rsidR="00113E90" w:rsidRDefault="004250E5" w:rsidP="00B15C99">
      <w:pPr>
        <w:pStyle w:val="afff9"/>
        <w:numPr>
          <w:ilvl w:val="2"/>
          <w:numId w:val="4"/>
        </w:numPr>
        <w:tabs>
          <w:tab w:val="clear" w:pos="708"/>
          <w:tab w:val="left" w:pos="1276"/>
        </w:tabs>
        <w:spacing w:before="240" w:line="240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Разработать п</w:t>
      </w:r>
      <w:r w:rsidR="00113E90">
        <w:rPr>
          <w:sz w:val="26"/>
          <w:szCs w:val="26"/>
        </w:rPr>
        <w:t>ользовательский интерфейс для ПТ, позволяющий осуществлять следующие операции:</w:t>
      </w:r>
    </w:p>
    <w:p w:rsidR="00214E41" w:rsidRDefault="00D92AF9" w:rsidP="00214E41">
      <w:pPr>
        <w:pStyle w:val="afffb"/>
        <w:numPr>
          <w:ilvl w:val="0"/>
          <w:numId w:val="33"/>
        </w:numPr>
        <w:tabs>
          <w:tab w:val="left" w:pos="426"/>
        </w:tabs>
        <w:spacing w:before="240"/>
        <w:rPr>
          <w:sz w:val="26"/>
          <w:szCs w:val="26"/>
        </w:rPr>
      </w:pPr>
      <w:r>
        <w:rPr>
          <w:sz w:val="26"/>
          <w:szCs w:val="26"/>
        </w:rPr>
        <w:t>З</w:t>
      </w:r>
      <w:r w:rsidR="00561711" w:rsidRPr="00311E79">
        <w:rPr>
          <w:sz w:val="26"/>
          <w:szCs w:val="26"/>
        </w:rPr>
        <w:t xml:space="preserve">адавать состав параметров (из числа приведенных в приложении 1) для </w:t>
      </w:r>
      <w:r w:rsidR="007A36B8">
        <w:rPr>
          <w:sz w:val="26"/>
          <w:szCs w:val="26"/>
        </w:rPr>
        <w:t>передачи</w:t>
      </w:r>
      <w:r w:rsidR="00561711" w:rsidRPr="00311E79">
        <w:rPr>
          <w:sz w:val="26"/>
          <w:szCs w:val="26"/>
        </w:rPr>
        <w:t xml:space="preserve"> в ЦБД</w:t>
      </w:r>
    </w:p>
    <w:p w:rsidR="00214E41" w:rsidRPr="00311E79" w:rsidRDefault="00214E41" w:rsidP="00214E41">
      <w:pPr>
        <w:pStyle w:val="afffb"/>
        <w:numPr>
          <w:ilvl w:val="0"/>
          <w:numId w:val="33"/>
        </w:numPr>
        <w:tabs>
          <w:tab w:val="left" w:pos="426"/>
        </w:tabs>
        <w:spacing w:before="240"/>
        <w:rPr>
          <w:sz w:val="26"/>
          <w:szCs w:val="26"/>
        </w:rPr>
      </w:pPr>
      <w:r>
        <w:rPr>
          <w:sz w:val="26"/>
          <w:szCs w:val="26"/>
        </w:rPr>
        <w:t>Настраивать дискретность записи</w:t>
      </w:r>
      <w:r w:rsidR="00B15C99">
        <w:rPr>
          <w:sz w:val="26"/>
          <w:szCs w:val="26"/>
        </w:rPr>
        <w:t xml:space="preserve"> в ЦБД</w:t>
      </w:r>
      <w:r>
        <w:rPr>
          <w:sz w:val="26"/>
          <w:szCs w:val="26"/>
        </w:rPr>
        <w:t xml:space="preserve"> для каждого параметра </w:t>
      </w:r>
      <w:r w:rsidRPr="00311E79">
        <w:rPr>
          <w:sz w:val="26"/>
          <w:szCs w:val="26"/>
        </w:rPr>
        <w:t xml:space="preserve">в соответствии с последним столбцом приложения 1; </w:t>
      </w:r>
      <w:r w:rsidRPr="00311E79">
        <w:rPr>
          <w:color w:val="FF0000"/>
          <w:sz w:val="26"/>
          <w:szCs w:val="26"/>
        </w:rPr>
        <w:t xml:space="preserve">все это </w:t>
      </w:r>
      <w:r>
        <w:rPr>
          <w:color w:val="FF0000"/>
          <w:sz w:val="26"/>
          <w:szCs w:val="26"/>
        </w:rPr>
        <w:t>для</w:t>
      </w:r>
      <w:r w:rsidRPr="00311E79">
        <w:rPr>
          <w:color w:val="FF0000"/>
          <w:sz w:val="26"/>
          <w:szCs w:val="26"/>
        </w:rPr>
        <w:t xml:space="preserve"> каждо</w:t>
      </w:r>
      <w:r>
        <w:rPr>
          <w:color w:val="FF0000"/>
          <w:sz w:val="26"/>
          <w:szCs w:val="26"/>
        </w:rPr>
        <w:t>го</w:t>
      </w:r>
      <w:r w:rsidRPr="00311E79">
        <w:rPr>
          <w:color w:val="FF0000"/>
          <w:sz w:val="26"/>
          <w:szCs w:val="26"/>
        </w:rPr>
        <w:t xml:space="preserve"> спортсмен</w:t>
      </w:r>
      <w:r>
        <w:rPr>
          <w:color w:val="FF0000"/>
          <w:sz w:val="26"/>
          <w:szCs w:val="26"/>
        </w:rPr>
        <w:t>а</w:t>
      </w:r>
      <w:r w:rsidRPr="00311E79">
        <w:rPr>
          <w:sz w:val="26"/>
          <w:szCs w:val="26"/>
        </w:rPr>
        <w:t>;</w:t>
      </w:r>
    </w:p>
    <w:p w:rsidR="00561711" w:rsidRPr="00311E79" w:rsidRDefault="00214E41" w:rsidP="00214E41">
      <w:pPr>
        <w:pStyle w:val="afffb"/>
        <w:numPr>
          <w:ilvl w:val="0"/>
          <w:numId w:val="33"/>
        </w:numPr>
        <w:tabs>
          <w:tab w:val="left" w:pos="426"/>
        </w:tabs>
        <w:spacing w:before="240"/>
        <w:rPr>
          <w:sz w:val="26"/>
          <w:szCs w:val="26"/>
        </w:rPr>
      </w:pPr>
      <w:r w:rsidRPr="00311E79">
        <w:rPr>
          <w:sz w:val="26"/>
          <w:szCs w:val="26"/>
        </w:rPr>
        <w:t xml:space="preserve">Исключать из записи в ЦБД неинформативные временные </w:t>
      </w:r>
      <w:r>
        <w:rPr>
          <w:sz w:val="26"/>
          <w:szCs w:val="26"/>
        </w:rPr>
        <w:t>интервалы</w:t>
      </w:r>
      <w:r w:rsidRPr="00311E79">
        <w:rPr>
          <w:sz w:val="26"/>
          <w:szCs w:val="26"/>
        </w:rPr>
        <w:t xml:space="preserve"> для каждого спортсмена </w:t>
      </w:r>
      <w:r w:rsidRPr="00311E79">
        <w:rPr>
          <w:color w:val="FF0000"/>
          <w:sz w:val="26"/>
          <w:szCs w:val="26"/>
        </w:rPr>
        <w:t>и параметра</w:t>
      </w:r>
      <w:r>
        <w:rPr>
          <w:color w:val="FF0000"/>
          <w:sz w:val="26"/>
          <w:szCs w:val="26"/>
        </w:rPr>
        <w:t>;</w:t>
      </w:r>
    </w:p>
    <w:p w:rsidR="00561711" w:rsidRDefault="00B15C99" w:rsidP="00311E79">
      <w:pPr>
        <w:pStyle w:val="afffb"/>
        <w:numPr>
          <w:ilvl w:val="0"/>
          <w:numId w:val="33"/>
        </w:numPr>
        <w:tabs>
          <w:tab w:val="clear" w:pos="708"/>
          <w:tab w:val="left" w:pos="426"/>
          <w:tab w:val="left" w:pos="993"/>
        </w:tabs>
        <w:spacing w:before="120"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Формировать отчеты </w:t>
      </w:r>
      <w:r w:rsidRPr="00B15C99">
        <w:rPr>
          <w:bCs/>
          <w:sz w:val="26"/>
          <w:szCs w:val="26"/>
        </w:rPr>
        <w:t>в соответствии с п. 4.3.5</w:t>
      </w:r>
      <w:r>
        <w:rPr>
          <w:bCs/>
          <w:color w:val="FF0000"/>
          <w:sz w:val="26"/>
          <w:szCs w:val="26"/>
        </w:rPr>
        <w:t xml:space="preserve"> </w:t>
      </w:r>
      <w:r>
        <w:rPr>
          <w:bCs/>
          <w:sz w:val="26"/>
          <w:szCs w:val="26"/>
        </w:rPr>
        <w:t>при непосредственной работе с ЦБД;</w:t>
      </w:r>
    </w:p>
    <w:p w:rsidR="00B15C99" w:rsidRDefault="00B15C99" w:rsidP="00311E79">
      <w:pPr>
        <w:pStyle w:val="afffb"/>
        <w:numPr>
          <w:ilvl w:val="0"/>
          <w:numId w:val="33"/>
        </w:numPr>
        <w:tabs>
          <w:tab w:val="clear" w:pos="708"/>
          <w:tab w:val="left" w:pos="426"/>
          <w:tab w:val="left" w:pos="993"/>
        </w:tabs>
        <w:spacing w:before="120"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Обеспечивать скачивание данных из ЦБД и формировать отчеты </w:t>
      </w:r>
      <w:r w:rsidRPr="00B15C99">
        <w:rPr>
          <w:bCs/>
          <w:sz w:val="26"/>
          <w:szCs w:val="26"/>
        </w:rPr>
        <w:t>в соответствии с п. 4.3.5</w:t>
      </w:r>
      <w:r>
        <w:rPr>
          <w:bCs/>
          <w:sz w:val="26"/>
          <w:szCs w:val="26"/>
        </w:rPr>
        <w:t xml:space="preserve"> в автономном режиме (то есть с помощью клиентского ПО</w:t>
      </w:r>
      <w:r w:rsidR="0061354C">
        <w:rPr>
          <w:bCs/>
          <w:sz w:val="26"/>
          <w:szCs w:val="26"/>
        </w:rPr>
        <w:t xml:space="preserve"> для ПТ и УМ</w:t>
      </w:r>
      <w:r>
        <w:rPr>
          <w:bCs/>
          <w:sz w:val="26"/>
          <w:szCs w:val="26"/>
        </w:rPr>
        <w:t>, которое тоже надо разработать).</w:t>
      </w:r>
    </w:p>
    <w:p w:rsidR="00E76FD4" w:rsidRDefault="00E76FD4" w:rsidP="00E76FD4">
      <w:pPr>
        <w:pStyle w:val="afffb"/>
        <w:tabs>
          <w:tab w:val="clear" w:pos="708"/>
          <w:tab w:val="left" w:pos="426"/>
          <w:tab w:val="left" w:pos="993"/>
        </w:tabs>
        <w:spacing w:before="120" w:line="240" w:lineRule="auto"/>
        <w:ind w:left="0"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>Примечание. Пользовательский интерфейс УМ – это тот же интерфейс ПТ в части п.п. 4 и 5, то есть его специально разрабатывать не надо.</w:t>
      </w:r>
    </w:p>
    <w:p w:rsidR="007A36B8" w:rsidRPr="00E76FD4" w:rsidRDefault="007A36B8" w:rsidP="00214E41">
      <w:pPr>
        <w:pStyle w:val="afffb"/>
        <w:tabs>
          <w:tab w:val="clear" w:pos="708"/>
          <w:tab w:val="left" w:pos="426"/>
          <w:tab w:val="left" w:pos="993"/>
        </w:tabs>
        <w:spacing w:before="120" w:line="240" w:lineRule="auto"/>
        <w:ind w:left="0" w:firstLine="567"/>
        <w:rPr>
          <w:bCs/>
          <w:sz w:val="26"/>
          <w:szCs w:val="26"/>
        </w:rPr>
      </w:pPr>
      <w:r w:rsidRPr="00E76FD4">
        <w:rPr>
          <w:bCs/>
          <w:sz w:val="26"/>
          <w:szCs w:val="26"/>
        </w:rPr>
        <w:t xml:space="preserve">Пользовательский интерфейс для п.п. </w:t>
      </w:r>
      <w:r w:rsidR="00214E41" w:rsidRPr="00E76FD4">
        <w:rPr>
          <w:bCs/>
          <w:sz w:val="26"/>
          <w:szCs w:val="26"/>
        </w:rPr>
        <w:t>1-3</w:t>
      </w:r>
      <w:r w:rsidRPr="00E76FD4">
        <w:rPr>
          <w:bCs/>
          <w:sz w:val="26"/>
          <w:szCs w:val="26"/>
        </w:rPr>
        <w:t xml:space="preserve"> </w:t>
      </w:r>
      <w:r w:rsidR="00214E41" w:rsidRPr="00E76FD4">
        <w:rPr>
          <w:bCs/>
          <w:sz w:val="26"/>
          <w:szCs w:val="26"/>
        </w:rPr>
        <w:t xml:space="preserve">схематично </w:t>
      </w:r>
      <w:r w:rsidRPr="00E76FD4">
        <w:rPr>
          <w:bCs/>
          <w:sz w:val="26"/>
          <w:szCs w:val="26"/>
        </w:rPr>
        <w:t>показан в приложении 4.</w:t>
      </w:r>
    </w:p>
    <w:p w:rsidR="007A36B8" w:rsidRDefault="007A36B8" w:rsidP="00214E41">
      <w:pPr>
        <w:pStyle w:val="afffb"/>
        <w:tabs>
          <w:tab w:val="clear" w:pos="708"/>
          <w:tab w:val="left" w:pos="426"/>
          <w:tab w:val="left" w:pos="993"/>
        </w:tabs>
        <w:spacing w:before="120" w:line="240" w:lineRule="auto"/>
        <w:ind w:left="0" w:firstLine="567"/>
        <w:rPr>
          <w:bCs/>
          <w:sz w:val="26"/>
          <w:szCs w:val="26"/>
        </w:rPr>
      </w:pPr>
      <w:r w:rsidRPr="00E76FD4">
        <w:rPr>
          <w:bCs/>
          <w:sz w:val="26"/>
          <w:szCs w:val="26"/>
        </w:rPr>
        <w:t xml:space="preserve">Пользовательский  интерфейс по п. </w:t>
      </w:r>
      <w:r w:rsidR="00214E41" w:rsidRPr="00E76FD4">
        <w:rPr>
          <w:bCs/>
          <w:sz w:val="26"/>
          <w:szCs w:val="26"/>
        </w:rPr>
        <w:t>4</w:t>
      </w:r>
      <w:r w:rsidRPr="00E76FD4">
        <w:rPr>
          <w:bCs/>
          <w:sz w:val="26"/>
          <w:szCs w:val="26"/>
        </w:rPr>
        <w:t xml:space="preserve"> описан в п. 4.3.</w:t>
      </w:r>
      <w:r w:rsidR="0061677E" w:rsidRPr="00E76FD4">
        <w:rPr>
          <w:bCs/>
          <w:sz w:val="26"/>
          <w:szCs w:val="26"/>
        </w:rPr>
        <w:t>5</w:t>
      </w:r>
      <w:r w:rsidR="00E76FD4" w:rsidRPr="00E76FD4">
        <w:rPr>
          <w:bCs/>
          <w:sz w:val="26"/>
          <w:szCs w:val="26"/>
        </w:rPr>
        <w:t>.</w:t>
      </w:r>
    </w:p>
    <w:p w:rsidR="00E76FD4" w:rsidRDefault="00E76FD4" w:rsidP="00E76FD4">
      <w:pPr>
        <w:pStyle w:val="afffb"/>
        <w:tabs>
          <w:tab w:val="clear" w:pos="708"/>
          <w:tab w:val="left" w:pos="426"/>
          <w:tab w:val="left" w:pos="993"/>
        </w:tabs>
        <w:spacing w:before="120" w:line="240" w:lineRule="auto"/>
        <w:ind w:left="0" w:firstLine="567"/>
        <w:rPr>
          <w:bCs/>
          <w:sz w:val="26"/>
          <w:szCs w:val="26"/>
        </w:rPr>
      </w:pPr>
      <w:r w:rsidRPr="00E76FD4">
        <w:rPr>
          <w:bCs/>
          <w:sz w:val="26"/>
          <w:szCs w:val="26"/>
        </w:rPr>
        <w:t xml:space="preserve">Пользовательский  интерфейс по п. </w:t>
      </w:r>
      <w:r>
        <w:rPr>
          <w:bCs/>
          <w:sz w:val="26"/>
          <w:szCs w:val="26"/>
        </w:rPr>
        <w:t>5</w:t>
      </w:r>
      <w:r w:rsidRPr="00E76FD4">
        <w:rPr>
          <w:bCs/>
          <w:sz w:val="26"/>
          <w:szCs w:val="26"/>
        </w:rPr>
        <w:t xml:space="preserve"> описан в </w:t>
      </w:r>
      <w:r>
        <w:rPr>
          <w:bCs/>
          <w:sz w:val="26"/>
          <w:szCs w:val="26"/>
        </w:rPr>
        <w:t>п 4.3.6</w:t>
      </w:r>
      <w:r w:rsidRPr="00E76FD4">
        <w:rPr>
          <w:bCs/>
          <w:sz w:val="26"/>
          <w:szCs w:val="26"/>
        </w:rPr>
        <w:t>.</w:t>
      </w:r>
    </w:p>
    <w:p w:rsidR="00E76FD4" w:rsidRPr="00265F10" w:rsidRDefault="00E76FD4" w:rsidP="00E76FD4">
      <w:pPr>
        <w:pStyle w:val="afff9"/>
        <w:numPr>
          <w:ilvl w:val="2"/>
          <w:numId w:val="4"/>
        </w:numPr>
        <w:tabs>
          <w:tab w:val="clear" w:pos="708"/>
          <w:tab w:val="left" w:pos="0"/>
          <w:tab w:val="left" w:pos="1276"/>
        </w:tabs>
        <w:spacing w:before="240" w:line="240" w:lineRule="auto"/>
        <w:ind w:left="0" w:firstLine="567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Разработать</w:t>
      </w:r>
      <w:r w:rsidR="00265F10">
        <w:rPr>
          <w:sz w:val="26"/>
          <w:szCs w:val="26"/>
        </w:rPr>
        <w:t xml:space="preserve"> ЦБД, рассчитанную на </w:t>
      </w:r>
      <w:r>
        <w:rPr>
          <w:sz w:val="26"/>
          <w:szCs w:val="26"/>
        </w:rPr>
        <w:t>запис</w:t>
      </w:r>
      <w:r w:rsidR="00265F10">
        <w:rPr>
          <w:sz w:val="26"/>
          <w:szCs w:val="26"/>
        </w:rPr>
        <w:t>ь</w:t>
      </w:r>
      <w:r>
        <w:rPr>
          <w:sz w:val="26"/>
          <w:szCs w:val="26"/>
        </w:rPr>
        <w:t xml:space="preserve"> в неё информации из всех ВБД </w:t>
      </w:r>
      <w:r w:rsidRPr="00265F10">
        <w:rPr>
          <w:color w:val="FF0000"/>
          <w:sz w:val="26"/>
          <w:szCs w:val="26"/>
        </w:rPr>
        <w:t>и расчетных данных, необходимых для формирования отчетов.</w:t>
      </w:r>
    </w:p>
    <w:p w:rsidR="007A36B8" w:rsidRPr="0061677E" w:rsidRDefault="007A36B8" w:rsidP="007A36B8">
      <w:pPr>
        <w:pStyle w:val="afff9"/>
        <w:tabs>
          <w:tab w:val="clear" w:pos="708"/>
          <w:tab w:val="left" w:pos="1276"/>
        </w:tabs>
        <w:spacing w:before="240" w:line="240" w:lineRule="auto"/>
        <w:ind w:firstLine="567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4.3.</w:t>
      </w:r>
      <w:r w:rsidR="00E76FD4">
        <w:rPr>
          <w:sz w:val="26"/>
          <w:szCs w:val="26"/>
        </w:rPr>
        <w:t>3</w:t>
      </w:r>
      <w:r>
        <w:rPr>
          <w:sz w:val="26"/>
          <w:szCs w:val="26"/>
        </w:rPr>
        <w:t xml:space="preserve"> Реализовать циклическую передачу данных из всех ВБД (</w:t>
      </w:r>
      <w:r w:rsidR="00265F10">
        <w:rPr>
          <w:sz w:val="26"/>
          <w:szCs w:val="26"/>
        </w:rPr>
        <w:t xml:space="preserve">в объеме </w:t>
      </w:r>
      <w:r>
        <w:rPr>
          <w:sz w:val="26"/>
          <w:szCs w:val="26"/>
        </w:rPr>
        <w:t>приложени</w:t>
      </w:r>
      <w:r w:rsidR="00265F10">
        <w:rPr>
          <w:sz w:val="26"/>
          <w:szCs w:val="26"/>
        </w:rPr>
        <w:t>я</w:t>
      </w:r>
      <w:r>
        <w:rPr>
          <w:sz w:val="26"/>
          <w:szCs w:val="26"/>
        </w:rPr>
        <w:t xml:space="preserve"> 1) в ЦБД из расчета обслуживания 5000 спортсменов (170 ПС одновременно) с перспективой увеличения этого количества до 30000</w:t>
      </w:r>
      <w:r w:rsidR="00265F10">
        <w:rPr>
          <w:sz w:val="26"/>
          <w:szCs w:val="26"/>
        </w:rPr>
        <w:t xml:space="preserve"> спортсменов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 xml:space="preserve">(1000 ПС). </w:t>
      </w:r>
      <w:r w:rsidR="00BD0B30">
        <w:rPr>
          <w:color w:val="FF0000"/>
          <w:sz w:val="26"/>
          <w:szCs w:val="26"/>
        </w:rPr>
        <w:t>Цикличность запросов со стороны ЦБД</w:t>
      </w:r>
      <w:r w:rsidR="0061677E" w:rsidRPr="0061677E">
        <w:rPr>
          <w:color w:val="FF0000"/>
          <w:sz w:val="26"/>
          <w:szCs w:val="26"/>
        </w:rPr>
        <w:t xml:space="preserve"> должна регулироваться </w:t>
      </w:r>
      <w:r w:rsidR="0061677E">
        <w:rPr>
          <w:color w:val="FF0000"/>
          <w:sz w:val="26"/>
          <w:szCs w:val="26"/>
        </w:rPr>
        <w:t xml:space="preserve">администратором на </w:t>
      </w:r>
      <w:r w:rsidR="0061677E" w:rsidRPr="0061677E">
        <w:rPr>
          <w:color w:val="FF0000"/>
          <w:sz w:val="26"/>
          <w:szCs w:val="26"/>
        </w:rPr>
        <w:t>ЦС в интервале 1-30 с.</w:t>
      </w:r>
    </w:p>
    <w:p w:rsidR="007A36B8" w:rsidRDefault="007A36B8" w:rsidP="007A36B8">
      <w:pPr>
        <w:pStyle w:val="afff9"/>
        <w:tabs>
          <w:tab w:val="clear" w:pos="708"/>
          <w:tab w:val="left" w:pos="1276"/>
        </w:tabs>
        <w:spacing w:before="24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4.3.</w:t>
      </w:r>
      <w:r w:rsidR="00E76FD4">
        <w:rPr>
          <w:sz w:val="26"/>
          <w:szCs w:val="26"/>
        </w:rPr>
        <w:t>4</w:t>
      </w:r>
      <w:r>
        <w:rPr>
          <w:sz w:val="26"/>
          <w:szCs w:val="26"/>
        </w:rPr>
        <w:t xml:space="preserve">  Реализовать возможность подключения к ЦБД для целей мониторинга ПТ и УМ в количестве не менее </w:t>
      </w:r>
      <w:r>
        <w:rPr>
          <w:color w:val="FF0000"/>
          <w:sz w:val="26"/>
          <w:szCs w:val="26"/>
        </w:rPr>
        <w:t xml:space="preserve">300 </w:t>
      </w:r>
      <w:r w:rsidRPr="00864354">
        <w:rPr>
          <w:color w:val="FF0000"/>
          <w:sz w:val="26"/>
          <w:szCs w:val="26"/>
        </w:rPr>
        <w:t xml:space="preserve">шт. </w:t>
      </w:r>
      <w:r>
        <w:rPr>
          <w:sz w:val="26"/>
          <w:szCs w:val="26"/>
        </w:rPr>
        <w:t>одновременно с перспективой увеличения этого количества до 1800 шт..</w:t>
      </w:r>
    </w:p>
    <w:p w:rsidR="00E04ADB" w:rsidRPr="00E04ADB" w:rsidRDefault="00E04ADB" w:rsidP="00E04ADB">
      <w:pPr>
        <w:pStyle w:val="afff9"/>
        <w:tabs>
          <w:tab w:val="clear" w:pos="708"/>
          <w:tab w:val="left" w:pos="0"/>
          <w:tab w:val="left" w:pos="1276"/>
        </w:tabs>
        <w:spacing w:before="240" w:line="240" w:lineRule="auto"/>
        <w:ind w:left="567"/>
        <w:jc w:val="both"/>
        <w:rPr>
          <w:color w:val="FF0000"/>
          <w:sz w:val="26"/>
          <w:szCs w:val="26"/>
        </w:rPr>
      </w:pPr>
      <w:r w:rsidRPr="009E62A1">
        <w:rPr>
          <w:sz w:val="26"/>
          <w:szCs w:val="26"/>
        </w:rPr>
        <w:t xml:space="preserve">Формат ЦБД – </w:t>
      </w:r>
      <w:r w:rsidRPr="009E62A1">
        <w:rPr>
          <w:sz w:val="26"/>
          <w:szCs w:val="26"/>
          <w:lang w:val="en-US"/>
        </w:rPr>
        <w:t>MySQL</w:t>
      </w:r>
      <w:r w:rsidRPr="009E62A1">
        <w:rPr>
          <w:sz w:val="26"/>
          <w:szCs w:val="26"/>
        </w:rPr>
        <w:t>,</w:t>
      </w:r>
      <w:r w:rsidRPr="00E04ADB">
        <w:rPr>
          <w:color w:val="FF0000"/>
          <w:sz w:val="26"/>
          <w:szCs w:val="26"/>
        </w:rPr>
        <w:t xml:space="preserve"> версия …</w:t>
      </w:r>
    </w:p>
    <w:p w:rsidR="00DB1EF1" w:rsidRDefault="00DB1EF1" w:rsidP="00864354">
      <w:pPr>
        <w:pStyle w:val="afff9"/>
        <w:tabs>
          <w:tab w:val="clear" w:pos="708"/>
          <w:tab w:val="left" w:pos="1276"/>
        </w:tabs>
        <w:spacing w:before="240" w:line="240" w:lineRule="auto"/>
        <w:ind w:firstLine="567"/>
        <w:jc w:val="both"/>
        <w:rPr>
          <w:bCs/>
          <w:color w:val="FF0000"/>
          <w:sz w:val="26"/>
          <w:szCs w:val="26"/>
        </w:rPr>
      </w:pPr>
      <w:r w:rsidRPr="00265F10">
        <w:rPr>
          <w:bCs/>
          <w:sz w:val="26"/>
          <w:szCs w:val="26"/>
        </w:rPr>
        <w:t>Список полей ЦБД приведен</w:t>
      </w:r>
      <w:r w:rsidRPr="00864354">
        <w:rPr>
          <w:bCs/>
          <w:color w:val="FF0000"/>
          <w:sz w:val="26"/>
          <w:szCs w:val="26"/>
        </w:rPr>
        <w:t xml:space="preserve"> </w:t>
      </w:r>
      <w:r w:rsidRPr="007B6F14">
        <w:rPr>
          <w:bCs/>
          <w:color w:val="00B050"/>
          <w:sz w:val="26"/>
          <w:szCs w:val="26"/>
        </w:rPr>
        <w:t xml:space="preserve">в приложении </w:t>
      </w:r>
      <w:r w:rsidR="007A36B8" w:rsidRPr="007B6F14">
        <w:rPr>
          <w:bCs/>
          <w:color w:val="00B050"/>
          <w:sz w:val="26"/>
          <w:szCs w:val="26"/>
        </w:rPr>
        <w:t>5</w:t>
      </w:r>
      <w:r w:rsidR="003D4A8B">
        <w:rPr>
          <w:bCs/>
          <w:color w:val="FF0000"/>
          <w:sz w:val="26"/>
          <w:szCs w:val="26"/>
        </w:rPr>
        <w:t>.</w:t>
      </w:r>
    </w:p>
    <w:p w:rsidR="002C4828" w:rsidRPr="00265F10" w:rsidRDefault="00864354" w:rsidP="009E62A1">
      <w:pPr>
        <w:pStyle w:val="afffb"/>
        <w:numPr>
          <w:ilvl w:val="2"/>
          <w:numId w:val="47"/>
        </w:numPr>
        <w:tabs>
          <w:tab w:val="clear" w:pos="708"/>
          <w:tab w:val="left" w:pos="426"/>
          <w:tab w:val="left" w:pos="1276"/>
        </w:tabs>
        <w:spacing w:before="240" w:line="240" w:lineRule="auto"/>
        <w:ind w:left="0" w:firstLine="567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t xml:space="preserve">Разработать </w:t>
      </w:r>
      <w:r w:rsidR="00214E41" w:rsidRPr="00265F10">
        <w:rPr>
          <w:bCs/>
          <w:sz w:val="26"/>
          <w:szCs w:val="26"/>
        </w:rPr>
        <w:t>пользовательский интерфейс для формирования отчетов</w:t>
      </w:r>
      <w:r w:rsidRPr="00265F10">
        <w:rPr>
          <w:bCs/>
          <w:sz w:val="26"/>
          <w:szCs w:val="26"/>
        </w:rPr>
        <w:t>, к которому должны иметь доступ все ПТ и УМ</w:t>
      </w:r>
      <w:r w:rsidR="007B6F14" w:rsidRPr="00265F10">
        <w:rPr>
          <w:bCs/>
          <w:sz w:val="26"/>
          <w:szCs w:val="26"/>
        </w:rPr>
        <w:t xml:space="preserve"> в режиме он-</w:t>
      </w:r>
      <w:proofErr w:type="spellStart"/>
      <w:r w:rsidR="007B6F14" w:rsidRPr="00265F10">
        <w:rPr>
          <w:bCs/>
          <w:sz w:val="26"/>
          <w:szCs w:val="26"/>
        </w:rPr>
        <w:t>лайн</w:t>
      </w:r>
      <w:proofErr w:type="spellEnd"/>
      <w:r w:rsidRPr="00265F10">
        <w:rPr>
          <w:bCs/>
          <w:sz w:val="26"/>
          <w:szCs w:val="26"/>
        </w:rPr>
        <w:t>.</w:t>
      </w:r>
      <w:r w:rsidR="00D0194B" w:rsidRPr="00265F10">
        <w:rPr>
          <w:bCs/>
          <w:sz w:val="26"/>
          <w:szCs w:val="26"/>
        </w:rPr>
        <w:t xml:space="preserve"> При этом отчеты должны </w:t>
      </w:r>
      <w:r w:rsidR="00214E41" w:rsidRPr="00265F10">
        <w:rPr>
          <w:bCs/>
          <w:sz w:val="26"/>
          <w:szCs w:val="26"/>
        </w:rPr>
        <w:t>создаваться</w:t>
      </w:r>
      <w:r w:rsidR="00D0194B" w:rsidRPr="00265F10">
        <w:rPr>
          <w:bCs/>
          <w:sz w:val="26"/>
          <w:szCs w:val="26"/>
        </w:rPr>
        <w:t xml:space="preserve"> </w:t>
      </w:r>
      <w:r w:rsidR="00F55A05" w:rsidRPr="00265F10">
        <w:rPr>
          <w:bCs/>
          <w:sz w:val="26"/>
          <w:szCs w:val="26"/>
        </w:rPr>
        <w:t xml:space="preserve">с </w:t>
      </w:r>
      <w:r w:rsidR="00265F10" w:rsidRPr="00265F10">
        <w:rPr>
          <w:bCs/>
          <w:sz w:val="26"/>
          <w:szCs w:val="26"/>
        </w:rPr>
        <w:t>применением</w:t>
      </w:r>
      <w:r w:rsidR="00AD4F6B" w:rsidRPr="00265F10">
        <w:rPr>
          <w:bCs/>
          <w:sz w:val="26"/>
          <w:szCs w:val="26"/>
        </w:rPr>
        <w:t xml:space="preserve"> система фильтров</w:t>
      </w:r>
      <w:r w:rsidR="00F55A05" w:rsidRPr="00265F10">
        <w:rPr>
          <w:bCs/>
          <w:sz w:val="26"/>
          <w:szCs w:val="26"/>
        </w:rPr>
        <w:t xml:space="preserve">, например, </w:t>
      </w:r>
      <w:r w:rsidR="00214E41" w:rsidRPr="00265F10">
        <w:rPr>
          <w:bCs/>
          <w:sz w:val="26"/>
          <w:szCs w:val="26"/>
        </w:rPr>
        <w:t>как показано в</w:t>
      </w:r>
      <w:r w:rsidR="00214E41" w:rsidRPr="009E62A1">
        <w:rPr>
          <w:bCs/>
          <w:color w:val="FF0000"/>
          <w:sz w:val="26"/>
          <w:szCs w:val="26"/>
        </w:rPr>
        <w:t xml:space="preserve"> </w:t>
      </w:r>
      <w:r w:rsidR="00214E41" w:rsidRPr="007B6F14">
        <w:rPr>
          <w:bCs/>
          <w:color w:val="00B050"/>
          <w:sz w:val="26"/>
          <w:szCs w:val="26"/>
        </w:rPr>
        <w:t>приложении</w:t>
      </w:r>
      <w:r w:rsidR="007A36B8" w:rsidRPr="007B6F14">
        <w:rPr>
          <w:bCs/>
          <w:color w:val="00B050"/>
          <w:sz w:val="26"/>
          <w:szCs w:val="26"/>
        </w:rPr>
        <w:t xml:space="preserve"> </w:t>
      </w:r>
      <w:r w:rsidR="0061677E" w:rsidRPr="007B6F14">
        <w:rPr>
          <w:bCs/>
          <w:color w:val="00B050"/>
          <w:sz w:val="26"/>
          <w:szCs w:val="26"/>
        </w:rPr>
        <w:t>6</w:t>
      </w:r>
      <w:r w:rsidR="009E62A1" w:rsidRPr="00265F10">
        <w:rPr>
          <w:bCs/>
          <w:sz w:val="26"/>
          <w:szCs w:val="26"/>
        </w:rPr>
        <w:t xml:space="preserve">, а также </w:t>
      </w:r>
      <w:r w:rsidR="00265F10" w:rsidRPr="00265F10">
        <w:rPr>
          <w:bCs/>
          <w:sz w:val="26"/>
          <w:szCs w:val="26"/>
        </w:rPr>
        <w:t xml:space="preserve">с использованием </w:t>
      </w:r>
      <w:r w:rsidR="009E62A1" w:rsidRPr="00265F10">
        <w:rPr>
          <w:bCs/>
          <w:sz w:val="26"/>
          <w:szCs w:val="26"/>
        </w:rPr>
        <w:t>сохраненных шаблонов.</w:t>
      </w:r>
    </w:p>
    <w:p w:rsidR="009140C7" w:rsidRPr="00265F10" w:rsidRDefault="009140C7" w:rsidP="00F55A05">
      <w:pPr>
        <w:pStyle w:val="afffb"/>
        <w:tabs>
          <w:tab w:val="clear" w:pos="708"/>
          <w:tab w:val="left" w:pos="1276"/>
        </w:tabs>
        <w:spacing w:before="240" w:line="240" w:lineRule="auto"/>
        <w:ind w:left="0" w:firstLine="566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t xml:space="preserve">Кроме того, должна быть предусмотрена возможность </w:t>
      </w:r>
      <w:r w:rsidR="00214E41" w:rsidRPr="00265F10">
        <w:rPr>
          <w:bCs/>
          <w:sz w:val="26"/>
          <w:szCs w:val="26"/>
        </w:rPr>
        <w:t>построения графиков</w:t>
      </w:r>
      <w:r w:rsidRPr="00265F10">
        <w:rPr>
          <w:bCs/>
          <w:sz w:val="26"/>
          <w:szCs w:val="26"/>
        </w:rPr>
        <w:t xml:space="preserve">, в функции </w:t>
      </w:r>
      <w:r w:rsidR="009E62A1" w:rsidRPr="00265F10">
        <w:rPr>
          <w:bCs/>
          <w:sz w:val="26"/>
          <w:szCs w:val="26"/>
        </w:rPr>
        <w:t>любого измеряемого параметра (</w:t>
      </w:r>
      <w:r w:rsidRPr="00265F10">
        <w:rPr>
          <w:bCs/>
          <w:sz w:val="26"/>
          <w:szCs w:val="26"/>
        </w:rPr>
        <w:t>врем</w:t>
      </w:r>
      <w:r w:rsidR="009E62A1" w:rsidRPr="00265F10">
        <w:rPr>
          <w:bCs/>
          <w:sz w:val="26"/>
          <w:szCs w:val="26"/>
        </w:rPr>
        <w:t>я</w:t>
      </w:r>
      <w:r w:rsidRPr="00265F10">
        <w:rPr>
          <w:bCs/>
          <w:sz w:val="26"/>
          <w:szCs w:val="26"/>
        </w:rPr>
        <w:t xml:space="preserve">, возраст, </w:t>
      </w:r>
      <w:r w:rsidR="009E62A1" w:rsidRPr="00265F10">
        <w:rPr>
          <w:bCs/>
          <w:sz w:val="26"/>
          <w:szCs w:val="26"/>
        </w:rPr>
        <w:t xml:space="preserve">какой-то </w:t>
      </w:r>
      <w:r w:rsidRPr="00265F10">
        <w:rPr>
          <w:bCs/>
          <w:sz w:val="26"/>
          <w:szCs w:val="26"/>
        </w:rPr>
        <w:t>физиологическ</w:t>
      </w:r>
      <w:r w:rsidR="009E62A1" w:rsidRPr="00265F10">
        <w:rPr>
          <w:bCs/>
          <w:sz w:val="26"/>
          <w:szCs w:val="26"/>
        </w:rPr>
        <w:t>ий</w:t>
      </w:r>
      <w:r w:rsidRPr="00265F10">
        <w:rPr>
          <w:bCs/>
          <w:sz w:val="26"/>
          <w:szCs w:val="26"/>
        </w:rPr>
        <w:t xml:space="preserve"> параметр</w:t>
      </w:r>
      <w:r w:rsidR="009E62A1" w:rsidRPr="00265F10">
        <w:rPr>
          <w:bCs/>
          <w:sz w:val="26"/>
          <w:szCs w:val="26"/>
        </w:rPr>
        <w:t xml:space="preserve"> и т.п.). </w:t>
      </w:r>
      <w:r w:rsidRPr="00265F10">
        <w:rPr>
          <w:bCs/>
          <w:sz w:val="26"/>
          <w:szCs w:val="26"/>
        </w:rPr>
        <w:t xml:space="preserve">Для этого </w:t>
      </w:r>
      <w:r w:rsidR="000C4570" w:rsidRPr="00265F10">
        <w:rPr>
          <w:bCs/>
          <w:sz w:val="26"/>
          <w:szCs w:val="26"/>
        </w:rPr>
        <w:t xml:space="preserve">необходимо </w:t>
      </w:r>
      <w:r w:rsidRPr="00265F10">
        <w:rPr>
          <w:bCs/>
          <w:sz w:val="26"/>
          <w:szCs w:val="26"/>
        </w:rPr>
        <w:t>выбрать:</w:t>
      </w:r>
    </w:p>
    <w:p w:rsidR="009140C7" w:rsidRPr="00265F10" w:rsidRDefault="000C4570" w:rsidP="000C4570">
      <w:pPr>
        <w:pStyle w:val="afffb"/>
        <w:numPr>
          <w:ilvl w:val="0"/>
          <w:numId w:val="36"/>
        </w:numPr>
        <w:tabs>
          <w:tab w:val="clear" w:pos="708"/>
          <w:tab w:val="left" w:pos="284"/>
          <w:tab w:val="left" w:pos="1276"/>
        </w:tabs>
        <w:spacing w:before="240" w:line="240" w:lineRule="auto"/>
        <w:ind w:hanging="720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t>п</w:t>
      </w:r>
      <w:r w:rsidR="009140C7" w:rsidRPr="00265F10">
        <w:rPr>
          <w:bCs/>
          <w:sz w:val="26"/>
          <w:szCs w:val="26"/>
        </w:rPr>
        <w:t xml:space="preserve">араметр для отображения по оси </w:t>
      </w:r>
      <w:r w:rsidR="009140C7" w:rsidRPr="00265F10">
        <w:rPr>
          <w:bCs/>
          <w:sz w:val="26"/>
          <w:szCs w:val="26"/>
          <w:lang w:val="en-US"/>
        </w:rPr>
        <w:t>Y</w:t>
      </w:r>
      <w:r w:rsidR="009140C7" w:rsidRPr="00265F10">
        <w:rPr>
          <w:bCs/>
          <w:sz w:val="26"/>
          <w:szCs w:val="26"/>
        </w:rPr>
        <w:t>;</w:t>
      </w:r>
    </w:p>
    <w:p w:rsidR="009140C7" w:rsidRPr="00265F10" w:rsidRDefault="000C4570" w:rsidP="000C4570">
      <w:pPr>
        <w:pStyle w:val="afffb"/>
        <w:numPr>
          <w:ilvl w:val="0"/>
          <w:numId w:val="36"/>
        </w:numPr>
        <w:tabs>
          <w:tab w:val="clear" w:pos="708"/>
          <w:tab w:val="left" w:pos="284"/>
          <w:tab w:val="left" w:pos="1276"/>
        </w:tabs>
        <w:spacing w:before="120" w:line="240" w:lineRule="auto"/>
        <w:ind w:hanging="720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t>п</w:t>
      </w:r>
      <w:r w:rsidR="009140C7" w:rsidRPr="00265F10">
        <w:rPr>
          <w:bCs/>
          <w:sz w:val="26"/>
          <w:szCs w:val="26"/>
        </w:rPr>
        <w:t xml:space="preserve">араметр для отображения по оси </w:t>
      </w:r>
      <w:r w:rsidR="009140C7" w:rsidRPr="00265F10">
        <w:rPr>
          <w:bCs/>
          <w:sz w:val="26"/>
          <w:szCs w:val="26"/>
          <w:lang w:val="en-US"/>
        </w:rPr>
        <w:t>X</w:t>
      </w:r>
      <w:r w:rsidR="003D4A8B" w:rsidRPr="00265F10">
        <w:rPr>
          <w:bCs/>
          <w:sz w:val="26"/>
          <w:szCs w:val="26"/>
        </w:rPr>
        <w:t xml:space="preserve"> (аргумент)</w:t>
      </w:r>
      <w:r w:rsidR="00A35E79" w:rsidRPr="00265F10">
        <w:rPr>
          <w:bCs/>
          <w:sz w:val="26"/>
          <w:szCs w:val="26"/>
        </w:rPr>
        <w:t>;</w:t>
      </w:r>
    </w:p>
    <w:p w:rsidR="009140C7" w:rsidRPr="00265F10" w:rsidRDefault="000C4570" w:rsidP="000C4570">
      <w:pPr>
        <w:pStyle w:val="afffb"/>
        <w:numPr>
          <w:ilvl w:val="0"/>
          <w:numId w:val="36"/>
        </w:numPr>
        <w:tabs>
          <w:tab w:val="clear" w:pos="708"/>
          <w:tab w:val="left" w:pos="284"/>
          <w:tab w:val="left" w:pos="1276"/>
        </w:tabs>
        <w:spacing w:before="120" w:line="240" w:lineRule="auto"/>
        <w:ind w:hanging="720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t>ряд  зависимостей</w:t>
      </w:r>
      <w:r w:rsidR="00EE6775" w:rsidRPr="00265F10">
        <w:rPr>
          <w:bCs/>
          <w:sz w:val="26"/>
          <w:szCs w:val="26"/>
        </w:rPr>
        <w:t xml:space="preserve"> (для построения нескольких графиков на одной плоскости)</w:t>
      </w:r>
      <w:r w:rsidR="00A35E79" w:rsidRPr="00265F10">
        <w:rPr>
          <w:bCs/>
          <w:sz w:val="26"/>
          <w:szCs w:val="26"/>
        </w:rPr>
        <w:t>.</w:t>
      </w:r>
      <w:r w:rsidR="009140C7" w:rsidRPr="00265F10">
        <w:rPr>
          <w:bCs/>
          <w:sz w:val="26"/>
          <w:szCs w:val="26"/>
        </w:rPr>
        <w:t>.</w:t>
      </w:r>
    </w:p>
    <w:p w:rsidR="00BD0B30" w:rsidRPr="00265F10" w:rsidRDefault="000C4570" w:rsidP="00F55A05">
      <w:pPr>
        <w:pStyle w:val="afffb"/>
        <w:tabs>
          <w:tab w:val="clear" w:pos="708"/>
          <w:tab w:val="left" w:pos="1276"/>
        </w:tabs>
        <w:spacing w:before="240" w:line="240" w:lineRule="auto"/>
        <w:ind w:left="0" w:firstLine="566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t>Таким образом</w:t>
      </w:r>
      <w:r w:rsidR="009140C7" w:rsidRPr="00265F10">
        <w:rPr>
          <w:bCs/>
          <w:sz w:val="26"/>
          <w:szCs w:val="26"/>
        </w:rPr>
        <w:t xml:space="preserve"> можно вывести, например, зависимость </w:t>
      </w:r>
      <w:r w:rsidR="00EE6775" w:rsidRPr="00265F10">
        <w:rPr>
          <w:bCs/>
          <w:sz w:val="26"/>
          <w:szCs w:val="26"/>
        </w:rPr>
        <w:t xml:space="preserve">среднего </w:t>
      </w:r>
      <w:r w:rsidR="009140C7" w:rsidRPr="00265F10">
        <w:rPr>
          <w:bCs/>
          <w:sz w:val="26"/>
          <w:szCs w:val="26"/>
        </w:rPr>
        <w:t xml:space="preserve">пульса от </w:t>
      </w:r>
      <w:r w:rsidR="00EE6775" w:rsidRPr="00265F10">
        <w:rPr>
          <w:bCs/>
          <w:sz w:val="26"/>
          <w:szCs w:val="26"/>
        </w:rPr>
        <w:t>вида и значения нагрузки (бег 1 км, бег 2 км, бег 3 км и т.д.)</w:t>
      </w:r>
      <w:r w:rsidR="009140C7" w:rsidRPr="00265F10">
        <w:rPr>
          <w:bCs/>
          <w:sz w:val="26"/>
          <w:szCs w:val="26"/>
        </w:rPr>
        <w:t xml:space="preserve"> у разных спортсменов (число графиков на одной плоскости будет равно числу спортсменов) или</w:t>
      </w:r>
      <w:r w:rsidR="00EE6775" w:rsidRPr="00265F10">
        <w:rPr>
          <w:bCs/>
          <w:sz w:val="26"/>
          <w:szCs w:val="26"/>
        </w:rPr>
        <w:t xml:space="preserve"> зависимость результат</w:t>
      </w:r>
      <w:r w:rsidRPr="00265F10">
        <w:rPr>
          <w:bCs/>
          <w:sz w:val="26"/>
          <w:szCs w:val="26"/>
        </w:rPr>
        <w:t>а</w:t>
      </w:r>
      <w:r w:rsidR="00EE6775" w:rsidRPr="00265F10">
        <w:rPr>
          <w:bCs/>
          <w:sz w:val="26"/>
          <w:szCs w:val="26"/>
        </w:rPr>
        <w:t xml:space="preserve"> от </w:t>
      </w:r>
      <w:r w:rsidRPr="00265F10">
        <w:rPr>
          <w:bCs/>
          <w:sz w:val="26"/>
          <w:szCs w:val="26"/>
        </w:rPr>
        <w:t xml:space="preserve">продолжительности тренировок </w:t>
      </w:r>
      <w:r w:rsidR="00EE6775" w:rsidRPr="00265F10">
        <w:rPr>
          <w:bCs/>
          <w:sz w:val="26"/>
          <w:szCs w:val="26"/>
        </w:rPr>
        <w:t>у спортсмена Петрова для</w:t>
      </w:r>
      <w:r w:rsidRPr="00265F10">
        <w:rPr>
          <w:bCs/>
          <w:sz w:val="26"/>
          <w:szCs w:val="26"/>
        </w:rPr>
        <w:t xml:space="preserve"> разного возраста</w:t>
      </w:r>
      <w:r w:rsidR="00521187" w:rsidRPr="00265F10">
        <w:rPr>
          <w:bCs/>
          <w:sz w:val="26"/>
          <w:szCs w:val="26"/>
        </w:rPr>
        <w:t xml:space="preserve"> или даты</w:t>
      </w:r>
      <w:r w:rsidR="00D070E9" w:rsidRPr="00265F10">
        <w:rPr>
          <w:bCs/>
          <w:sz w:val="26"/>
          <w:szCs w:val="26"/>
        </w:rPr>
        <w:t>.</w:t>
      </w:r>
    </w:p>
    <w:p w:rsidR="00D070E9" w:rsidRPr="00265F10" w:rsidRDefault="00D070E9" w:rsidP="00D070E9">
      <w:pPr>
        <w:pStyle w:val="afffb"/>
        <w:tabs>
          <w:tab w:val="clear" w:pos="708"/>
          <w:tab w:val="left" w:pos="1276"/>
        </w:tabs>
        <w:spacing w:before="240" w:line="240" w:lineRule="auto"/>
        <w:ind w:left="0" w:firstLine="566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t>Должна быть обеспечена возможность сохранения отчетов на ПТ и УМ</w:t>
      </w:r>
      <w:r w:rsidR="00720EC6" w:rsidRPr="00265F10">
        <w:rPr>
          <w:bCs/>
          <w:sz w:val="26"/>
          <w:szCs w:val="26"/>
        </w:rPr>
        <w:t xml:space="preserve"> в виде файла</w:t>
      </w:r>
      <w:r w:rsidRPr="00265F10">
        <w:rPr>
          <w:bCs/>
          <w:sz w:val="26"/>
          <w:szCs w:val="26"/>
        </w:rPr>
        <w:t xml:space="preserve"> и их вывода на печать</w:t>
      </w:r>
    </w:p>
    <w:p w:rsidR="009140C7" w:rsidRPr="00265F10" w:rsidRDefault="00EE6775" w:rsidP="00F55A05">
      <w:pPr>
        <w:pStyle w:val="afffb"/>
        <w:tabs>
          <w:tab w:val="clear" w:pos="708"/>
          <w:tab w:val="left" w:pos="1276"/>
        </w:tabs>
        <w:spacing w:before="240" w:line="240" w:lineRule="auto"/>
        <w:ind w:left="0" w:firstLine="566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t>Возможно также определение корреляций по</w:t>
      </w:r>
      <w:r w:rsidR="000C4570" w:rsidRPr="00265F10">
        <w:rPr>
          <w:bCs/>
          <w:sz w:val="26"/>
          <w:szCs w:val="26"/>
        </w:rPr>
        <w:t xml:space="preserve"> </w:t>
      </w:r>
      <w:r w:rsidR="00BD0B30" w:rsidRPr="00265F10">
        <w:rPr>
          <w:bCs/>
          <w:sz w:val="26"/>
          <w:szCs w:val="26"/>
        </w:rPr>
        <w:t>результатам анализа статистики и разработка норм</w:t>
      </w:r>
      <w:r w:rsidR="009E62A1" w:rsidRPr="00265F10">
        <w:rPr>
          <w:bCs/>
          <w:sz w:val="26"/>
          <w:szCs w:val="26"/>
        </w:rPr>
        <w:t xml:space="preserve"> на основе полученных трендов</w:t>
      </w:r>
      <w:r w:rsidR="00BD0B30" w:rsidRPr="00265F10">
        <w:rPr>
          <w:bCs/>
          <w:sz w:val="26"/>
          <w:szCs w:val="26"/>
        </w:rPr>
        <w:t xml:space="preserve">, </w:t>
      </w:r>
      <w:r w:rsidR="000C4570" w:rsidRPr="00265F10">
        <w:rPr>
          <w:bCs/>
          <w:sz w:val="26"/>
          <w:szCs w:val="26"/>
        </w:rPr>
        <w:t>но это можно будет сделать на следующих этапах работы.</w:t>
      </w:r>
    </w:p>
    <w:p w:rsidR="007B6F14" w:rsidRPr="00265F10" w:rsidRDefault="009E62A1" w:rsidP="007B6F14">
      <w:pPr>
        <w:tabs>
          <w:tab w:val="clear" w:pos="708"/>
          <w:tab w:val="left" w:pos="284"/>
          <w:tab w:val="left" w:pos="993"/>
        </w:tabs>
        <w:spacing w:before="240" w:line="240" w:lineRule="auto"/>
        <w:ind w:firstLine="567"/>
        <w:jc w:val="both"/>
        <w:rPr>
          <w:bCs/>
          <w:color w:val="auto"/>
          <w:sz w:val="26"/>
          <w:szCs w:val="26"/>
        </w:rPr>
      </w:pPr>
      <w:r w:rsidRPr="00265F10">
        <w:rPr>
          <w:bCs/>
          <w:color w:val="auto"/>
          <w:sz w:val="26"/>
          <w:szCs w:val="26"/>
        </w:rPr>
        <w:t>4.3.6</w:t>
      </w:r>
      <w:r w:rsidR="007B6F14" w:rsidRPr="00265F10">
        <w:rPr>
          <w:bCs/>
          <w:color w:val="auto"/>
          <w:sz w:val="26"/>
          <w:szCs w:val="26"/>
        </w:rPr>
        <w:t xml:space="preserve"> Должна быть обеспечена возможность скачивания интересующих данных из ЦБД на ПТ или УМ и последующее формирование отчетов на основании этих данных в автономном режиме. </w:t>
      </w:r>
    </w:p>
    <w:p w:rsidR="007B6F14" w:rsidRPr="00265F10" w:rsidRDefault="007B6F14" w:rsidP="007B6F14">
      <w:pPr>
        <w:tabs>
          <w:tab w:val="clear" w:pos="708"/>
          <w:tab w:val="left" w:pos="284"/>
          <w:tab w:val="left" w:pos="993"/>
        </w:tabs>
        <w:spacing w:before="240" w:line="240" w:lineRule="auto"/>
        <w:ind w:firstLine="567"/>
        <w:jc w:val="both"/>
        <w:rPr>
          <w:bCs/>
          <w:color w:val="auto"/>
          <w:sz w:val="26"/>
          <w:szCs w:val="26"/>
        </w:rPr>
      </w:pPr>
      <w:r w:rsidRPr="00265F10">
        <w:rPr>
          <w:bCs/>
          <w:color w:val="auto"/>
          <w:sz w:val="26"/>
          <w:szCs w:val="26"/>
        </w:rPr>
        <w:t>Следовательно, должна быть разработана версия мобильного клиентского ПО и пользовательский интерфейс, аналогичный описанному в п. 4.3.5.</w:t>
      </w:r>
    </w:p>
    <w:p w:rsidR="007B6F14" w:rsidRDefault="007B6F14" w:rsidP="007B6F14">
      <w:pPr>
        <w:tabs>
          <w:tab w:val="clear" w:pos="708"/>
          <w:tab w:val="left" w:pos="284"/>
          <w:tab w:val="left" w:pos="993"/>
        </w:tabs>
        <w:spacing w:before="240" w:line="240" w:lineRule="auto"/>
        <w:ind w:firstLine="567"/>
        <w:jc w:val="both"/>
        <w:rPr>
          <w:bCs/>
          <w:color w:val="FF0000"/>
          <w:sz w:val="26"/>
          <w:szCs w:val="26"/>
        </w:rPr>
      </w:pPr>
      <w:r w:rsidRPr="00265F10">
        <w:rPr>
          <w:bCs/>
          <w:color w:val="auto"/>
          <w:sz w:val="26"/>
          <w:szCs w:val="26"/>
        </w:rPr>
        <w:t>Пользовательский интерфейс для скачивания данных из ЦБД на ПТ или УМ</w:t>
      </w:r>
      <w:r>
        <w:rPr>
          <w:bCs/>
          <w:color w:val="FF0000"/>
          <w:sz w:val="26"/>
          <w:szCs w:val="26"/>
        </w:rPr>
        <w:t xml:space="preserve"> </w:t>
      </w:r>
      <w:r w:rsidRPr="00265F10">
        <w:rPr>
          <w:bCs/>
          <w:color w:val="auto"/>
          <w:sz w:val="26"/>
          <w:szCs w:val="26"/>
        </w:rPr>
        <w:t>схематично показан</w:t>
      </w:r>
      <w:r>
        <w:rPr>
          <w:bCs/>
          <w:color w:val="FF0000"/>
          <w:sz w:val="26"/>
          <w:szCs w:val="26"/>
        </w:rPr>
        <w:t xml:space="preserve"> </w:t>
      </w:r>
      <w:r w:rsidRPr="007B6F14">
        <w:rPr>
          <w:bCs/>
          <w:color w:val="00B050"/>
          <w:sz w:val="26"/>
          <w:szCs w:val="26"/>
        </w:rPr>
        <w:t>в приложении 7</w:t>
      </w:r>
      <w:r>
        <w:rPr>
          <w:bCs/>
          <w:color w:val="FF0000"/>
          <w:sz w:val="26"/>
          <w:szCs w:val="26"/>
        </w:rPr>
        <w:t>.</w:t>
      </w:r>
    </w:p>
    <w:p w:rsidR="002D10FF" w:rsidRPr="00265F10" w:rsidRDefault="002D10FF" w:rsidP="007B6F14">
      <w:pPr>
        <w:tabs>
          <w:tab w:val="clear" w:pos="708"/>
          <w:tab w:val="left" w:pos="284"/>
          <w:tab w:val="left" w:pos="993"/>
        </w:tabs>
        <w:spacing w:before="240" w:line="240" w:lineRule="auto"/>
        <w:ind w:firstLine="567"/>
        <w:jc w:val="both"/>
        <w:rPr>
          <w:bCs/>
          <w:color w:val="auto"/>
          <w:sz w:val="26"/>
          <w:szCs w:val="26"/>
        </w:rPr>
      </w:pPr>
      <w:r w:rsidRPr="00265F10">
        <w:rPr>
          <w:bCs/>
          <w:color w:val="auto"/>
          <w:sz w:val="26"/>
          <w:szCs w:val="26"/>
        </w:rPr>
        <w:t>Примечание. Можно не устанавливать клиентское ПО на ПТ</w:t>
      </w:r>
      <w:r w:rsidR="00083AC1" w:rsidRPr="00265F10">
        <w:rPr>
          <w:bCs/>
          <w:color w:val="auto"/>
          <w:sz w:val="26"/>
          <w:szCs w:val="26"/>
        </w:rPr>
        <w:t xml:space="preserve"> и УМ. В этом случае автономная работа будет невозможна.</w:t>
      </w:r>
    </w:p>
    <w:p w:rsidR="002A6887" w:rsidRPr="00265F10" w:rsidRDefault="00BD0B30" w:rsidP="00601625">
      <w:pPr>
        <w:pStyle w:val="afffb"/>
        <w:tabs>
          <w:tab w:val="clear" w:pos="708"/>
          <w:tab w:val="left" w:pos="426"/>
          <w:tab w:val="left" w:pos="993"/>
          <w:tab w:val="left" w:pos="1276"/>
        </w:tabs>
        <w:spacing w:before="240" w:line="240" w:lineRule="auto"/>
        <w:ind w:left="567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t>4.3.</w:t>
      </w:r>
      <w:r w:rsidR="00083AC1" w:rsidRPr="00265F10">
        <w:rPr>
          <w:bCs/>
          <w:sz w:val="26"/>
          <w:szCs w:val="26"/>
        </w:rPr>
        <w:t>7</w:t>
      </w:r>
      <w:r w:rsidR="00601625" w:rsidRPr="00265F10">
        <w:rPr>
          <w:bCs/>
          <w:sz w:val="26"/>
          <w:szCs w:val="26"/>
        </w:rPr>
        <w:t xml:space="preserve">  </w:t>
      </w:r>
      <w:r w:rsidR="002A6887" w:rsidRPr="00265F10">
        <w:rPr>
          <w:bCs/>
          <w:sz w:val="26"/>
          <w:szCs w:val="26"/>
        </w:rPr>
        <w:t>Разработать систему доступа в расчете на следующие роли:</w:t>
      </w:r>
    </w:p>
    <w:p w:rsidR="002A6887" w:rsidRPr="00265F10" w:rsidRDefault="002A6887" w:rsidP="00C60DE8">
      <w:pPr>
        <w:pStyle w:val="afffb"/>
        <w:numPr>
          <w:ilvl w:val="0"/>
          <w:numId w:val="32"/>
        </w:numPr>
        <w:tabs>
          <w:tab w:val="clear" w:pos="708"/>
          <w:tab w:val="left" w:pos="284"/>
          <w:tab w:val="left" w:pos="993"/>
        </w:tabs>
        <w:spacing w:before="240" w:line="240" w:lineRule="auto"/>
        <w:ind w:hanging="720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lastRenderedPageBreak/>
        <w:t>администратор (полный пакет прав, включая настройку прав доступа)</w:t>
      </w:r>
      <w:r w:rsidR="00C60DE8" w:rsidRPr="00265F10">
        <w:rPr>
          <w:bCs/>
          <w:sz w:val="26"/>
          <w:szCs w:val="26"/>
        </w:rPr>
        <w:t>;</w:t>
      </w:r>
    </w:p>
    <w:p w:rsidR="002A6887" w:rsidRPr="00265F10" w:rsidRDefault="002A6887" w:rsidP="00C60DE8">
      <w:pPr>
        <w:pStyle w:val="afffb"/>
        <w:numPr>
          <w:ilvl w:val="0"/>
          <w:numId w:val="32"/>
        </w:numPr>
        <w:tabs>
          <w:tab w:val="clear" w:pos="708"/>
          <w:tab w:val="left" w:pos="284"/>
          <w:tab w:val="left" w:pos="993"/>
        </w:tabs>
        <w:spacing w:before="120" w:after="0" w:line="240" w:lineRule="auto"/>
        <w:ind w:hanging="720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t>тренер (доступ только к своим спортсменам)</w:t>
      </w:r>
      <w:r w:rsidR="00C60DE8" w:rsidRPr="00265F10">
        <w:rPr>
          <w:bCs/>
          <w:sz w:val="26"/>
          <w:szCs w:val="26"/>
        </w:rPr>
        <w:t>;</w:t>
      </w:r>
    </w:p>
    <w:p w:rsidR="00BD0B30" w:rsidRPr="00265F10" w:rsidRDefault="00BD0B30" w:rsidP="00C60DE8">
      <w:pPr>
        <w:pStyle w:val="afffb"/>
        <w:numPr>
          <w:ilvl w:val="0"/>
          <w:numId w:val="32"/>
        </w:numPr>
        <w:tabs>
          <w:tab w:val="clear" w:pos="708"/>
          <w:tab w:val="left" w:pos="284"/>
          <w:tab w:val="left" w:pos="993"/>
        </w:tabs>
        <w:spacing w:before="120" w:after="0" w:line="240" w:lineRule="auto"/>
        <w:ind w:hanging="720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t>спортсмен (доступ только к своим параметрам)</w:t>
      </w:r>
      <w:r w:rsidR="00083AC1" w:rsidRPr="00265F10">
        <w:rPr>
          <w:bCs/>
          <w:sz w:val="26"/>
          <w:szCs w:val="26"/>
        </w:rPr>
        <w:t>;</w:t>
      </w:r>
    </w:p>
    <w:p w:rsidR="00C60DE8" w:rsidRPr="00265F10" w:rsidRDefault="00C60DE8" w:rsidP="00BD0B30">
      <w:pPr>
        <w:pStyle w:val="afffb"/>
        <w:numPr>
          <w:ilvl w:val="0"/>
          <w:numId w:val="32"/>
        </w:numPr>
        <w:tabs>
          <w:tab w:val="clear" w:pos="708"/>
          <w:tab w:val="left" w:pos="284"/>
          <w:tab w:val="left" w:pos="993"/>
        </w:tabs>
        <w:spacing w:before="120" w:after="0" w:line="240" w:lineRule="auto"/>
        <w:ind w:left="284" w:hanging="284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t>специалист (доступ ко всем спортсменам</w:t>
      </w:r>
      <w:r w:rsidR="00BD0B30" w:rsidRPr="00265F10">
        <w:rPr>
          <w:bCs/>
          <w:sz w:val="26"/>
          <w:szCs w:val="26"/>
        </w:rPr>
        <w:t xml:space="preserve"> и параметрам, но без ФИО спортсменов, только по </w:t>
      </w:r>
      <w:r w:rsidR="00BD0B30" w:rsidRPr="00265F10">
        <w:rPr>
          <w:bCs/>
          <w:sz w:val="26"/>
          <w:szCs w:val="26"/>
          <w:lang w:val="en-US"/>
        </w:rPr>
        <w:t>id</w:t>
      </w:r>
      <w:r w:rsidRPr="00265F10">
        <w:rPr>
          <w:bCs/>
          <w:sz w:val="26"/>
          <w:szCs w:val="26"/>
        </w:rPr>
        <w:t>);</w:t>
      </w:r>
    </w:p>
    <w:p w:rsidR="00C60DE8" w:rsidRPr="00265F10" w:rsidRDefault="00C60DE8" w:rsidP="00521187">
      <w:pPr>
        <w:pStyle w:val="afffb"/>
        <w:numPr>
          <w:ilvl w:val="0"/>
          <w:numId w:val="32"/>
        </w:numPr>
        <w:tabs>
          <w:tab w:val="clear" w:pos="708"/>
          <w:tab w:val="left" w:pos="284"/>
          <w:tab w:val="left" w:pos="993"/>
        </w:tabs>
        <w:spacing w:before="120" w:after="0" w:line="240" w:lineRule="auto"/>
        <w:ind w:left="284" w:hanging="284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t xml:space="preserve">зритель (доступ к </w:t>
      </w:r>
      <w:r w:rsidR="00BD0B30" w:rsidRPr="00265F10">
        <w:rPr>
          <w:bCs/>
          <w:sz w:val="26"/>
          <w:szCs w:val="26"/>
        </w:rPr>
        <w:t xml:space="preserve">отдельным </w:t>
      </w:r>
      <w:r w:rsidR="00521187" w:rsidRPr="00265F10">
        <w:rPr>
          <w:bCs/>
          <w:sz w:val="26"/>
          <w:szCs w:val="26"/>
        </w:rPr>
        <w:t xml:space="preserve">спортсменам и </w:t>
      </w:r>
      <w:r w:rsidR="00BD0B30" w:rsidRPr="00265F10">
        <w:rPr>
          <w:bCs/>
          <w:sz w:val="26"/>
          <w:szCs w:val="26"/>
        </w:rPr>
        <w:t xml:space="preserve">отдельных </w:t>
      </w:r>
      <w:r w:rsidRPr="00265F10">
        <w:rPr>
          <w:bCs/>
          <w:sz w:val="26"/>
          <w:szCs w:val="26"/>
        </w:rPr>
        <w:t>параметрам по усмотрению администратора</w:t>
      </w:r>
      <w:r w:rsidR="00BD0B30" w:rsidRPr="00265F10">
        <w:rPr>
          <w:bCs/>
          <w:sz w:val="26"/>
          <w:szCs w:val="26"/>
        </w:rPr>
        <w:t xml:space="preserve">, но без ФИО спортсменов, только по </w:t>
      </w:r>
      <w:r w:rsidR="00BD0B30" w:rsidRPr="00265F10">
        <w:rPr>
          <w:bCs/>
          <w:sz w:val="26"/>
          <w:szCs w:val="26"/>
          <w:lang w:val="en-US"/>
        </w:rPr>
        <w:t>id</w:t>
      </w:r>
      <w:r w:rsidRPr="00265F10">
        <w:rPr>
          <w:bCs/>
          <w:sz w:val="26"/>
          <w:szCs w:val="26"/>
        </w:rPr>
        <w:t>).</w:t>
      </w:r>
    </w:p>
    <w:p w:rsidR="00E04ADB" w:rsidRPr="00265F10" w:rsidRDefault="00E04ADB" w:rsidP="009E62A1">
      <w:pPr>
        <w:pStyle w:val="afffb"/>
        <w:numPr>
          <w:ilvl w:val="1"/>
          <w:numId w:val="47"/>
        </w:numPr>
        <w:tabs>
          <w:tab w:val="clear" w:pos="708"/>
          <w:tab w:val="left" w:pos="284"/>
          <w:tab w:val="left" w:pos="993"/>
        </w:tabs>
        <w:spacing w:before="240" w:line="240" w:lineRule="auto"/>
        <w:ind w:left="0" w:firstLine="567"/>
        <w:rPr>
          <w:bCs/>
          <w:sz w:val="26"/>
          <w:szCs w:val="26"/>
        </w:rPr>
      </w:pPr>
      <w:r w:rsidRPr="00265F10">
        <w:rPr>
          <w:bCs/>
          <w:sz w:val="26"/>
          <w:szCs w:val="26"/>
        </w:rPr>
        <w:t xml:space="preserve">Требования к ПО: открытый программный код, работа в операционной среде </w:t>
      </w:r>
      <w:r w:rsidRPr="00265F10">
        <w:rPr>
          <w:bCs/>
          <w:sz w:val="26"/>
          <w:szCs w:val="26"/>
          <w:lang w:val="en-US"/>
        </w:rPr>
        <w:t>Linux</w:t>
      </w:r>
      <w:r w:rsidRPr="00265F10">
        <w:rPr>
          <w:bCs/>
          <w:sz w:val="26"/>
          <w:szCs w:val="26"/>
        </w:rPr>
        <w:t xml:space="preserve">, </w:t>
      </w:r>
      <w:r w:rsidRPr="00265F10">
        <w:rPr>
          <w:bCs/>
          <w:sz w:val="26"/>
          <w:szCs w:val="26"/>
          <w:lang w:val="en-US"/>
        </w:rPr>
        <w:t>Windows</w:t>
      </w:r>
      <w:r w:rsidRPr="00265F10">
        <w:rPr>
          <w:bCs/>
          <w:sz w:val="26"/>
          <w:szCs w:val="26"/>
        </w:rPr>
        <w:t xml:space="preserve"> 7, 8.</w:t>
      </w:r>
    </w:p>
    <w:p w:rsidR="00C36ECE" w:rsidRPr="007E66BF" w:rsidRDefault="00C36ECE" w:rsidP="00083AC1">
      <w:pPr>
        <w:pStyle w:val="afffb"/>
        <w:numPr>
          <w:ilvl w:val="1"/>
          <w:numId w:val="47"/>
        </w:numPr>
        <w:tabs>
          <w:tab w:val="clear" w:pos="708"/>
          <w:tab w:val="left" w:pos="993"/>
          <w:tab w:val="left" w:pos="1276"/>
        </w:tabs>
        <w:spacing w:before="240" w:line="240" w:lineRule="auto"/>
        <w:ind w:hanging="383"/>
        <w:rPr>
          <w:bCs/>
          <w:color w:val="FF0000"/>
          <w:sz w:val="26"/>
          <w:szCs w:val="26"/>
        </w:rPr>
      </w:pPr>
      <w:r w:rsidRPr="00265F10">
        <w:rPr>
          <w:bCs/>
          <w:sz w:val="26"/>
          <w:szCs w:val="26"/>
        </w:rPr>
        <w:t>Требования к аппаратной части комплекса содержатся в</w:t>
      </w:r>
      <w:r w:rsidRPr="007E66BF">
        <w:rPr>
          <w:bCs/>
          <w:color w:val="FF0000"/>
          <w:sz w:val="26"/>
          <w:szCs w:val="26"/>
        </w:rPr>
        <w:t xml:space="preserve"> </w:t>
      </w:r>
      <w:r w:rsidRPr="00265F10">
        <w:rPr>
          <w:bCs/>
          <w:color w:val="00B050"/>
          <w:sz w:val="26"/>
          <w:szCs w:val="26"/>
        </w:rPr>
        <w:t xml:space="preserve">приложении </w:t>
      </w:r>
      <w:r w:rsidR="003E3EE3" w:rsidRPr="00265F10">
        <w:rPr>
          <w:bCs/>
          <w:color w:val="00B050"/>
          <w:sz w:val="26"/>
          <w:szCs w:val="26"/>
        </w:rPr>
        <w:t>8</w:t>
      </w:r>
      <w:r w:rsidRPr="00265F10">
        <w:rPr>
          <w:bCs/>
          <w:color w:val="00B050"/>
          <w:sz w:val="26"/>
          <w:szCs w:val="26"/>
        </w:rPr>
        <w:t>.</w:t>
      </w:r>
    </w:p>
    <w:p w:rsidR="006A0705" w:rsidRPr="006A0705" w:rsidRDefault="007E66BF" w:rsidP="007E66BF">
      <w:pPr>
        <w:pStyle w:val="afff9"/>
        <w:tabs>
          <w:tab w:val="clear" w:pos="708"/>
          <w:tab w:val="left" w:pos="426"/>
          <w:tab w:val="left" w:pos="1134"/>
          <w:tab w:val="left" w:pos="1276"/>
          <w:tab w:val="left" w:pos="1418"/>
        </w:tabs>
        <w:spacing w:before="240" w:line="240" w:lineRule="auto"/>
        <w:ind w:left="393" w:firstLine="174"/>
        <w:jc w:val="both"/>
        <w:rPr>
          <w:color w:val="080808"/>
          <w:sz w:val="26"/>
          <w:szCs w:val="26"/>
        </w:rPr>
      </w:pPr>
      <w:r w:rsidRPr="007E66BF">
        <w:rPr>
          <w:color w:val="080808"/>
          <w:sz w:val="26"/>
          <w:szCs w:val="26"/>
        </w:rPr>
        <w:t>4</w:t>
      </w:r>
      <w:r>
        <w:rPr>
          <w:color w:val="080808"/>
          <w:sz w:val="26"/>
          <w:szCs w:val="26"/>
        </w:rPr>
        <w:t xml:space="preserve">.6  </w:t>
      </w:r>
      <w:r w:rsidR="006A0705" w:rsidRPr="006A0705">
        <w:rPr>
          <w:color w:val="080808"/>
          <w:sz w:val="26"/>
          <w:szCs w:val="26"/>
        </w:rPr>
        <w:t xml:space="preserve">Требования к надежности и устойчивому функционированию </w:t>
      </w:r>
      <w:r w:rsidR="000653B8">
        <w:rPr>
          <w:color w:val="080808"/>
          <w:sz w:val="26"/>
          <w:szCs w:val="26"/>
        </w:rPr>
        <w:t>комплекса</w:t>
      </w:r>
      <w:r w:rsidR="006A0705" w:rsidRPr="006A0705">
        <w:rPr>
          <w:color w:val="080808"/>
          <w:sz w:val="26"/>
          <w:szCs w:val="26"/>
        </w:rPr>
        <w:t>.</w:t>
      </w:r>
    </w:p>
    <w:p w:rsidR="006A0705" w:rsidRPr="007E66BF" w:rsidRDefault="006A0705" w:rsidP="006A0705">
      <w:pPr>
        <w:pStyle w:val="-1"/>
        <w:tabs>
          <w:tab w:val="left" w:pos="851"/>
          <w:tab w:val="left" w:pos="1276"/>
        </w:tabs>
        <w:spacing w:before="240" w:line="240" w:lineRule="auto"/>
        <w:ind w:firstLine="567"/>
        <w:rPr>
          <w:color w:val="080808"/>
          <w:sz w:val="26"/>
          <w:szCs w:val="26"/>
          <w:lang w:val="ru-RU"/>
        </w:rPr>
      </w:pPr>
      <w:r w:rsidRPr="007E66BF">
        <w:rPr>
          <w:color w:val="080808"/>
          <w:sz w:val="26"/>
          <w:szCs w:val="26"/>
          <w:lang w:val="ru-RU"/>
        </w:rPr>
        <w:t>Должны быть обеспечены следующие организационно-технические мероприятия:</w:t>
      </w:r>
    </w:p>
    <w:p w:rsidR="006A0705" w:rsidRPr="006A0705" w:rsidRDefault="006A0705" w:rsidP="001B307F">
      <w:pPr>
        <w:pStyle w:val="afffb"/>
        <w:numPr>
          <w:ilvl w:val="0"/>
          <w:numId w:val="19"/>
        </w:numPr>
        <w:tabs>
          <w:tab w:val="clear" w:pos="708"/>
          <w:tab w:val="left" w:pos="426"/>
          <w:tab w:val="left" w:pos="709"/>
          <w:tab w:val="left" w:pos="993"/>
        </w:tabs>
        <w:suppressAutoHyphens/>
        <w:spacing w:before="120" w:after="0" w:line="240" w:lineRule="auto"/>
        <w:ind w:hanging="1905"/>
        <w:rPr>
          <w:color w:val="080808"/>
          <w:sz w:val="26"/>
          <w:szCs w:val="26"/>
        </w:rPr>
      </w:pPr>
      <w:r w:rsidRPr="006A0705">
        <w:rPr>
          <w:color w:val="080808"/>
          <w:sz w:val="26"/>
          <w:szCs w:val="26"/>
        </w:rPr>
        <w:t>организация бесперебойного питания технических средств;</w:t>
      </w:r>
    </w:p>
    <w:p w:rsidR="006A0705" w:rsidRPr="006A0705" w:rsidRDefault="006A0705" w:rsidP="001B307F">
      <w:pPr>
        <w:pStyle w:val="afffb"/>
        <w:numPr>
          <w:ilvl w:val="0"/>
          <w:numId w:val="19"/>
        </w:numPr>
        <w:tabs>
          <w:tab w:val="clear" w:pos="708"/>
          <w:tab w:val="left" w:pos="426"/>
          <w:tab w:val="left" w:pos="709"/>
          <w:tab w:val="left" w:pos="993"/>
        </w:tabs>
        <w:suppressAutoHyphens/>
        <w:spacing w:before="120" w:after="0" w:line="240" w:lineRule="auto"/>
        <w:ind w:hanging="1905"/>
        <w:rPr>
          <w:color w:val="080808"/>
          <w:sz w:val="26"/>
          <w:szCs w:val="26"/>
        </w:rPr>
      </w:pPr>
      <w:r w:rsidRPr="006A0705">
        <w:rPr>
          <w:color w:val="080808"/>
          <w:sz w:val="26"/>
          <w:szCs w:val="26"/>
        </w:rPr>
        <w:t>использование лицензионного программного обеспечения;</w:t>
      </w:r>
    </w:p>
    <w:p w:rsidR="006A0705" w:rsidRPr="006A0705" w:rsidRDefault="006A0705" w:rsidP="001B307F">
      <w:pPr>
        <w:pStyle w:val="afffb"/>
        <w:numPr>
          <w:ilvl w:val="0"/>
          <w:numId w:val="19"/>
        </w:numPr>
        <w:tabs>
          <w:tab w:val="clear" w:pos="708"/>
          <w:tab w:val="left" w:pos="426"/>
          <w:tab w:val="left" w:pos="709"/>
          <w:tab w:val="left" w:pos="993"/>
        </w:tabs>
        <w:suppressAutoHyphens/>
        <w:spacing w:before="120" w:after="0" w:line="240" w:lineRule="auto"/>
        <w:ind w:hanging="1905"/>
        <w:rPr>
          <w:color w:val="080808"/>
          <w:sz w:val="26"/>
          <w:szCs w:val="26"/>
        </w:rPr>
      </w:pPr>
      <w:r w:rsidRPr="006A0705">
        <w:rPr>
          <w:color w:val="080808"/>
          <w:sz w:val="26"/>
          <w:szCs w:val="26"/>
        </w:rPr>
        <w:t>использование лицензионного антивирусного программного обеспечения;</w:t>
      </w:r>
    </w:p>
    <w:p w:rsidR="006A0705" w:rsidRPr="006A0705" w:rsidRDefault="006A0705" w:rsidP="001B307F">
      <w:pPr>
        <w:pStyle w:val="afffb"/>
        <w:numPr>
          <w:ilvl w:val="0"/>
          <w:numId w:val="19"/>
        </w:numPr>
        <w:tabs>
          <w:tab w:val="clear" w:pos="708"/>
          <w:tab w:val="left" w:pos="426"/>
          <w:tab w:val="left" w:pos="709"/>
          <w:tab w:val="left" w:pos="993"/>
        </w:tabs>
        <w:suppressAutoHyphens/>
        <w:spacing w:before="120" w:after="0" w:line="240" w:lineRule="auto"/>
        <w:ind w:hanging="1905"/>
        <w:rPr>
          <w:color w:val="080808"/>
          <w:sz w:val="26"/>
          <w:szCs w:val="26"/>
        </w:rPr>
      </w:pPr>
      <w:r w:rsidRPr="006A0705">
        <w:rPr>
          <w:color w:val="080808"/>
          <w:sz w:val="26"/>
          <w:szCs w:val="26"/>
        </w:rPr>
        <w:t>регулярные проверки компьютеров на наличие вирусов.</w:t>
      </w:r>
    </w:p>
    <w:p w:rsidR="006A0705" w:rsidRPr="006A0705" w:rsidRDefault="006A0705" w:rsidP="007E66BF">
      <w:pPr>
        <w:pStyle w:val="-1"/>
        <w:numPr>
          <w:ilvl w:val="1"/>
          <w:numId w:val="44"/>
        </w:numPr>
        <w:tabs>
          <w:tab w:val="left" w:pos="993"/>
          <w:tab w:val="left" w:pos="1134"/>
        </w:tabs>
        <w:spacing w:before="240" w:after="0" w:line="240" w:lineRule="auto"/>
        <w:ind w:left="0" w:firstLine="426"/>
        <w:rPr>
          <w:color w:val="080808"/>
          <w:sz w:val="26"/>
          <w:szCs w:val="26"/>
          <w:lang w:val="ru-RU"/>
        </w:rPr>
      </w:pPr>
      <w:r w:rsidRPr="006A0705">
        <w:rPr>
          <w:color w:val="080808"/>
          <w:sz w:val="26"/>
          <w:szCs w:val="26"/>
          <w:lang w:val="ru-RU"/>
        </w:rPr>
        <w:t>Требования к безопасности определяются существующим законодательством в сфере защиты персональной информации в соответствии с ФЗ.</w:t>
      </w:r>
    </w:p>
    <w:p w:rsidR="006A0705" w:rsidRPr="006A0705" w:rsidRDefault="006A0705" w:rsidP="007E66BF">
      <w:pPr>
        <w:pStyle w:val="-1"/>
        <w:numPr>
          <w:ilvl w:val="1"/>
          <w:numId w:val="44"/>
        </w:numPr>
        <w:tabs>
          <w:tab w:val="left" w:pos="993"/>
          <w:tab w:val="left" w:pos="1134"/>
        </w:tabs>
        <w:spacing w:before="240" w:after="0" w:line="240" w:lineRule="auto"/>
        <w:ind w:left="0" w:firstLine="426"/>
        <w:rPr>
          <w:color w:val="080808"/>
          <w:sz w:val="26"/>
          <w:szCs w:val="26"/>
          <w:lang w:val="ru-RU"/>
        </w:rPr>
      </w:pPr>
      <w:r w:rsidRPr="006A0705">
        <w:rPr>
          <w:color w:val="080808"/>
          <w:sz w:val="26"/>
          <w:szCs w:val="26"/>
          <w:lang w:val="ru-RU"/>
        </w:rPr>
        <w:t>Требования к защите информации.</w:t>
      </w:r>
    </w:p>
    <w:p w:rsidR="006A0705" w:rsidRPr="006A0705" w:rsidRDefault="006A0705" w:rsidP="006A0705">
      <w:pPr>
        <w:pStyle w:val="-1"/>
        <w:spacing w:before="240" w:line="240" w:lineRule="auto"/>
        <w:ind w:firstLine="567"/>
        <w:rPr>
          <w:color w:val="080808"/>
          <w:sz w:val="26"/>
          <w:szCs w:val="26"/>
          <w:lang w:val="ru-RU"/>
        </w:rPr>
      </w:pPr>
      <w:r w:rsidRPr="006A0705">
        <w:rPr>
          <w:color w:val="080808"/>
          <w:sz w:val="26"/>
          <w:szCs w:val="26"/>
          <w:lang w:val="ru-RU"/>
        </w:rPr>
        <w:t xml:space="preserve">Вход в </w:t>
      </w:r>
      <w:r w:rsidR="00FE1081">
        <w:rPr>
          <w:color w:val="080808"/>
          <w:sz w:val="26"/>
          <w:szCs w:val="26"/>
          <w:lang w:val="ru-RU"/>
        </w:rPr>
        <w:t xml:space="preserve">пользовательские </w:t>
      </w:r>
      <w:proofErr w:type="spellStart"/>
      <w:r w:rsidR="00FE1081">
        <w:rPr>
          <w:color w:val="080808"/>
          <w:sz w:val="26"/>
          <w:szCs w:val="26"/>
          <w:lang w:val="ru-RU"/>
        </w:rPr>
        <w:t>ыеб</w:t>
      </w:r>
      <w:proofErr w:type="spellEnd"/>
      <w:r w:rsidR="00FE1081">
        <w:rPr>
          <w:color w:val="080808"/>
          <w:sz w:val="26"/>
          <w:szCs w:val="26"/>
          <w:lang w:val="ru-RU"/>
        </w:rPr>
        <w:t xml:space="preserve">-интерфейсы </w:t>
      </w:r>
      <w:r w:rsidRPr="006A0705">
        <w:rPr>
          <w:color w:val="080808"/>
          <w:sz w:val="26"/>
          <w:szCs w:val="26"/>
          <w:lang w:val="ru-RU"/>
        </w:rPr>
        <w:t>должен быть возможен только для авторизованных пользователей через логин пароль после прохождения процедуры допуска</w:t>
      </w:r>
      <w:r w:rsidR="00FE1081">
        <w:rPr>
          <w:color w:val="080808"/>
          <w:sz w:val="26"/>
          <w:szCs w:val="26"/>
          <w:lang w:val="ru-RU"/>
        </w:rPr>
        <w:t xml:space="preserve"> через </w:t>
      </w:r>
      <w:r w:rsidR="00FE1081">
        <w:rPr>
          <w:color w:val="080808"/>
          <w:sz w:val="26"/>
          <w:szCs w:val="26"/>
          <w:lang w:val="fi-FI"/>
        </w:rPr>
        <w:t>SSL</w:t>
      </w:r>
      <w:r w:rsidR="00FE1081" w:rsidRPr="00FE1081">
        <w:rPr>
          <w:color w:val="080808"/>
          <w:sz w:val="26"/>
          <w:szCs w:val="26"/>
          <w:lang w:val="ru-RU"/>
        </w:rPr>
        <w:t>-</w:t>
      </w:r>
      <w:r w:rsidR="00FE1081">
        <w:rPr>
          <w:color w:val="080808"/>
          <w:sz w:val="26"/>
          <w:szCs w:val="26"/>
          <w:lang w:val="ru-RU"/>
        </w:rPr>
        <w:t xml:space="preserve">сертификаты. </w:t>
      </w:r>
      <w:r w:rsidRPr="006A0705">
        <w:rPr>
          <w:color w:val="080808"/>
          <w:sz w:val="26"/>
          <w:szCs w:val="26"/>
          <w:lang w:val="ru-RU"/>
        </w:rPr>
        <w:t xml:space="preserve">Информация должна храниться на </w:t>
      </w:r>
      <w:r w:rsidR="00FE1081">
        <w:rPr>
          <w:color w:val="080808"/>
          <w:sz w:val="26"/>
          <w:szCs w:val="26"/>
          <w:lang w:val="ru-RU"/>
        </w:rPr>
        <w:t>ЦС</w:t>
      </w:r>
      <w:r w:rsidRPr="006A0705">
        <w:rPr>
          <w:color w:val="080808"/>
          <w:sz w:val="26"/>
          <w:szCs w:val="26"/>
          <w:lang w:val="ru-RU"/>
        </w:rPr>
        <w:t>, имеющ</w:t>
      </w:r>
      <w:r w:rsidR="00FE1081">
        <w:rPr>
          <w:color w:val="080808"/>
          <w:sz w:val="26"/>
          <w:szCs w:val="26"/>
          <w:lang w:val="ru-RU"/>
        </w:rPr>
        <w:t>ем источник</w:t>
      </w:r>
      <w:r w:rsidRPr="006A0705">
        <w:rPr>
          <w:color w:val="080808"/>
          <w:sz w:val="26"/>
          <w:szCs w:val="26"/>
          <w:lang w:val="ru-RU"/>
        </w:rPr>
        <w:t xml:space="preserve"> бесперебойного питания и функцию автоматического сохранения и восстановления данных.</w:t>
      </w:r>
    </w:p>
    <w:p w:rsidR="006A0705" w:rsidRPr="00FE1081" w:rsidRDefault="006A0705" w:rsidP="007E66BF">
      <w:pPr>
        <w:pStyle w:val="-1"/>
        <w:numPr>
          <w:ilvl w:val="1"/>
          <w:numId w:val="44"/>
        </w:numPr>
        <w:tabs>
          <w:tab w:val="left" w:pos="1134"/>
        </w:tabs>
        <w:spacing w:before="240" w:after="0" w:line="240" w:lineRule="auto"/>
        <w:ind w:left="0" w:firstLine="567"/>
        <w:rPr>
          <w:color w:val="080808"/>
          <w:sz w:val="26"/>
          <w:szCs w:val="26"/>
          <w:lang w:val="ru-RU"/>
        </w:rPr>
      </w:pPr>
      <w:r w:rsidRPr="006A0705">
        <w:rPr>
          <w:color w:val="080808"/>
          <w:sz w:val="26"/>
          <w:szCs w:val="26"/>
          <w:lang w:val="ru-RU"/>
        </w:rPr>
        <w:t>Требования к патентной чистоте</w:t>
      </w:r>
      <w:bookmarkStart w:id="65" w:name="_Toc177034201"/>
      <w:bookmarkStart w:id="66" w:name="_Toc177034357"/>
      <w:r w:rsidRPr="006A0705">
        <w:rPr>
          <w:color w:val="080808"/>
          <w:sz w:val="26"/>
          <w:szCs w:val="26"/>
          <w:lang w:val="ru-RU"/>
        </w:rPr>
        <w:t>.</w:t>
      </w:r>
    </w:p>
    <w:p w:rsidR="006A0705" w:rsidRPr="006A0705" w:rsidRDefault="006A0705" w:rsidP="006A0705">
      <w:pPr>
        <w:pStyle w:val="-1"/>
        <w:spacing w:before="240" w:line="240" w:lineRule="auto"/>
        <w:ind w:firstLine="567"/>
        <w:rPr>
          <w:color w:val="080808"/>
          <w:sz w:val="26"/>
          <w:szCs w:val="26"/>
          <w:lang w:val="ru-RU"/>
        </w:rPr>
      </w:pPr>
      <w:r w:rsidRPr="006A0705">
        <w:rPr>
          <w:color w:val="080808"/>
          <w:sz w:val="26"/>
          <w:szCs w:val="26"/>
          <w:lang w:val="ru-RU"/>
        </w:rPr>
        <w:t>При выполнении работ патентная чистота каких-либо правообладателей (третьих сторон) не должна быть нарушена.</w:t>
      </w:r>
    </w:p>
    <w:p w:rsidR="006A0705" w:rsidRPr="006A0705" w:rsidRDefault="006A0705" w:rsidP="007E66BF">
      <w:pPr>
        <w:pStyle w:val="-1"/>
        <w:numPr>
          <w:ilvl w:val="1"/>
          <w:numId w:val="44"/>
        </w:numPr>
        <w:tabs>
          <w:tab w:val="left" w:pos="1134"/>
        </w:tabs>
        <w:spacing w:before="240" w:after="0" w:line="240" w:lineRule="auto"/>
        <w:ind w:left="0" w:firstLine="567"/>
        <w:rPr>
          <w:color w:val="080808"/>
          <w:sz w:val="26"/>
          <w:szCs w:val="26"/>
          <w:lang w:val="ru-RU"/>
        </w:rPr>
      </w:pPr>
      <w:r w:rsidRPr="006A0705">
        <w:rPr>
          <w:color w:val="080808"/>
          <w:sz w:val="26"/>
          <w:szCs w:val="26"/>
          <w:lang w:val="ru-RU"/>
        </w:rPr>
        <w:t xml:space="preserve">Требования к структуре и функционированию </w:t>
      </w:r>
      <w:bookmarkEnd w:id="65"/>
      <w:bookmarkEnd w:id="66"/>
      <w:r w:rsidR="00C36ECE">
        <w:rPr>
          <w:color w:val="080808"/>
          <w:sz w:val="26"/>
          <w:szCs w:val="26"/>
          <w:lang w:val="ru-RU"/>
        </w:rPr>
        <w:t>комплекса</w:t>
      </w:r>
      <w:r w:rsidRPr="006A0705">
        <w:rPr>
          <w:color w:val="080808"/>
          <w:sz w:val="26"/>
          <w:szCs w:val="26"/>
          <w:lang w:val="ru-RU"/>
        </w:rPr>
        <w:t>.</w:t>
      </w:r>
    </w:p>
    <w:p w:rsidR="006A0705" w:rsidRPr="006A0705" w:rsidRDefault="00C36ECE" w:rsidP="006A0705">
      <w:pPr>
        <w:pStyle w:val="-1"/>
        <w:tabs>
          <w:tab w:val="left" w:pos="1134"/>
        </w:tabs>
        <w:spacing w:before="240" w:line="240" w:lineRule="auto"/>
        <w:ind w:firstLine="567"/>
        <w:rPr>
          <w:color w:val="080808"/>
          <w:sz w:val="26"/>
          <w:szCs w:val="26"/>
          <w:lang w:val="ru-RU"/>
        </w:rPr>
      </w:pPr>
      <w:r>
        <w:rPr>
          <w:color w:val="080808"/>
          <w:sz w:val="26"/>
          <w:szCs w:val="26"/>
          <w:lang w:val="ru-RU"/>
        </w:rPr>
        <w:t>Комплекс</w:t>
      </w:r>
      <w:r w:rsidR="006A0705" w:rsidRPr="006A0705">
        <w:rPr>
          <w:color w:val="080808"/>
          <w:sz w:val="26"/>
          <w:szCs w:val="26"/>
          <w:lang w:val="ru-RU"/>
        </w:rPr>
        <w:t xml:space="preserve"> должен работать в следующих браузерах: </w:t>
      </w:r>
      <w:r w:rsidR="006A0705" w:rsidRPr="006A0705">
        <w:rPr>
          <w:color w:val="080808"/>
          <w:sz w:val="26"/>
          <w:szCs w:val="26"/>
        </w:rPr>
        <w:t>Chrome</w:t>
      </w:r>
      <w:r w:rsidR="006A0705" w:rsidRPr="006A0705">
        <w:rPr>
          <w:color w:val="080808"/>
          <w:sz w:val="26"/>
          <w:szCs w:val="26"/>
          <w:lang w:val="ru-RU"/>
        </w:rPr>
        <w:t xml:space="preserve">, </w:t>
      </w:r>
      <w:r w:rsidR="006A0705" w:rsidRPr="006A0705">
        <w:rPr>
          <w:color w:val="080808"/>
          <w:sz w:val="26"/>
          <w:szCs w:val="26"/>
        </w:rPr>
        <w:t>Internet</w:t>
      </w:r>
      <w:r w:rsidR="006A0705" w:rsidRPr="006A0705">
        <w:rPr>
          <w:color w:val="080808"/>
          <w:sz w:val="26"/>
          <w:szCs w:val="26"/>
          <w:lang w:val="ru-RU"/>
        </w:rPr>
        <w:t xml:space="preserve"> </w:t>
      </w:r>
      <w:r w:rsidR="006A0705" w:rsidRPr="006A0705">
        <w:rPr>
          <w:color w:val="080808"/>
          <w:sz w:val="26"/>
          <w:szCs w:val="26"/>
        </w:rPr>
        <w:t>Explorer</w:t>
      </w:r>
      <w:r w:rsidR="006A0705" w:rsidRPr="006A0705">
        <w:rPr>
          <w:color w:val="080808"/>
          <w:sz w:val="26"/>
          <w:szCs w:val="26"/>
          <w:lang w:val="ru-RU"/>
        </w:rPr>
        <w:t xml:space="preserve"> версий 7, 8, 9, </w:t>
      </w:r>
      <w:r w:rsidR="006A0705" w:rsidRPr="006A0705">
        <w:rPr>
          <w:color w:val="080808"/>
          <w:sz w:val="26"/>
          <w:szCs w:val="26"/>
        </w:rPr>
        <w:t>Mozilla</w:t>
      </w:r>
      <w:r w:rsidR="006A0705" w:rsidRPr="006A0705">
        <w:rPr>
          <w:color w:val="080808"/>
          <w:sz w:val="26"/>
          <w:szCs w:val="26"/>
          <w:lang w:val="ru-RU"/>
        </w:rPr>
        <w:t xml:space="preserve"> </w:t>
      </w:r>
      <w:r w:rsidR="006A0705" w:rsidRPr="006A0705">
        <w:rPr>
          <w:color w:val="080808"/>
          <w:sz w:val="26"/>
          <w:szCs w:val="26"/>
        </w:rPr>
        <w:t>Firefox</w:t>
      </w:r>
      <w:r w:rsidR="006A0705" w:rsidRPr="006A0705">
        <w:rPr>
          <w:color w:val="080808"/>
          <w:sz w:val="26"/>
          <w:szCs w:val="26"/>
          <w:lang w:val="ru-RU"/>
        </w:rPr>
        <w:t xml:space="preserve">, </w:t>
      </w:r>
      <w:r w:rsidR="006A0705" w:rsidRPr="006A0705">
        <w:rPr>
          <w:color w:val="080808"/>
          <w:sz w:val="26"/>
          <w:szCs w:val="26"/>
        </w:rPr>
        <w:t>Opera</w:t>
      </w:r>
      <w:r w:rsidR="006A0705" w:rsidRPr="006A0705">
        <w:rPr>
          <w:color w:val="080808"/>
          <w:sz w:val="26"/>
          <w:szCs w:val="26"/>
          <w:lang w:val="ru-RU"/>
        </w:rPr>
        <w:t>.</w:t>
      </w:r>
    </w:p>
    <w:p w:rsidR="006A0705" w:rsidRPr="006A0705" w:rsidRDefault="006A0705" w:rsidP="00362E98">
      <w:pPr>
        <w:pStyle w:val="1"/>
        <w:keepLines/>
        <w:numPr>
          <w:ilvl w:val="0"/>
          <w:numId w:val="30"/>
        </w:numPr>
        <w:tabs>
          <w:tab w:val="clear" w:pos="708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80808"/>
          <w:sz w:val="26"/>
          <w:szCs w:val="26"/>
          <w:lang w:val="ru-RU"/>
        </w:rPr>
      </w:pPr>
      <w:bookmarkStart w:id="67" w:name="_Toc177034383"/>
      <w:bookmarkStart w:id="68" w:name="_Toc363035295"/>
      <w:bookmarkStart w:id="69" w:name="_Toc363035328"/>
      <w:bookmarkStart w:id="70" w:name="_Toc363035514"/>
      <w:bookmarkStart w:id="71" w:name="_Toc363035933"/>
      <w:bookmarkStart w:id="72" w:name="_Toc363038883"/>
      <w:r w:rsidRPr="006A0705">
        <w:rPr>
          <w:rFonts w:ascii="Times New Roman" w:hAnsi="Times New Roman"/>
          <w:color w:val="080808"/>
          <w:sz w:val="26"/>
          <w:szCs w:val="26"/>
          <w:lang w:val="ru-RU"/>
        </w:rPr>
        <w:t xml:space="preserve">СОСТАВ И СОДЕРЖАНИЕ РАБОТ ПО СОЗДАНИЮ </w:t>
      </w:r>
      <w:bookmarkEnd w:id="67"/>
      <w:bookmarkEnd w:id="68"/>
      <w:bookmarkEnd w:id="69"/>
      <w:bookmarkEnd w:id="70"/>
      <w:bookmarkEnd w:id="71"/>
      <w:bookmarkEnd w:id="72"/>
      <w:r w:rsidR="008659E0">
        <w:rPr>
          <w:rFonts w:ascii="Times New Roman" w:hAnsi="Times New Roman"/>
          <w:color w:val="080808"/>
          <w:sz w:val="26"/>
          <w:szCs w:val="26"/>
          <w:lang w:val="ru-RU"/>
        </w:rPr>
        <w:t>КОМПЛЕКСА</w:t>
      </w:r>
    </w:p>
    <w:p w:rsidR="006A0705" w:rsidRPr="006A0705" w:rsidRDefault="006A0705" w:rsidP="008F3E78">
      <w:pPr>
        <w:pStyle w:val="afffb"/>
        <w:numPr>
          <w:ilvl w:val="0"/>
          <w:numId w:val="12"/>
        </w:numPr>
        <w:tabs>
          <w:tab w:val="clear" w:pos="708"/>
        </w:tabs>
        <w:spacing w:before="240" w:after="0" w:line="240" w:lineRule="auto"/>
        <w:ind w:left="0" w:firstLine="567"/>
        <w:rPr>
          <w:vanish/>
          <w:color w:val="080808"/>
          <w:sz w:val="26"/>
          <w:szCs w:val="26"/>
        </w:rPr>
      </w:pPr>
    </w:p>
    <w:p w:rsidR="006A0705" w:rsidRPr="006A0705" w:rsidRDefault="006A0705" w:rsidP="008F3E78">
      <w:pPr>
        <w:pStyle w:val="afffb"/>
        <w:numPr>
          <w:ilvl w:val="0"/>
          <w:numId w:val="12"/>
        </w:numPr>
        <w:tabs>
          <w:tab w:val="clear" w:pos="708"/>
        </w:tabs>
        <w:spacing w:before="240" w:after="0" w:line="240" w:lineRule="auto"/>
        <w:ind w:left="0" w:firstLine="567"/>
        <w:rPr>
          <w:vanish/>
          <w:color w:val="080808"/>
          <w:sz w:val="26"/>
          <w:szCs w:val="26"/>
        </w:rPr>
      </w:pPr>
    </w:p>
    <w:p w:rsidR="006A0705" w:rsidRPr="006A0705" w:rsidRDefault="006A0705" w:rsidP="008F3E78">
      <w:pPr>
        <w:pStyle w:val="afffb"/>
        <w:numPr>
          <w:ilvl w:val="0"/>
          <w:numId w:val="12"/>
        </w:numPr>
        <w:tabs>
          <w:tab w:val="clear" w:pos="708"/>
        </w:tabs>
        <w:spacing w:before="240" w:after="0" w:line="240" w:lineRule="auto"/>
        <w:ind w:left="0" w:firstLine="567"/>
        <w:rPr>
          <w:vanish/>
          <w:color w:val="080808"/>
          <w:sz w:val="26"/>
          <w:szCs w:val="26"/>
        </w:rPr>
      </w:pPr>
    </w:p>
    <w:p w:rsidR="006A0705" w:rsidRPr="006A0705" w:rsidRDefault="006A0705" w:rsidP="008F3E78">
      <w:pPr>
        <w:pStyle w:val="afffb"/>
        <w:numPr>
          <w:ilvl w:val="0"/>
          <w:numId w:val="12"/>
        </w:numPr>
        <w:tabs>
          <w:tab w:val="clear" w:pos="708"/>
        </w:tabs>
        <w:spacing w:before="240" w:after="0" w:line="240" w:lineRule="auto"/>
        <w:ind w:left="0" w:firstLine="567"/>
        <w:rPr>
          <w:vanish/>
          <w:color w:val="080808"/>
          <w:sz w:val="26"/>
          <w:szCs w:val="26"/>
        </w:rPr>
      </w:pPr>
    </w:p>
    <w:p w:rsidR="006A0705" w:rsidRPr="006A0705" w:rsidRDefault="006A0705" w:rsidP="008F3E78">
      <w:pPr>
        <w:pStyle w:val="afffb"/>
        <w:numPr>
          <w:ilvl w:val="0"/>
          <w:numId w:val="12"/>
        </w:numPr>
        <w:tabs>
          <w:tab w:val="clear" w:pos="708"/>
        </w:tabs>
        <w:spacing w:before="240" w:after="0" w:line="240" w:lineRule="auto"/>
        <w:ind w:left="0" w:firstLine="567"/>
        <w:rPr>
          <w:vanish/>
          <w:color w:val="080808"/>
          <w:sz w:val="26"/>
          <w:szCs w:val="26"/>
        </w:rPr>
      </w:pPr>
    </w:p>
    <w:p w:rsidR="006A0705" w:rsidRPr="006A0705" w:rsidRDefault="006A0705" w:rsidP="008F3E78">
      <w:pPr>
        <w:pStyle w:val="afffb"/>
        <w:numPr>
          <w:ilvl w:val="0"/>
          <w:numId w:val="12"/>
        </w:numPr>
        <w:tabs>
          <w:tab w:val="clear" w:pos="708"/>
        </w:tabs>
        <w:spacing w:before="240" w:after="0" w:line="240" w:lineRule="auto"/>
        <w:ind w:left="0" w:firstLine="567"/>
        <w:rPr>
          <w:vanish/>
          <w:color w:val="080808"/>
          <w:sz w:val="26"/>
          <w:szCs w:val="26"/>
        </w:rPr>
      </w:pPr>
    </w:p>
    <w:p w:rsidR="006A0705" w:rsidRPr="006A0705" w:rsidRDefault="006A0705" w:rsidP="006A0705">
      <w:pPr>
        <w:pStyle w:val="15"/>
        <w:tabs>
          <w:tab w:val="left" w:pos="1701"/>
        </w:tabs>
        <w:spacing w:before="240" w:line="240" w:lineRule="auto"/>
        <w:ind w:firstLine="567"/>
        <w:rPr>
          <w:rFonts w:ascii="Times New Roman" w:hAnsi="Times New Roman"/>
          <w:color w:val="080808"/>
          <w:sz w:val="26"/>
          <w:szCs w:val="26"/>
        </w:rPr>
      </w:pPr>
      <w:r w:rsidRPr="006A0705">
        <w:rPr>
          <w:rFonts w:ascii="Times New Roman" w:hAnsi="Times New Roman"/>
          <w:color w:val="080808"/>
          <w:sz w:val="26"/>
          <w:szCs w:val="26"/>
        </w:rPr>
        <w:t>Работы по созданию модуля включают следующие этапы:</w:t>
      </w:r>
    </w:p>
    <w:p w:rsidR="006A0705" w:rsidRPr="006A0705" w:rsidRDefault="006A0705" w:rsidP="00DD7BF5">
      <w:pPr>
        <w:pStyle w:val="15"/>
        <w:tabs>
          <w:tab w:val="left" w:pos="1134"/>
          <w:tab w:val="left" w:pos="1701"/>
        </w:tabs>
        <w:spacing w:before="120" w:line="240" w:lineRule="auto"/>
        <w:ind w:firstLine="567"/>
        <w:rPr>
          <w:rFonts w:ascii="Times New Roman" w:hAnsi="Times New Roman"/>
          <w:color w:val="080808"/>
          <w:sz w:val="26"/>
          <w:szCs w:val="26"/>
        </w:rPr>
      </w:pPr>
      <w:r w:rsidRPr="006A0705">
        <w:rPr>
          <w:rFonts w:ascii="Times New Roman" w:hAnsi="Times New Roman"/>
          <w:color w:val="080808"/>
          <w:sz w:val="26"/>
          <w:szCs w:val="26"/>
        </w:rPr>
        <w:t>5.1  Разработка и согласование ТЗ.</w:t>
      </w:r>
    </w:p>
    <w:p w:rsidR="006A0705" w:rsidRPr="006A0705" w:rsidRDefault="006A0705" w:rsidP="00DD7BF5">
      <w:pPr>
        <w:pStyle w:val="15"/>
        <w:tabs>
          <w:tab w:val="left" w:pos="1134"/>
          <w:tab w:val="left" w:pos="1701"/>
        </w:tabs>
        <w:spacing w:before="120" w:line="240" w:lineRule="auto"/>
        <w:ind w:firstLine="567"/>
        <w:rPr>
          <w:rFonts w:ascii="Times New Roman" w:hAnsi="Times New Roman"/>
          <w:color w:val="080808"/>
          <w:sz w:val="26"/>
          <w:szCs w:val="26"/>
        </w:rPr>
      </w:pPr>
      <w:r w:rsidRPr="006A0705">
        <w:rPr>
          <w:rFonts w:ascii="Times New Roman" w:hAnsi="Times New Roman"/>
          <w:color w:val="080808"/>
          <w:sz w:val="26"/>
          <w:szCs w:val="26"/>
        </w:rPr>
        <w:lastRenderedPageBreak/>
        <w:t xml:space="preserve">5.2  Разработка </w:t>
      </w:r>
      <w:r w:rsidR="00362E98">
        <w:rPr>
          <w:rFonts w:ascii="Times New Roman" w:hAnsi="Times New Roman"/>
          <w:color w:val="080808"/>
          <w:sz w:val="26"/>
          <w:szCs w:val="26"/>
        </w:rPr>
        <w:t>ПО, ЦБД и пользовательских интерфейсов</w:t>
      </w:r>
      <w:r w:rsidRPr="006A0705">
        <w:rPr>
          <w:rFonts w:ascii="Times New Roman" w:hAnsi="Times New Roman"/>
          <w:color w:val="080808"/>
          <w:sz w:val="26"/>
          <w:szCs w:val="26"/>
        </w:rPr>
        <w:t xml:space="preserve"> согласно требованиям ТЗ.</w:t>
      </w:r>
    </w:p>
    <w:p w:rsidR="006A0705" w:rsidRPr="006A0705" w:rsidRDefault="006A0705" w:rsidP="00DD7BF5">
      <w:pPr>
        <w:pStyle w:val="15"/>
        <w:tabs>
          <w:tab w:val="left" w:pos="1134"/>
          <w:tab w:val="left" w:pos="1701"/>
        </w:tabs>
        <w:spacing w:before="120" w:line="240" w:lineRule="auto"/>
        <w:ind w:firstLine="567"/>
        <w:rPr>
          <w:rFonts w:ascii="Times New Roman" w:hAnsi="Times New Roman"/>
          <w:color w:val="080808"/>
          <w:sz w:val="26"/>
          <w:szCs w:val="26"/>
        </w:rPr>
      </w:pPr>
      <w:r w:rsidRPr="006A0705">
        <w:rPr>
          <w:rFonts w:ascii="Times New Roman" w:hAnsi="Times New Roman"/>
          <w:color w:val="080808"/>
          <w:sz w:val="26"/>
          <w:szCs w:val="26"/>
        </w:rPr>
        <w:t>5.3  Проведение пуско-наладочных работ.</w:t>
      </w:r>
    </w:p>
    <w:p w:rsidR="006A0705" w:rsidRPr="006A0705" w:rsidRDefault="006A0705" w:rsidP="00DD7BF5">
      <w:pPr>
        <w:pStyle w:val="15"/>
        <w:tabs>
          <w:tab w:val="left" w:pos="1134"/>
          <w:tab w:val="left" w:pos="1701"/>
        </w:tabs>
        <w:spacing w:before="120" w:line="240" w:lineRule="auto"/>
        <w:ind w:firstLine="567"/>
        <w:rPr>
          <w:rFonts w:ascii="Times New Roman" w:hAnsi="Times New Roman"/>
          <w:color w:val="080808"/>
          <w:sz w:val="26"/>
          <w:szCs w:val="26"/>
        </w:rPr>
      </w:pPr>
      <w:r w:rsidRPr="006A0705">
        <w:rPr>
          <w:rFonts w:ascii="Times New Roman" w:hAnsi="Times New Roman"/>
          <w:color w:val="080808"/>
          <w:sz w:val="26"/>
          <w:szCs w:val="26"/>
        </w:rPr>
        <w:t>5.4  Проведение приемо-сдаточных работ.</w:t>
      </w:r>
    </w:p>
    <w:p w:rsidR="006A0705" w:rsidRPr="006A0705" w:rsidRDefault="006A0705" w:rsidP="00DD7BF5">
      <w:pPr>
        <w:pStyle w:val="15"/>
        <w:tabs>
          <w:tab w:val="left" w:pos="1134"/>
          <w:tab w:val="left" w:pos="1701"/>
        </w:tabs>
        <w:spacing w:before="120" w:line="240" w:lineRule="auto"/>
        <w:ind w:firstLine="567"/>
        <w:rPr>
          <w:rFonts w:ascii="Times New Roman" w:hAnsi="Times New Roman"/>
          <w:color w:val="080808"/>
          <w:sz w:val="26"/>
          <w:szCs w:val="26"/>
        </w:rPr>
      </w:pPr>
      <w:r w:rsidRPr="006A0705">
        <w:rPr>
          <w:rFonts w:ascii="Times New Roman" w:hAnsi="Times New Roman"/>
          <w:color w:val="080808"/>
          <w:sz w:val="26"/>
          <w:szCs w:val="26"/>
        </w:rPr>
        <w:t>5.5  Опытная эксплуатация.</w:t>
      </w:r>
    </w:p>
    <w:p w:rsidR="006A0705" w:rsidRPr="006A0705" w:rsidRDefault="006A0705" w:rsidP="00DD7BF5">
      <w:pPr>
        <w:pStyle w:val="15"/>
        <w:tabs>
          <w:tab w:val="left" w:pos="1134"/>
          <w:tab w:val="left" w:pos="1701"/>
        </w:tabs>
        <w:spacing w:before="120" w:line="240" w:lineRule="auto"/>
        <w:ind w:firstLine="567"/>
        <w:rPr>
          <w:rFonts w:ascii="Times New Roman" w:hAnsi="Times New Roman"/>
          <w:color w:val="080808"/>
          <w:sz w:val="26"/>
          <w:szCs w:val="26"/>
        </w:rPr>
      </w:pPr>
      <w:r w:rsidRPr="006A0705">
        <w:rPr>
          <w:rFonts w:ascii="Times New Roman" w:hAnsi="Times New Roman"/>
          <w:color w:val="080808"/>
          <w:sz w:val="26"/>
          <w:szCs w:val="26"/>
        </w:rPr>
        <w:t xml:space="preserve">5.6  Доработка </w:t>
      </w:r>
      <w:r w:rsidR="00362E98">
        <w:rPr>
          <w:rFonts w:ascii="Times New Roman" w:hAnsi="Times New Roman"/>
          <w:color w:val="080808"/>
          <w:sz w:val="26"/>
          <w:szCs w:val="26"/>
        </w:rPr>
        <w:t>комплекса</w:t>
      </w:r>
      <w:r w:rsidRPr="006A0705">
        <w:rPr>
          <w:rFonts w:ascii="Times New Roman" w:hAnsi="Times New Roman"/>
          <w:color w:val="080808"/>
          <w:sz w:val="26"/>
          <w:szCs w:val="26"/>
        </w:rPr>
        <w:t xml:space="preserve"> по итогам опытной эксплуатации.</w:t>
      </w:r>
    </w:p>
    <w:p w:rsidR="006A0705" w:rsidRPr="006A0705" w:rsidRDefault="006A0705" w:rsidP="00DD7BF5">
      <w:pPr>
        <w:pStyle w:val="15"/>
        <w:tabs>
          <w:tab w:val="left" w:pos="1134"/>
          <w:tab w:val="left" w:pos="1701"/>
        </w:tabs>
        <w:spacing w:before="120" w:line="240" w:lineRule="auto"/>
        <w:ind w:firstLine="567"/>
        <w:rPr>
          <w:rFonts w:ascii="Times New Roman" w:hAnsi="Times New Roman"/>
          <w:color w:val="080808"/>
          <w:sz w:val="26"/>
          <w:szCs w:val="26"/>
        </w:rPr>
      </w:pPr>
      <w:r w:rsidRPr="006A0705">
        <w:rPr>
          <w:rFonts w:ascii="Times New Roman" w:hAnsi="Times New Roman"/>
          <w:color w:val="080808"/>
          <w:sz w:val="26"/>
          <w:szCs w:val="26"/>
        </w:rPr>
        <w:t>5.7  Подписание акта приемо-сдаточных работ.</w:t>
      </w:r>
    </w:p>
    <w:p w:rsidR="006A0705" w:rsidRPr="006A0705" w:rsidRDefault="006A0705" w:rsidP="00DD7BF5">
      <w:pPr>
        <w:pStyle w:val="15"/>
        <w:tabs>
          <w:tab w:val="left" w:pos="1134"/>
          <w:tab w:val="left" w:pos="1701"/>
        </w:tabs>
        <w:spacing w:before="120" w:line="240" w:lineRule="auto"/>
        <w:ind w:firstLine="567"/>
        <w:rPr>
          <w:rFonts w:ascii="Times New Roman" w:hAnsi="Times New Roman"/>
          <w:color w:val="080808"/>
          <w:sz w:val="26"/>
          <w:szCs w:val="26"/>
        </w:rPr>
      </w:pPr>
      <w:r w:rsidRPr="006A0705">
        <w:rPr>
          <w:rFonts w:ascii="Times New Roman" w:hAnsi="Times New Roman"/>
          <w:color w:val="080808"/>
          <w:sz w:val="26"/>
          <w:szCs w:val="26"/>
        </w:rPr>
        <w:t>5.8  Ввод в эксплуатацию.</w:t>
      </w:r>
    </w:p>
    <w:p w:rsidR="006A0705" w:rsidRPr="006A0705" w:rsidRDefault="006A0705" w:rsidP="00DD7BF5">
      <w:pPr>
        <w:pStyle w:val="1"/>
        <w:spacing w:line="240" w:lineRule="auto"/>
        <w:rPr>
          <w:rFonts w:ascii="Times New Roman" w:hAnsi="Times New Roman"/>
          <w:color w:val="080808"/>
          <w:sz w:val="26"/>
          <w:szCs w:val="26"/>
          <w:lang w:val="ru-RU"/>
        </w:rPr>
      </w:pPr>
      <w:bookmarkStart w:id="73" w:name="_Toc177034384"/>
      <w:bookmarkStart w:id="74" w:name="_Toc363035296"/>
      <w:bookmarkStart w:id="75" w:name="_Toc363035329"/>
      <w:bookmarkStart w:id="76" w:name="_Toc363035515"/>
      <w:bookmarkStart w:id="77" w:name="_Toc363035934"/>
      <w:bookmarkStart w:id="78" w:name="_Toc363038884"/>
      <w:r w:rsidRPr="006A0705">
        <w:rPr>
          <w:rFonts w:ascii="Times New Roman" w:hAnsi="Times New Roman"/>
          <w:color w:val="080808"/>
          <w:sz w:val="26"/>
          <w:szCs w:val="26"/>
          <w:lang w:val="ru-RU"/>
        </w:rPr>
        <w:t xml:space="preserve">6 ПОРЯДОК КОНТРОЛЯ И ПРИЕМКИ </w:t>
      </w:r>
      <w:bookmarkEnd w:id="73"/>
      <w:bookmarkEnd w:id="74"/>
      <w:bookmarkEnd w:id="75"/>
      <w:bookmarkEnd w:id="76"/>
      <w:bookmarkEnd w:id="77"/>
      <w:bookmarkEnd w:id="78"/>
    </w:p>
    <w:p w:rsidR="006A0705" w:rsidRPr="00DD7BF5" w:rsidRDefault="006A0705" w:rsidP="006A0705">
      <w:pPr>
        <w:pStyle w:val="2"/>
        <w:spacing w:line="240" w:lineRule="auto"/>
        <w:ind w:left="0" w:firstLine="567"/>
        <w:rPr>
          <w:rFonts w:ascii="Times New Roman" w:hAnsi="Times New Roman"/>
          <w:b w:val="0"/>
          <w:i w:val="0"/>
          <w:color w:val="080808"/>
          <w:sz w:val="26"/>
          <w:lang w:val="ru-RU"/>
        </w:rPr>
      </w:pPr>
      <w:bookmarkStart w:id="79" w:name="_Toc177034227"/>
      <w:bookmarkStart w:id="80" w:name="_Toc177034385"/>
      <w:bookmarkStart w:id="81" w:name="_Toc363035330"/>
      <w:bookmarkStart w:id="82" w:name="_Toc363035935"/>
      <w:bookmarkStart w:id="83" w:name="_Toc363038885"/>
      <w:r w:rsidRPr="00DD7BF5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6.1 </w:t>
      </w:r>
      <w:r w:rsidR="00DD7BF5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 </w:t>
      </w:r>
      <w:r w:rsidRPr="00DD7BF5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Виды, состав, объем и методы испытаний </w:t>
      </w:r>
      <w:bookmarkEnd w:id="79"/>
      <w:bookmarkEnd w:id="80"/>
      <w:bookmarkEnd w:id="81"/>
      <w:bookmarkEnd w:id="82"/>
      <w:bookmarkEnd w:id="83"/>
      <w:r w:rsidR="00362E98">
        <w:rPr>
          <w:rFonts w:ascii="Times New Roman" w:hAnsi="Times New Roman"/>
          <w:b w:val="0"/>
          <w:i w:val="0"/>
          <w:color w:val="080808"/>
          <w:sz w:val="26"/>
          <w:lang w:val="ru-RU"/>
        </w:rPr>
        <w:t>комплекса</w:t>
      </w:r>
      <w:r w:rsidRPr="00DD7BF5">
        <w:rPr>
          <w:rFonts w:ascii="Times New Roman" w:hAnsi="Times New Roman"/>
          <w:b w:val="0"/>
          <w:i w:val="0"/>
          <w:color w:val="080808"/>
          <w:sz w:val="26"/>
          <w:lang w:val="ru-RU"/>
        </w:rPr>
        <w:t>.</w:t>
      </w:r>
    </w:p>
    <w:p w:rsidR="006A0705" w:rsidRPr="00DD7BF5" w:rsidRDefault="006A0705" w:rsidP="006A0705">
      <w:pPr>
        <w:pStyle w:val="15"/>
        <w:spacing w:before="240" w:line="240" w:lineRule="auto"/>
        <w:ind w:firstLine="567"/>
        <w:rPr>
          <w:rFonts w:ascii="Times New Roman" w:hAnsi="Times New Roman"/>
          <w:color w:val="080808"/>
          <w:sz w:val="26"/>
          <w:szCs w:val="26"/>
        </w:rPr>
      </w:pPr>
      <w:r w:rsidRPr="00DD7BF5">
        <w:rPr>
          <w:rFonts w:ascii="Times New Roman" w:hAnsi="Times New Roman"/>
          <w:color w:val="080808"/>
          <w:sz w:val="26"/>
          <w:szCs w:val="26"/>
        </w:rPr>
        <w:t xml:space="preserve">Испытания </w:t>
      </w:r>
      <w:r w:rsidR="00362E98">
        <w:rPr>
          <w:rFonts w:ascii="Times New Roman" w:hAnsi="Times New Roman"/>
          <w:color w:val="080808"/>
          <w:sz w:val="26"/>
          <w:szCs w:val="26"/>
        </w:rPr>
        <w:t>комплекса</w:t>
      </w:r>
      <w:r w:rsidRPr="00DD7BF5">
        <w:rPr>
          <w:rFonts w:ascii="Times New Roman" w:hAnsi="Times New Roman"/>
          <w:color w:val="080808"/>
          <w:sz w:val="26"/>
          <w:szCs w:val="26"/>
        </w:rPr>
        <w:t xml:space="preserve"> должны проводить сотрудники </w:t>
      </w:r>
      <w:r w:rsidR="00362E98">
        <w:rPr>
          <w:rFonts w:ascii="Times New Roman" w:hAnsi="Times New Roman"/>
          <w:color w:val="080808"/>
          <w:sz w:val="26"/>
          <w:szCs w:val="26"/>
        </w:rPr>
        <w:t>Исполнителя</w:t>
      </w:r>
      <w:r w:rsidRPr="00DD7BF5">
        <w:rPr>
          <w:rFonts w:ascii="Times New Roman" w:hAnsi="Times New Roman"/>
          <w:color w:val="080808"/>
          <w:sz w:val="26"/>
          <w:szCs w:val="26"/>
        </w:rPr>
        <w:t xml:space="preserve"> в присутствии представителей Заказчика. Испытания состоят из тестирования функциональных возможностей </w:t>
      </w:r>
      <w:r w:rsidR="00362E98">
        <w:rPr>
          <w:rFonts w:ascii="Times New Roman" w:hAnsi="Times New Roman"/>
          <w:color w:val="080808"/>
          <w:sz w:val="26"/>
          <w:szCs w:val="26"/>
        </w:rPr>
        <w:t>разработанного ПО</w:t>
      </w:r>
      <w:r w:rsidRPr="00DD7BF5">
        <w:rPr>
          <w:rFonts w:ascii="Times New Roman" w:hAnsi="Times New Roman"/>
          <w:color w:val="080808"/>
          <w:sz w:val="26"/>
          <w:szCs w:val="26"/>
        </w:rPr>
        <w:t xml:space="preserve"> на автоматизированном рабочем месте.</w:t>
      </w:r>
      <w:r w:rsidR="00362E98">
        <w:rPr>
          <w:rFonts w:ascii="Times New Roman" w:hAnsi="Times New Roman"/>
          <w:color w:val="080808"/>
          <w:sz w:val="26"/>
          <w:szCs w:val="26"/>
        </w:rPr>
        <w:t xml:space="preserve"> Место испытаний согласовывается отдельно.</w:t>
      </w:r>
    </w:p>
    <w:p w:rsidR="006A0705" w:rsidRPr="00DD7BF5" w:rsidRDefault="006A0705" w:rsidP="006A0705">
      <w:pPr>
        <w:pStyle w:val="2"/>
        <w:spacing w:line="240" w:lineRule="auto"/>
        <w:ind w:left="0" w:firstLine="567"/>
        <w:rPr>
          <w:rFonts w:ascii="Times New Roman" w:hAnsi="Times New Roman"/>
          <w:b w:val="0"/>
          <w:i w:val="0"/>
          <w:color w:val="080808"/>
          <w:sz w:val="26"/>
          <w:lang w:val="ru-RU"/>
        </w:rPr>
      </w:pPr>
      <w:bookmarkStart w:id="84" w:name="_Toc177034228"/>
      <w:bookmarkStart w:id="85" w:name="_Toc177034386"/>
      <w:bookmarkStart w:id="86" w:name="_Toc363035331"/>
      <w:bookmarkStart w:id="87" w:name="_Toc363035936"/>
      <w:bookmarkStart w:id="88" w:name="_Toc363038886"/>
      <w:r w:rsidRPr="00DD7BF5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6.2 </w:t>
      </w:r>
      <w:r w:rsidR="00DD7BF5">
        <w:rPr>
          <w:rFonts w:ascii="Times New Roman" w:hAnsi="Times New Roman"/>
          <w:b w:val="0"/>
          <w:i w:val="0"/>
          <w:color w:val="080808"/>
          <w:sz w:val="26"/>
          <w:lang w:val="ru-RU"/>
        </w:rPr>
        <w:t xml:space="preserve"> </w:t>
      </w:r>
      <w:r w:rsidRPr="00DD7BF5">
        <w:rPr>
          <w:rFonts w:ascii="Times New Roman" w:hAnsi="Times New Roman"/>
          <w:b w:val="0"/>
          <w:i w:val="0"/>
          <w:color w:val="080808"/>
          <w:sz w:val="26"/>
          <w:lang w:val="ru-RU"/>
        </w:rPr>
        <w:t>Общие требования к приемке работ</w:t>
      </w:r>
      <w:bookmarkEnd w:id="84"/>
      <w:bookmarkEnd w:id="85"/>
      <w:bookmarkEnd w:id="86"/>
      <w:bookmarkEnd w:id="87"/>
      <w:bookmarkEnd w:id="88"/>
      <w:r w:rsidRPr="00DD7BF5">
        <w:rPr>
          <w:rFonts w:ascii="Times New Roman" w:hAnsi="Times New Roman"/>
          <w:b w:val="0"/>
          <w:i w:val="0"/>
          <w:color w:val="080808"/>
          <w:sz w:val="26"/>
          <w:lang w:val="ru-RU"/>
        </w:rPr>
        <w:t>.</w:t>
      </w:r>
    </w:p>
    <w:p w:rsidR="006A0705" w:rsidRPr="00DD7BF5" w:rsidRDefault="006A0705" w:rsidP="006A0705">
      <w:pPr>
        <w:pStyle w:val="15"/>
        <w:spacing w:before="240" w:line="240" w:lineRule="auto"/>
        <w:ind w:firstLine="567"/>
        <w:rPr>
          <w:rFonts w:ascii="Times New Roman" w:hAnsi="Times New Roman"/>
          <w:color w:val="080808"/>
          <w:sz w:val="26"/>
          <w:szCs w:val="26"/>
        </w:rPr>
      </w:pPr>
      <w:r w:rsidRPr="00DD7BF5">
        <w:rPr>
          <w:rFonts w:ascii="Times New Roman" w:hAnsi="Times New Roman"/>
          <w:color w:val="080808"/>
          <w:sz w:val="26"/>
          <w:szCs w:val="26"/>
        </w:rPr>
        <w:t xml:space="preserve">Ошибки, выявленные в ходе тестирования, оформляются в виде протокола испытаний. </w:t>
      </w:r>
      <w:r w:rsidR="00362E98">
        <w:rPr>
          <w:rFonts w:ascii="Times New Roman" w:hAnsi="Times New Roman"/>
          <w:color w:val="080808"/>
          <w:sz w:val="26"/>
          <w:szCs w:val="26"/>
        </w:rPr>
        <w:t>Заказчик и Исполнитель</w:t>
      </w:r>
      <w:r w:rsidRPr="00DD7BF5">
        <w:rPr>
          <w:rFonts w:ascii="Times New Roman" w:hAnsi="Times New Roman"/>
          <w:color w:val="080808"/>
          <w:sz w:val="26"/>
          <w:szCs w:val="26"/>
        </w:rPr>
        <w:t xml:space="preserve"> определя</w:t>
      </w:r>
      <w:r w:rsidR="00362E98">
        <w:rPr>
          <w:rFonts w:ascii="Times New Roman" w:hAnsi="Times New Roman"/>
          <w:color w:val="080808"/>
          <w:sz w:val="26"/>
          <w:szCs w:val="26"/>
        </w:rPr>
        <w:t>ю</w:t>
      </w:r>
      <w:r w:rsidRPr="00DD7BF5">
        <w:rPr>
          <w:rFonts w:ascii="Times New Roman" w:hAnsi="Times New Roman"/>
          <w:color w:val="080808"/>
          <w:sz w:val="26"/>
          <w:szCs w:val="26"/>
        </w:rPr>
        <w:t>т сроки устранения ошибок и сроки повторных испытаний.</w:t>
      </w:r>
    </w:p>
    <w:p w:rsidR="006A0705" w:rsidRPr="006A0705" w:rsidRDefault="006A0705" w:rsidP="00DD7BF5">
      <w:pPr>
        <w:pStyle w:val="1"/>
        <w:spacing w:line="240" w:lineRule="auto"/>
        <w:ind w:left="284" w:hanging="284"/>
        <w:rPr>
          <w:rFonts w:ascii="Times New Roman" w:hAnsi="Times New Roman"/>
          <w:color w:val="080808"/>
          <w:sz w:val="26"/>
          <w:szCs w:val="26"/>
          <w:lang w:val="ru-RU"/>
        </w:rPr>
      </w:pPr>
      <w:bookmarkStart w:id="89" w:name="_Toc177034388"/>
      <w:bookmarkStart w:id="90" w:name="_Toc363035297"/>
      <w:bookmarkStart w:id="91" w:name="_Toc363035332"/>
      <w:bookmarkStart w:id="92" w:name="_Toc363035516"/>
      <w:bookmarkStart w:id="93" w:name="_Toc363035937"/>
      <w:bookmarkStart w:id="94" w:name="_Toc363038887"/>
      <w:r w:rsidRPr="006A0705">
        <w:rPr>
          <w:rFonts w:ascii="Times New Roman" w:hAnsi="Times New Roman"/>
          <w:color w:val="080808"/>
          <w:sz w:val="26"/>
          <w:szCs w:val="26"/>
          <w:lang w:val="ru-RU"/>
        </w:rPr>
        <w:t xml:space="preserve">7  ТРЕБОВАНИЯ К СОСТАВУ И СОДЕРЖАНИЮ РАБОТ ПО ПОДГОТОВКЕ ОБЪЕКТА АВТОМАТИЗАЦИИ К ВВОДУ </w:t>
      </w:r>
      <w:bookmarkEnd w:id="89"/>
      <w:bookmarkEnd w:id="90"/>
      <w:bookmarkEnd w:id="91"/>
      <w:bookmarkEnd w:id="92"/>
      <w:bookmarkEnd w:id="93"/>
      <w:bookmarkEnd w:id="94"/>
      <w:r w:rsidRPr="006A0705">
        <w:rPr>
          <w:rFonts w:ascii="Times New Roman" w:hAnsi="Times New Roman"/>
          <w:color w:val="080808"/>
          <w:sz w:val="26"/>
          <w:szCs w:val="26"/>
          <w:lang w:val="ru-RU"/>
        </w:rPr>
        <w:t>В ЭКСПЛУАТАЦИЮ</w:t>
      </w:r>
    </w:p>
    <w:p w:rsidR="006A0705" w:rsidRPr="006A0705" w:rsidRDefault="006A0705" w:rsidP="006A0705">
      <w:pPr>
        <w:pStyle w:val="affffff5"/>
        <w:spacing w:before="240" w:line="240" w:lineRule="auto"/>
        <w:ind w:firstLine="567"/>
        <w:rPr>
          <w:color w:val="auto"/>
          <w:sz w:val="26"/>
          <w:szCs w:val="26"/>
          <w:lang w:val="ru-RU"/>
        </w:rPr>
      </w:pPr>
      <w:r w:rsidRPr="006A0705">
        <w:rPr>
          <w:color w:val="auto"/>
          <w:sz w:val="26"/>
          <w:szCs w:val="26"/>
          <w:lang w:val="ru-RU"/>
        </w:rPr>
        <w:t xml:space="preserve">7.1 Подготовка объекта автоматизации заключается в обучении пользователей работе с </w:t>
      </w:r>
      <w:r w:rsidR="00362E98">
        <w:rPr>
          <w:color w:val="auto"/>
          <w:sz w:val="26"/>
          <w:szCs w:val="26"/>
          <w:lang w:val="ru-RU"/>
        </w:rPr>
        <w:t>комплексом</w:t>
      </w:r>
      <w:r w:rsidRPr="006A0705">
        <w:rPr>
          <w:color w:val="auto"/>
          <w:sz w:val="26"/>
          <w:szCs w:val="26"/>
          <w:lang w:val="ru-RU"/>
        </w:rPr>
        <w:t xml:space="preserve"> и назначению ответственных специалистов </w:t>
      </w:r>
      <w:r w:rsidR="00362E98">
        <w:rPr>
          <w:color w:val="auto"/>
          <w:sz w:val="26"/>
          <w:szCs w:val="26"/>
          <w:lang w:val="ru-RU"/>
        </w:rPr>
        <w:t>Исполнителя</w:t>
      </w:r>
      <w:r w:rsidRPr="006A0705">
        <w:rPr>
          <w:color w:val="auto"/>
          <w:sz w:val="26"/>
          <w:szCs w:val="26"/>
          <w:lang w:val="ru-RU"/>
        </w:rPr>
        <w:t xml:space="preserve"> для технического сопровождения.</w:t>
      </w:r>
    </w:p>
    <w:p w:rsidR="006A0705" w:rsidRPr="006A0705" w:rsidRDefault="006A0705" w:rsidP="006A0705">
      <w:pPr>
        <w:pStyle w:val="affffff5"/>
        <w:spacing w:before="240" w:line="240" w:lineRule="auto"/>
        <w:ind w:firstLine="567"/>
        <w:rPr>
          <w:color w:val="auto"/>
          <w:sz w:val="26"/>
          <w:szCs w:val="26"/>
          <w:lang w:val="ru-RU"/>
        </w:rPr>
      </w:pPr>
      <w:r w:rsidRPr="006A0705">
        <w:rPr>
          <w:color w:val="auto"/>
          <w:sz w:val="26"/>
          <w:szCs w:val="26"/>
          <w:lang w:val="ru-RU"/>
        </w:rPr>
        <w:t xml:space="preserve">7.2 Обучение пользователей должны проводить специалисты </w:t>
      </w:r>
      <w:r w:rsidR="00362E98">
        <w:rPr>
          <w:color w:val="auto"/>
          <w:sz w:val="26"/>
          <w:szCs w:val="26"/>
          <w:lang w:val="ru-RU"/>
        </w:rPr>
        <w:t>Исполнителя</w:t>
      </w:r>
      <w:r w:rsidRPr="006A0705">
        <w:rPr>
          <w:color w:val="auto"/>
          <w:sz w:val="26"/>
          <w:szCs w:val="26"/>
          <w:lang w:val="ru-RU"/>
        </w:rPr>
        <w:t xml:space="preserve"> путем индивидуальных и групповых консультаций.</w:t>
      </w:r>
    </w:p>
    <w:p w:rsidR="006A0705" w:rsidRPr="006A0705" w:rsidRDefault="006A0705" w:rsidP="006A0705">
      <w:pPr>
        <w:pStyle w:val="affffff5"/>
        <w:spacing w:before="240" w:line="240" w:lineRule="auto"/>
        <w:ind w:firstLine="567"/>
        <w:rPr>
          <w:color w:val="080808"/>
          <w:sz w:val="26"/>
          <w:szCs w:val="26"/>
          <w:lang w:val="ru-RU"/>
        </w:rPr>
      </w:pPr>
      <w:r w:rsidRPr="006A0705">
        <w:rPr>
          <w:color w:val="auto"/>
          <w:sz w:val="26"/>
          <w:szCs w:val="26"/>
          <w:lang w:val="ru-RU"/>
        </w:rPr>
        <w:t xml:space="preserve">7.3 Техническое сопровождение должно производиться </w:t>
      </w:r>
      <w:r w:rsidR="00362E98">
        <w:rPr>
          <w:color w:val="auto"/>
          <w:sz w:val="26"/>
          <w:szCs w:val="26"/>
          <w:lang w:val="ru-RU"/>
        </w:rPr>
        <w:t>Исполнителем</w:t>
      </w:r>
      <w:r w:rsidRPr="006A0705">
        <w:rPr>
          <w:color w:val="auto"/>
          <w:sz w:val="26"/>
          <w:szCs w:val="26"/>
          <w:lang w:val="ru-RU"/>
        </w:rPr>
        <w:t xml:space="preserve"> и включать в себя текущую настройку опций, помощь пользователям, устранение их замечаний</w:t>
      </w:r>
      <w:r w:rsidRPr="006A0705">
        <w:rPr>
          <w:color w:val="080808"/>
          <w:sz w:val="26"/>
          <w:szCs w:val="26"/>
          <w:lang w:val="ru-RU"/>
        </w:rPr>
        <w:t>.</w:t>
      </w:r>
    </w:p>
    <w:p w:rsidR="006A0705" w:rsidRPr="006A0705" w:rsidRDefault="006A0705" w:rsidP="00DD7BF5">
      <w:pPr>
        <w:pStyle w:val="1"/>
        <w:spacing w:line="240" w:lineRule="auto"/>
        <w:rPr>
          <w:rFonts w:ascii="Times New Roman" w:hAnsi="Times New Roman"/>
          <w:color w:val="080808"/>
          <w:sz w:val="26"/>
          <w:szCs w:val="26"/>
          <w:lang w:val="ru-RU"/>
        </w:rPr>
      </w:pPr>
      <w:bookmarkStart w:id="95" w:name="_Toc177034389"/>
      <w:bookmarkStart w:id="96" w:name="_Toc363035298"/>
      <w:bookmarkStart w:id="97" w:name="_Toc363035333"/>
      <w:bookmarkStart w:id="98" w:name="_Toc363035517"/>
      <w:bookmarkStart w:id="99" w:name="_Toc363035938"/>
      <w:bookmarkStart w:id="100" w:name="_Toc363038888"/>
      <w:r w:rsidRPr="006A0705">
        <w:rPr>
          <w:rFonts w:ascii="Times New Roman" w:hAnsi="Times New Roman"/>
          <w:color w:val="080808"/>
          <w:sz w:val="26"/>
          <w:szCs w:val="26"/>
          <w:lang w:val="ru-RU"/>
        </w:rPr>
        <w:t xml:space="preserve">8 </w:t>
      </w:r>
      <w:r w:rsidR="00DD7BF5">
        <w:rPr>
          <w:rFonts w:ascii="Times New Roman" w:hAnsi="Times New Roman"/>
          <w:color w:val="080808"/>
          <w:sz w:val="26"/>
          <w:szCs w:val="26"/>
          <w:lang w:val="ru-RU"/>
        </w:rPr>
        <w:t xml:space="preserve"> </w:t>
      </w:r>
      <w:r w:rsidRPr="006A0705">
        <w:rPr>
          <w:rFonts w:ascii="Times New Roman" w:hAnsi="Times New Roman"/>
          <w:color w:val="080808"/>
          <w:sz w:val="26"/>
          <w:szCs w:val="26"/>
          <w:lang w:val="ru-RU"/>
        </w:rPr>
        <w:t>ТРЕБОВАНИЯ К ДОКУМЕНТ</w:t>
      </w:r>
      <w:bookmarkEnd w:id="95"/>
      <w:bookmarkEnd w:id="96"/>
      <w:bookmarkEnd w:id="97"/>
      <w:bookmarkEnd w:id="98"/>
      <w:bookmarkEnd w:id="99"/>
      <w:bookmarkEnd w:id="100"/>
      <w:r w:rsidRPr="006A0705">
        <w:rPr>
          <w:rFonts w:ascii="Times New Roman" w:hAnsi="Times New Roman"/>
          <w:color w:val="080808"/>
          <w:sz w:val="26"/>
          <w:szCs w:val="26"/>
          <w:lang w:val="ru-RU"/>
        </w:rPr>
        <w:t>АЦИИ</w:t>
      </w:r>
    </w:p>
    <w:p w:rsidR="006A0705" w:rsidRPr="006A0705" w:rsidRDefault="006A0705" w:rsidP="006A0705">
      <w:pPr>
        <w:pStyle w:val="affffff5"/>
        <w:spacing w:before="240" w:line="240" w:lineRule="auto"/>
        <w:ind w:firstLine="567"/>
        <w:rPr>
          <w:color w:val="080808"/>
          <w:sz w:val="26"/>
          <w:szCs w:val="26"/>
          <w:lang w:val="ru-RU"/>
        </w:rPr>
      </w:pPr>
      <w:r w:rsidRPr="006A0705">
        <w:rPr>
          <w:color w:val="080808"/>
          <w:sz w:val="26"/>
          <w:szCs w:val="26"/>
          <w:lang w:val="ru-RU"/>
        </w:rPr>
        <w:t xml:space="preserve">8.1 </w:t>
      </w:r>
      <w:r w:rsidR="00362E98">
        <w:rPr>
          <w:color w:val="080808"/>
          <w:sz w:val="26"/>
          <w:szCs w:val="26"/>
          <w:lang w:val="ru-RU"/>
        </w:rPr>
        <w:t>Исполнитель</w:t>
      </w:r>
      <w:r w:rsidRPr="006A0705">
        <w:rPr>
          <w:color w:val="080808"/>
          <w:sz w:val="26"/>
          <w:szCs w:val="26"/>
          <w:lang w:val="ru-RU"/>
        </w:rPr>
        <w:t xml:space="preserve"> долж</w:t>
      </w:r>
      <w:r w:rsidR="00362E98">
        <w:rPr>
          <w:color w:val="080808"/>
          <w:sz w:val="26"/>
          <w:szCs w:val="26"/>
          <w:lang w:val="ru-RU"/>
        </w:rPr>
        <w:t>ен</w:t>
      </w:r>
      <w:r w:rsidRPr="006A0705">
        <w:rPr>
          <w:color w:val="080808"/>
          <w:sz w:val="26"/>
          <w:szCs w:val="26"/>
          <w:lang w:val="ru-RU"/>
        </w:rPr>
        <w:t xml:space="preserve"> подготовить пакет документов, включающий в себя согласованные с Заказчиком: ТЗ, протокол испытаний, акт сдачи </w:t>
      </w:r>
      <w:r w:rsidR="007E7DE3">
        <w:rPr>
          <w:color w:val="080808"/>
          <w:sz w:val="26"/>
          <w:szCs w:val="26"/>
          <w:lang w:val="ru-RU"/>
        </w:rPr>
        <w:t>–</w:t>
      </w:r>
      <w:r w:rsidRPr="006A0705">
        <w:rPr>
          <w:color w:val="080808"/>
          <w:sz w:val="26"/>
          <w:szCs w:val="26"/>
          <w:lang w:val="ru-RU"/>
        </w:rPr>
        <w:t xml:space="preserve"> приемки. Документы должны соответствовать требованиям ГОСТ 34.201-89.</w:t>
      </w:r>
    </w:p>
    <w:p w:rsidR="006A0705" w:rsidRPr="006A0705" w:rsidRDefault="006A0705" w:rsidP="006A0705">
      <w:pPr>
        <w:pStyle w:val="affffff5"/>
        <w:spacing w:before="240" w:line="240" w:lineRule="auto"/>
        <w:ind w:firstLine="567"/>
        <w:rPr>
          <w:color w:val="080808"/>
          <w:sz w:val="26"/>
          <w:szCs w:val="26"/>
          <w:lang w:val="ru-RU"/>
        </w:rPr>
      </w:pPr>
      <w:bookmarkStart w:id="101" w:name="_Toc177034390"/>
      <w:r w:rsidRPr="006A0705">
        <w:rPr>
          <w:color w:val="080808"/>
          <w:sz w:val="26"/>
          <w:szCs w:val="26"/>
          <w:lang w:val="ru-RU"/>
        </w:rPr>
        <w:t>8.2 Документы предоставляются в распеч</w:t>
      </w:r>
      <w:r w:rsidR="00362E98">
        <w:rPr>
          <w:color w:val="080808"/>
          <w:sz w:val="26"/>
          <w:szCs w:val="26"/>
          <w:lang w:val="ru-RU"/>
        </w:rPr>
        <w:t>атанном виде в двух экземплярах</w:t>
      </w:r>
      <w:r w:rsidRPr="006A0705">
        <w:rPr>
          <w:color w:val="080808"/>
          <w:sz w:val="26"/>
          <w:szCs w:val="26"/>
          <w:lang w:val="ru-RU"/>
        </w:rPr>
        <w:t>.</w:t>
      </w:r>
    </w:p>
    <w:p w:rsidR="006A0705" w:rsidRPr="006A0705" w:rsidRDefault="006A0705" w:rsidP="00DD7BF5">
      <w:pPr>
        <w:spacing w:before="240" w:line="240" w:lineRule="auto"/>
        <w:rPr>
          <w:rFonts w:ascii="Times New Roman" w:hAnsi="Times New Roman"/>
          <w:b/>
          <w:color w:val="080808"/>
          <w:sz w:val="26"/>
          <w:szCs w:val="26"/>
        </w:rPr>
      </w:pPr>
      <w:bookmarkStart w:id="102" w:name="_Toc363035299"/>
      <w:bookmarkStart w:id="103" w:name="_Toc363035334"/>
      <w:bookmarkStart w:id="104" w:name="_Toc363035518"/>
      <w:bookmarkStart w:id="105" w:name="_Toc363035939"/>
      <w:bookmarkStart w:id="106" w:name="_Toc363038889"/>
      <w:r w:rsidRPr="006A0705">
        <w:rPr>
          <w:rFonts w:ascii="Times New Roman" w:hAnsi="Times New Roman"/>
          <w:b/>
          <w:color w:val="080808"/>
          <w:sz w:val="26"/>
          <w:szCs w:val="26"/>
        </w:rPr>
        <w:t xml:space="preserve">9 </w:t>
      </w:r>
      <w:r w:rsidR="00DD7BF5">
        <w:rPr>
          <w:rFonts w:ascii="Times New Roman" w:hAnsi="Times New Roman"/>
          <w:b/>
          <w:color w:val="080808"/>
          <w:sz w:val="26"/>
          <w:szCs w:val="26"/>
        </w:rPr>
        <w:t xml:space="preserve"> </w:t>
      </w:r>
      <w:r w:rsidRPr="006A0705">
        <w:rPr>
          <w:rFonts w:ascii="Times New Roman" w:hAnsi="Times New Roman"/>
          <w:b/>
          <w:color w:val="080808"/>
          <w:sz w:val="26"/>
          <w:szCs w:val="26"/>
        </w:rPr>
        <w:t>ИСТОЧНИКИ РАЗРАБОТКИ</w:t>
      </w:r>
      <w:bookmarkEnd w:id="101"/>
      <w:bookmarkEnd w:id="102"/>
      <w:bookmarkEnd w:id="103"/>
      <w:bookmarkEnd w:id="104"/>
      <w:bookmarkEnd w:id="105"/>
      <w:bookmarkEnd w:id="106"/>
    </w:p>
    <w:p w:rsidR="00DD7BF5" w:rsidRPr="00A41AE0" w:rsidRDefault="006A0705" w:rsidP="00DD7BF5">
      <w:pPr>
        <w:pStyle w:val="affffff5"/>
        <w:spacing w:before="240" w:line="240" w:lineRule="auto"/>
        <w:ind w:firstLine="567"/>
        <w:rPr>
          <w:color w:val="080808"/>
          <w:sz w:val="26"/>
          <w:szCs w:val="26"/>
          <w:lang w:val="ru-RU"/>
        </w:rPr>
      </w:pPr>
      <w:r w:rsidRPr="00A41AE0">
        <w:rPr>
          <w:color w:val="080808"/>
          <w:sz w:val="26"/>
          <w:szCs w:val="26"/>
          <w:lang w:val="ru-RU"/>
        </w:rPr>
        <w:lastRenderedPageBreak/>
        <w:t xml:space="preserve">Источниками разработки являются ГОСТ 19 и 34 серий, а также </w:t>
      </w:r>
      <w:r w:rsidR="00362E98">
        <w:rPr>
          <w:color w:val="080808"/>
          <w:sz w:val="26"/>
          <w:szCs w:val="26"/>
          <w:lang w:val="ru-RU"/>
        </w:rPr>
        <w:t>разработки по комплексу, имеющиеся на сегодняшний день</w:t>
      </w:r>
      <w:r w:rsidRPr="00A41AE0">
        <w:rPr>
          <w:color w:val="080808"/>
          <w:sz w:val="26"/>
          <w:szCs w:val="26"/>
          <w:lang w:val="ru-RU"/>
        </w:rPr>
        <w:t>.</w:t>
      </w:r>
    </w:p>
    <w:p w:rsidR="004D4079" w:rsidRDefault="00DD7BF5" w:rsidP="004D4079">
      <w:pPr>
        <w:tabs>
          <w:tab w:val="clear" w:pos="708"/>
        </w:tabs>
        <w:suppressAutoHyphens w:val="0"/>
        <w:spacing w:line="240" w:lineRule="auto"/>
        <w:jc w:val="right"/>
        <w:rPr>
          <w:b/>
          <w:sz w:val="26"/>
          <w:szCs w:val="26"/>
        </w:rPr>
      </w:pPr>
      <w:r>
        <w:rPr>
          <w:i/>
          <w:color w:val="080808"/>
          <w:sz w:val="26"/>
          <w:szCs w:val="26"/>
        </w:rPr>
        <w:br w:type="page"/>
      </w:r>
      <w:r w:rsidR="004D4079">
        <w:rPr>
          <w:b/>
          <w:sz w:val="26"/>
          <w:szCs w:val="26"/>
        </w:rPr>
        <w:lastRenderedPageBreak/>
        <w:t>Приложение 1</w:t>
      </w:r>
    </w:p>
    <w:p w:rsidR="00C9722D" w:rsidRPr="000653B8" w:rsidRDefault="00C9722D" w:rsidP="004D4079">
      <w:pPr>
        <w:tabs>
          <w:tab w:val="clear" w:pos="708"/>
        </w:tabs>
        <w:suppressAutoHyphens w:val="0"/>
        <w:spacing w:before="120" w:after="12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Существующие и требуемые форматы</w:t>
      </w:r>
      <w:r w:rsidR="004D407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временных баз данных (ВБД)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4"/>
        <w:gridCol w:w="1843"/>
        <w:gridCol w:w="1701"/>
      </w:tblGrid>
      <w:tr w:rsidR="00C9722D" w:rsidRPr="001B1F94" w:rsidTr="007E7DE3">
        <w:trPr>
          <w:trHeight w:val="510"/>
          <w:tblHeader/>
        </w:trPr>
        <w:tc>
          <w:tcPr>
            <w:tcW w:w="6394" w:type="dxa"/>
            <w:shd w:val="clear" w:color="auto" w:fill="auto"/>
            <w:vAlign w:val="center"/>
            <w:hideMark/>
          </w:tcPr>
          <w:p w:rsidR="00C9722D" w:rsidRPr="00053F09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 первичных приборов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9722D" w:rsidRPr="0008113D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Cs/>
                <w:color w:val="0000FF"/>
              </w:rPr>
            </w:pPr>
            <w:r w:rsidRPr="0008113D">
              <w:rPr>
                <w:rFonts w:ascii="Times New Roman" w:hAnsi="Times New Roman"/>
                <w:bCs/>
                <w:color w:val="0000FF"/>
              </w:rPr>
              <w:t>Существующий формат ВБД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9722D" w:rsidRPr="007E7DE3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color w:val="339933"/>
              </w:rPr>
            </w:pPr>
            <w:r w:rsidRPr="007E7DE3">
              <w:rPr>
                <w:rFonts w:ascii="Times New Roman" w:hAnsi="Times New Roman"/>
                <w:color w:val="339933"/>
              </w:rPr>
              <w:t>Требуемый формат ВБД</w:t>
            </w:r>
          </w:p>
        </w:tc>
      </w:tr>
      <w:tr w:rsidR="00C9722D" w:rsidRPr="002770AF" w:rsidTr="007E7DE3">
        <w:trPr>
          <w:trHeight w:val="255"/>
        </w:trPr>
        <w:tc>
          <w:tcPr>
            <w:tcW w:w="6394" w:type="dxa"/>
            <w:shd w:val="clear" w:color="auto" w:fill="auto"/>
            <w:vAlign w:val="center"/>
            <w:hideMark/>
          </w:tcPr>
          <w:p w:rsidR="00C9722D" w:rsidRPr="002770AF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sz w:val="26"/>
                <w:szCs w:val="26"/>
              </w:rPr>
              <w:t>Система «Зефир» (физиологические датчики)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9722D" w:rsidRPr="0008113D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9722D" w:rsidRPr="000B01C2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  <w:lang w:val="en-US"/>
              </w:rPr>
            </w:pPr>
            <w:r w:rsidRPr="000B01C2">
              <w:rPr>
                <w:rFonts w:ascii="Times New Roman" w:hAnsi="Times New Roman"/>
                <w:color w:val="auto"/>
                <w:lang w:val="en-US"/>
              </w:rPr>
              <w:t>MySQL</w:t>
            </w:r>
          </w:p>
        </w:tc>
      </w:tr>
      <w:tr w:rsidR="00C9722D" w:rsidRPr="002770AF" w:rsidTr="007E7DE3">
        <w:trPr>
          <w:trHeight w:val="255"/>
        </w:trPr>
        <w:tc>
          <w:tcPr>
            <w:tcW w:w="6394" w:type="dxa"/>
            <w:shd w:val="clear" w:color="auto" w:fill="auto"/>
            <w:vAlign w:val="center"/>
            <w:hideMark/>
          </w:tcPr>
          <w:p w:rsidR="00C9722D" w:rsidRPr="002770AF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sz w:val="26"/>
                <w:szCs w:val="26"/>
              </w:rPr>
              <w:t>Система видеонаблюдения (камеры)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9722D" w:rsidRPr="0008113D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/>
                <w:bCs/>
                <w:color w:val="0000FF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9722D" w:rsidRPr="000B01C2" w:rsidRDefault="00C9722D" w:rsidP="007E7DE3">
            <w:pPr>
              <w:rPr>
                <w:color w:val="auto"/>
              </w:rPr>
            </w:pPr>
            <w:r w:rsidRPr="000B01C2">
              <w:rPr>
                <w:rFonts w:ascii="Times New Roman" w:hAnsi="Times New Roman"/>
                <w:color w:val="auto"/>
                <w:lang w:val="en-US"/>
              </w:rPr>
              <w:t>MySQL</w:t>
            </w:r>
          </w:p>
        </w:tc>
      </w:tr>
      <w:tr w:rsidR="00C9722D" w:rsidRPr="001A41D7" w:rsidTr="007E7DE3">
        <w:trPr>
          <w:trHeight w:val="255"/>
        </w:trPr>
        <w:tc>
          <w:tcPr>
            <w:tcW w:w="6394" w:type="dxa"/>
            <w:shd w:val="clear" w:color="auto" w:fill="auto"/>
            <w:vAlign w:val="center"/>
            <w:hideMark/>
          </w:tcPr>
          <w:p w:rsidR="00C9722D" w:rsidRPr="001A41D7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>
              <w:rPr>
                <w:color w:val="FF0000"/>
                <w:sz w:val="26"/>
                <w:szCs w:val="26"/>
              </w:rPr>
              <w:t>С</w:t>
            </w:r>
            <w:r w:rsidRPr="00FF2002">
              <w:rPr>
                <w:color w:val="FF0000"/>
                <w:sz w:val="26"/>
                <w:szCs w:val="26"/>
              </w:rPr>
              <w:t xml:space="preserve">истема </w:t>
            </w:r>
            <w:proofErr w:type="spellStart"/>
            <w:r w:rsidRPr="00FF2002">
              <w:rPr>
                <w:color w:val="FF0000"/>
                <w:sz w:val="26"/>
                <w:szCs w:val="26"/>
              </w:rPr>
              <w:t>радиопозиционирования</w:t>
            </w:r>
            <w:proofErr w:type="spellEnd"/>
            <w:r w:rsidRPr="00FF2002"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color w:val="FF0000"/>
                <w:sz w:val="26"/>
                <w:szCs w:val="26"/>
              </w:rPr>
              <w:t>(датчики положения)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9722D" w:rsidRPr="0008113D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0000FF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9722D" w:rsidRPr="000B01C2" w:rsidRDefault="00C9722D" w:rsidP="007E7DE3">
            <w:pPr>
              <w:rPr>
                <w:color w:val="auto"/>
              </w:rPr>
            </w:pPr>
            <w:r w:rsidRPr="000B01C2">
              <w:rPr>
                <w:rFonts w:ascii="Times New Roman" w:hAnsi="Times New Roman"/>
                <w:color w:val="auto"/>
                <w:lang w:val="en-US"/>
              </w:rPr>
              <w:t>MySQL</w:t>
            </w:r>
          </w:p>
        </w:tc>
      </w:tr>
      <w:tr w:rsidR="00C9722D" w:rsidRPr="001A41D7" w:rsidTr="007E7DE3">
        <w:trPr>
          <w:trHeight w:val="255"/>
        </w:trPr>
        <w:tc>
          <w:tcPr>
            <w:tcW w:w="6394" w:type="dxa"/>
            <w:shd w:val="clear" w:color="auto" w:fill="auto"/>
            <w:vAlign w:val="center"/>
            <w:hideMark/>
          </w:tcPr>
          <w:p w:rsidR="00C9722D" w:rsidRPr="00FF2002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Система лазерных меток (лазеры)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9722D" w:rsidRPr="0008113D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0000FF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9722D" w:rsidRPr="000B01C2" w:rsidRDefault="00C9722D" w:rsidP="007E7DE3">
            <w:pPr>
              <w:rPr>
                <w:color w:val="auto"/>
              </w:rPr>
            </w:pPr>
            <w:r w:rsidRPr="000B01C2">
              <w:rPr>
                <w:rFonts w:ascii="Times New Roman" w:hAnsi="Times New Roman"/>
                <w:color w:val="auto"/>
                <w:lang w:val="en-US"/>
              </w:rPr>
              <w:t>MySQL</w:t>
            </w:r>
          </w:p>
        </w:tc>
      </w:tr>
      <w:tr w:rsidR="00C9722D" w:rsidRPr="001A41D7" w:rsidTr="007E7DE3">
        <w:trPr>
          <w:trHeight w:val="255"/>
        </w:trPr>
        <w:tc>
          <w:tcPr>
            <w:tcW w:w="6394" w:type="dxa"/>
            <w:shd w:val="clear" w:color="auto" w:fill="auto"/>
            <w:vAlign w:val="center"/>
            <w:hideMark/>
          </w:tcPr>
          <w:p w:rsidR="00C9722D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6754C3">
              <w:rPr>
                <w:sz w:val="26"/>
                <w:szCs w:val="26"/>
              </w:rPr>
              <w:t xml:space="preserve">истема </w:t>
            </w:r>
            <w:r w:rsidRPr="006754C3">
              <w:rPr>
                <w:bCs/>
                <w:sz w:val="26"/>
                <w:szCs w:val="26"/>
              </w:rPr>
              <w:t>мобильных шариков маркеров</w:t>
            </w:r>
            <w:r w:rsidRPr="006754C3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>маркеры</w:t>
            </w:r>
            <w:r w:rsidRPr="006754C3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9722D" w:rsidRPr="0008113D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0000FF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9722D" w:rsidRPr="000B01C2" w:rsidRDefault="00C9722D" w:rsidP="007E7DE3">
            <w:pPr>
              <w:rPr>
                <w:color w:val="auto"/>
              </w:rPr>
            </w:pPr>
            <w:r w:rsidRPr="000B01C2">
              <w:rPr>
                <w:rFonts w:ascii="Times New Roman" w:hAnsi="Times New Roman"/>
                <w:color w:val="auto"/>
                <w:lang w:val="en-US"/>
              </w:rPr>
              <w:t>MySQL</w:t>
            </w:r>
          </w:p>
        </w:tc>
      </w:tr>
      <w:tr w:rsidR="00C9722D" w:rsidRPr="001A41D7" w:rsidTr="007E7DE3">
        <w:trPr>
          <w:trHeight w:val="255"/>
        </w:trPr>
        <w:tc>
          <w:tcPr>
            <w:tcW w:w="6394" w:type="dxa"/>
            <w:shd w:val="clear" w:color="auto" w:fill="auto"/>
            <w:vAlign w:val="center"/>
            <w:hideMark/>
          </w:tcPr>
          <w:p w:rsidR="00C9722D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Система </w:t>
            </w:r>
            <w:proofErr w:type="spellStart"/>
            <w:r>
              <w:rPr>
                <w:sz w:val="26"/>
                <w:szCs w:val="26"/>
              </w:rPr>
              <w:t>визоров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визоры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9722D" w:rsidRPr="0008113D" w:rsidRDefault="00C9722D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0000FF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9722D" w:rsidRPr="000B01C2" w:rsidRDefault="00C9722D" w:rsidP="007E7DE3">
            <w:pPr>
              <w:rPr>
                <w:color w:val="auto"/>
              </w:rPr>
            </w:pPr>
            <w:r w:rsidRPr="000B01C2">
              <w:rPr>
                <w:rFonts w:ascii="Times New Roman" w:hAnsi="Times New Roman"/>
                <w:color w:val="auto"/>
                <w:lang w:val="en-US"/>
              </w:rPr>
              <w:t>MySQL</w:t>
            </w:r>
          </w:p>
        </w:tc>
      </w:tr>
      <w:tr w:rsidR="007E7DE3" w:rsidRPr="001A41D7" w:rsidTr="007E7DE3">
        <w:trPr>
          <w:trHeight w:val="255"/>
        </w:trPr>
        <w:tc>
          <w:tcPr>
            <w:tcW w:w="6394" w:type="dxa"/>
            <w:shd w:val="clear" w:color="auto" w:fill="auto"/>
            <w:vAlign w:val="center"/>
            <w:hideMark/>
          </w:tcPr>
          <w:p w:rsidR="007E7DE3" w:rsidRPr="0008113D" w:rsidRDefault="007E7DE3" w:rsidP="007028D2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color w:val="FF0000"/>
                <w:sz w:val="26"/>
                <w:szCs w:val="26"/>
              </w:rPr>
            </w:pPr>
            <w:r w:rsidRPr="0008113D">
              <w:rPr>
                <w:color w:val="FF0000"/>
                <w:sz w:val="26"/>
                <w:szCs w:val="26"/>
              </w:rPr>
              <w:t>ВБД для записи общих параметров (приложение 3</w:t>
            </w:r>
            <w:r w:rsidR="007028D2">
              <w:rPr>
                <w:color w:val="FF0000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E7DE3" w:rsidRPr="0008113D" w:rsidRDefault="007E7DE3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0000FF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E7DE3" w:rsidRPr="000B01C2" w:rsidRDefault="007E7DE3" w:rsidP="007E7DE3">
            <w:pPr>
              <w:rPr>
                <w:rFonts w:ascii="Times New Roman" w:hAnsi="Times New Roman"/>
                <w:color w:val="auto"/>
              </w:rPr>
            </w:pPr>
            <w:r w:rsidRPr="000B01C2">
              <w:rPr>
                <w:rFonts w:ascii="Times New Roman" w:hAnsi="Times New Roman"/>
                <w:color w:val="auto"/>
                <w:lang w:val="en-US"/>
              </w:rPr>
              <w:t>MySQL</w:t>
            </w:r>
          </w:p>
        </w:tc>
      </w:tr>
      <w:tr w:rsidR="00500587" w:rsidRPr="001A41D7" w:rsidTr="007E7DE3">
        <w:trPr>
          <w:trHeight w:val="255"/>
        </w:trPr>
        <w:tc>
          <w:tcPr>
            <w:tcW w:w="6394" w:type="dxa"/>
            <w:shd w:val="clear" w:color="auto" w:fill="auto"/>
            <w:vAlign w:val="center"/>
            <w:hideMark/>
          </w:tcPr>
          <w:p w:rsidR="00500587" w:rsidRPr="0008113D" w:rsidRDefault="00500587" w:rsidP="0050058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ВБД с настройками параметров записи данных в ЦБД (состав и дискретность записи данных в ЦБД (приложение 2)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00587" w:rsidRPr="0008113D" w:rsidRDefault="00500587" w:rsidP="007E7DE3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0000FF"/>
              </w:rPr>
            </w:pPr>
            <w:r>
              <w:rPr>
                <w:rFonts w:ascii="Times New Roman" w:hAnsi="Times New Roman"/>
                <w:bCs/>
                <w:color w:val="0000FF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0587" w:rsidRPr="000B01C2" w:rsidRDefault="00500587" w:rsidP="00B34394">
            <w:pPr>
              <w:rPr>
                <w:rFonts w:ascii="Times New Roman" w:hAnsi="Times New Roman"/>
                <w:color w:val="auto"/>
              </w:rPr>
            </w:pPr>
            <w:r w:rsidRPr="000B01C2">
              <w:rPr>
                <w:rFonts w:ascii="Times New Roman" w:hAnsi="Times New Roman"/>
                <w:color w:val="auto"/>
                <w:lang w:val="en-US"/>
              </w:rPr>
              <w:t>MySQL</w:t>
            </w:r>
          </w:p>
        </w:tc>
      </w:tr>
    </w:tbl>
    <w:p w:rsidR="00C9722D" w:rsidRDefault="00C9722D" w:rsidP="00C9722D">
      <w:pPr>
        <w:pStyle w:val="afff9"/>
        <w:tabs>
          <w:tab w:val="clear" w:pos="708"/>
          <w:tab w:val="left" w:pos="284"/>
          <w:tab w:val="left" w:pos="709"/>
        </w:tabs>
        <w:spacing w:before="120" w:line="240" w:lineRule="auto"/>
        <w:ind w:left="426"/>
        <w:jc w:val="both"/>
        <w:rPr>
          <w:sz w:val="26"/>
          <w:szCs w:val="26"/>
        </w:rPr>
      </w:pPr>
    </w:p>
    <w:p w:rsidR="00C9722D" w:rsidRDefault="00C9722D" w:rsidP="00C9722D">
      <w:pPr>
        <w:tabs>
          <w:tab w:val="clear" w:pos="708"/>
        </w:tabs>
        <w:suppressAutoHyphens w:val="0"/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4D4079" w:rsidRDefault="000653B8" w:rsidP="004D4079">
      <w:pPr>
        <w:tabs>
          <w:tab w:val="clear" w:pos="708"/>
        </w:tabs>
        <w:suppressAutoHyphens w:val="0"/>
        <w:spacing w:before="120" w:after="120" w:line="240" w:lineRule="auto"/>
        <w:jc w:val="right"/>
        <w:rPr>
          <w:b/>
          <w:sz w:val="26"/>
          <w:szCs w:val="26"/>
        </w:rPr>
      </w:pPr>
      <w:r w:rsidRPr="000653B8">
        <w:rPr>
          <w:b/>
          <w:sz w:val="26"/>
          <w:szCs w:val="26"/>
        </w:rPr>
        <w:lastRenderedPageBreak/>
        <w:t xml:space="preserve">Приложение </w:t>
      </w:r>
      <w:r w:rsidR="00C9722D">
        <w:rPr>
          <w:b/>
          <w:sz w:val="26"/>
          <w:szCs w:val="26"/>
        </w:rPr>
        <w:t>2</w:t>
      </w:r>
    </w:p>
    <w:p w:rsidR="000653B8" w:rsidRPr="000653B8" w:rsidRDefault="000653B8" w:rsidP="00C9722D">
      <w:pPr>
        <w:tabs>
          <w:tab w:val="clear" w:pos="708"/>
        </w:tabs>
        <w:suppressAutoHyphens w:val="0"/>
        <w:spacing w:after="200" w:line="276" w:lineRule="auto"/>
        <w:jc w:val="center"/>
        <w:rPr>
          <w:b/>
          <w:sz w:val="26"/>
          <w:szCs w:val="26"/>
        </w:rPr>
      </w:pPr>
      <w:r w:rsidRPr="000653B8">
        <w:rPr>
          <w:b/>
          <w:sz w:val="26"/>
          <w:szCs w:val="26"/>
        </w:rPr>
        <w:t>Параметры, фиксируемые первичными приборами</w:t>
      </w:r>
      <w:r w:rsidR="004D4079">
        <w:rPr>
          <w:b/>
          <w:sz w:val="26"/>
          <w:szCs w:val="26"/>
        </w:rPr>
        <w:t xml:space="preserve"> (ПП)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6"/>
        <w:gridCol w:w="1701"/>
        <w:gridCol w:w="1701"/>
      </w:tblGrid>
      <w:tr w:rsidR="000653B8" w:rsidRPr="001B1F94" w:rsidTr="00113B17">
        <w:trPr>
          <w:trHeight w:val="510"/>
          <w:tblHeader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Система, параметры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Cs/>
              </w:rPr>
            </w:pPr>
            <w:r w:rsidRPr="00053F09">
              <w:rPr>
                <w:rFonts w:ascii="Times New Roman" w:hAnsi="Times New Roman"/>
                <w:bCs/>
              </w:rPr>
              <w:t xml:space="preserve">Дискретность </w:t>
            </w:r>
            <w:r>
              <w:rPr>
                <w:rFonts w:ascii="Times New Roman" w:hAnsi="Times New Roman"/>
                <w:bCs/>
              </w:rPr>
              <w:t>передачи</w:t>
            </w:r>
            <w:r w:rsidRPr="00053F09">
              <w:rPr>
                <w:rFonts w:ascii="Times New Roman" w:hAnsi="Times New Roman"/>
                <w:bCs/>
              </w:rPr>
              <w:t xml:space="preserve"> данных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AF28CC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color w:val="0000FF"/>
              </w:rPr>
            </w:pPr>
            <w:r w:rsidRPr="00AF28CC">
              <w:rPr>
                <w:rFonts w:ascii="Times New Roman" w:hAnsi="Times New Roman"/>
                <w:color w:val="0000FF"/>
              </w:rPr>
              <w:t>Дискретность записи данных в базу</w:t>
            </w:r>
          </w:p>
        </w:tc>
      </w:tr>
      <w:tr w:rsidR="000653B8" w:rsidRPr="002770AF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2770AF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 w:rsidRPr="002770AF">
              <w:rPr>
                <w:rFonts w:ascii="Times New Roman" w:hAnsi="Times New Roman"/>
                <w:b/>
                <w:bCs/>
                <w:color w:val="auto"/>
              </w:rPr>
              <w:t>Система «Зефир» (физиологические датчики)</w:t>
            </w:r>
            <w:r>
              <w:rPr>
                <w:rFonts w:ascii="Times New Roman" w:hAnsi="Times New Roman"/>
                <w:b/>
                <w:bCs/>
                <w:color w:val="auto"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2770AF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2770AF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0653B8" w:rsidRPr="002770AF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2770AF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 xml:space="preserve">Параметры, поступающие от датчиков: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2770AF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2770AF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Сердечный ритм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Частота дыхания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Положение тела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Уровень постуральной активности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ЭКГ-параметры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Максимальное ускорение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Время и дистанция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Затраченные калории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Продолжительность тренировки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Температура тела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Тренировочная нагрузка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Тренировочная интенсивность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Физиологическая нагрузка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Физиологическая интенсивность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Механическая нагрузка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bCs/>
                <w:color w:val="auto"/>
              </w:rPr>
              <w:t>Механическая интенсивность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A41D7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  <w:r w:rsidRPr="001A41D7">
              <w:rPr>
                <w:rFonts w:ascii="Times New Roman" w:hAnsi="Times New Roman"/>
                <w:color w:val="auto"/>
              </w:rPr>
              <w:t>Время тренировки, при котором параметры находятся выше анаэробного порогового значения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1A41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Время необходимое для восстановления сердечного ритма и дыхания до заданного уровня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</w:tr>
      <w:tr w:rsidR="000653B8" w:rsidRPr="002770AF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2770AF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770AF">
              <w:rPr>
                <w:rFonts w:ascii="Times New Roman" w:hAnsi="Times New Roman"/>
                <w:b/>
                <w:bCs/>
              </w:rPr>
              <w:t xml:space="preserve">Система </w:t>
            </w:r>
            <w:proofErr w:type="spellStart"/>
            <w:r w:rsidRPr="002770AF">
              <w:rPr>
                <w:rFonts w:ascii="Times New Roman" w:hAnsi="Times New Roman"/>
                <w:b/>
                <w:bCs/>
              </w:rPr>
              <w:t>виденаблюдения</w:t>
            </w:r>
            <w:proofErr w:type="spellEnd"/>
            <w:r w:rsidRPr="002770AF">
              <w:rPr>
                <w:rFonts w:ascii="Times New Roman" w:hAnsi="Times New Roman"/>
                <w:b/>
                <w:bCs/>
              </w:rPr>
              <w:t xml:space="preserve"> (камеры):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2770AF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/>
                <w:bCs/>
              </w:rPr>
            </w:pPr>
            <w:r w:rsidRPr="002770A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2770AF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/>
              </w:rPr>
            </w:pPr>
            <w:r w:rsidRPr="002770AF">
              <w:rPr>
                <w:rFonts w:ascii="Times New Roman" w:hAnsi="Times New Roman"/>
                <w:b/>
              </w:rPr>
              <w:t> </w:t>
            </w:r>
          </w:p>
        </w:tc>
      </w:tr>
      <w:tr w:rsidR="000653B8" w:rsidRPr="002770AF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2770AF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 xml:space="preserve">Параметры, поступающие от камер: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2770AF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auto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2770AF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0653B8" w:rsidRPr="001B1F94" w:rsidTr="00113B17">
        <w:trPr>
          <w:trHeight w:val="29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Видео потоки с привязкой ко времени тренировки, участникам, тренеру, виду спорта, виду тренировки (для последующего поиска и анализа)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</w:tr>
      <w:tr w:rsidR="000653B8" w:rsidRPr="00981870" w:rsidTr="00113B17">
        <w:trPr>
          <w:trHeight w:val="70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981870">
              <w:rPr>
                <w:rFonts w:ascii="Times New Roman" w:hAnsi="Times New Roman"/>
                <w:b/>
                <w:bCs/>
                <w:color w:val="FF0000"/>
              </w:rPr>
              <w:t xml:space="preserve">Система  </w:t>
            </w:r>
            <w:proofErr w:type="spellStart"/>
            <w:r w:rsidRPr="00981870">
              <w:rPr>
                <w:rFonts w:ascii="Times New Roman" w:hAnsi="Times New Roman"/>
                <w:b/>
                <w:bCs/>
                <w:color w:val="FF0000"/>
              </w:rPr>
              <w:t>радиопозиционирования</w:t>
            </w:r>
            <w:proofErr w:type="spellEnd"/>
            <w:r w:rsidRPr="00981870">
              <w:rPr>
                <w:rFonts w:ascii="Times New Roman" w:hAnsi="Times New Roman"/>
                <w:b/>
                <w:bCs/>
                <w:color w:val="FF0000"/>
              </w:rPr>
              <w:t xml:space="preserve"> (датчики положения):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  <w:r w:rsidRPr="00981870">
              <w:rPr>
                <w:rFonts w:ascii="Times New Roman" w:hAnsi="Times New Roman"/>
                <w:b/>
                <w:bCs/>
                <w:color w:val="FF000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/>
                <w:color w:val="FF0000"/>
              </w:rPr>
            </w:pPr>
            <w:r w:rsidRPr="00981870">
              <w:rPr>
                <w:rFonts w:ascii="Times New Roman" w:hAnsi="Times New Roman"/>
                <w:b/>
                <w:color w:val="FF0000"/>
              </w:rPr>
              <w:t> </w:t>
            </w:r>
          </w:p>
        </w:tc>
      </w:tr>
      <w:tr w:rsidR="000653B8" w:rsidRPr="00981870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981870">
              <w:rPr>
                <w:rFonts w:ascii="Times New Roman" w:hAnsi="Times New Roman"/>
                <w:b/>
                <w:bCs/>
                <w:color w:val="FF0000"/>
              </w:rPr>
              <w:t xml:space="preserve">Параметры, поступающие от датчиков: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0653B8" w:rsidRPr="00981870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Координаты (x, y, z)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 </w:t>
            </w:r>
          </w:p>
        </w:tc>
      </w:tr>
      <w:tr w:rsidR="000653B8" w:rsidRPr="00981870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Ускорение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 </w:t>
            </w:r>
          </w:p>
        </w:tc>
      </w:tr>
      <w:tr w:rsidR="000653B8" w:rsidRPr="00981870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Скорость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 </w:t>
            </w:r>
          </w:p>
        </w:tc>
      </w:tr>
      <w:tr w:rsidR="000653B8" w:rsidRPr="001B1F94" w:rsidTr="00113B17">
        <w:trPr>
          <w:trHeight w:val="342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8B0BA4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</w:rPr>
            </w:pPr>
            <w:r w:rsidRPr="008B0BA4">
              <w:rPr>
                <w:rFonts w:ascii="Times New Roman" w:hAnsi="Times New Roman"/>
                <w:b/>
              </w:rPr>
              <w:lastRenderedPageBreak/>
              <w:t>Система лазерных меток</w:t>
            </w:r>
            <w:r>
              <w:rPr>
                <w:rFonts w:ascii="Times New Roman" w:hAnsi="Times New Roman"/>
                <w:b/>
              </w:rPr>
              <w:t xml:space="preserve"> (лазеры)</w:t>
            </w:r>
            <w:r w:rsidRPr="008B0BA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Параметры, поступающие от лазеров: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Cs/>
              </w:rPr>
            </w:pPr>
            <w:r w:rsidRPr="00053F09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Вид тренировки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Вид графических фигур (подтип тренировки)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</w:tr>
      <w:tr w:rsidR="000653B8" w:rsidRPr="001B1F94" w:rsidTr="00113B17">
        <w:trPr>
          <w:trHeight w:val="211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Данные об успешности выполнения заданий (время прохождения всей трассы и отдельных участков, точность траектории движения относительно лазерных маркеров)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</w:tr>
      <w:tr w:rsidR="000653B8" w:rsidRPr="00981870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81870">
              <w:rPr>
                <w:rFonts w:ascii="Times New Roman" w:hAnsi="Times New Roman"/>
                <w:b/>
              </w:rPr>
              <w:t xml:space="preserve">Система </w:t>
            </w:r>
            <w:r>
              <w:rPr>
                <w:rFonts w:ascii="Times New Roman" w:hAnsi="Times New Roman"/>
                <w:b/>
                <w:bCs/>
              </w:rPr>
              <w:t>мобильных шариков</w:t>
            </w:r>
            <w:r w:rsidR="00BA18A1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-</w:t>
            </w:r>
            <w:r w:rsidR="00BA18A1">
              <w:rPr>
                <w:rFonts w:ascii="Times New Roman" w:hAnsi="Times New Roman"/>
                <w:b/>
                <w:bCs/>
              </w:rPr>
              <w:t xml:space="preserve"> </w:t>
            </w:r>
            <w:r w:rsidRPr="00981870">
              <w:rPr>
                <w:rFonts w:ascii="Times New Roman" w:hAnsi="Times New Roman"/>
                <w:b/>
                <w:bCs/>
              </w:rPr>
              <w:t>маркеров</w:t>
            </w:r>
            <w:r w:rsidRPr="00981870">
              <w:rPr>
                <w:rFonts w:ascii="Times New Roman" w:hAnsi="Times New Roman"/>
                <w:b/>
              </w:rPr>
              <w:t xml:space="preserve"> (маркеры</w:t>
            </w:r>
            <w:r w:rsidRPr="00981870">
              <w:rPr>
                <w:rFonts w:ascii="Times New Roman" w:hAnsi="Times New Roman"/>
                <w:b/>
                <w:bCs/>
              </w:rPr>
              <w:t>):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/>
                <w:bCs/>
              </w:rPr>
            </w:pPr>
            <w:r w:rsidRPr="00981870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b/>
              </w:rPr>
            </w:pPr>
            <w:r w:rsidRPr="00981870">
              <w:rPr>
                <w:rFonts w:ascii="Times New Roman" w:hAnsi="Times New Roman"/>
                <w:b/>
              </w:rPr>
              <w:t> </w:t>
            </w: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auto"/>
              </w:rPr>
              <w:t>Параметры, поступающие от маркеров</w:t>
            </w:r>
            <w:r w:rsidRPr="00981870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</w:tr>
      <w:tr w:rsidR="000653B8" w:rsidRPr="00981870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9125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  <w:r w:rsidRPr="009125D7">
              <w:rPr>
                <w:rFonts w:ascii="Times New Roman" w:hAnsi="Times New Roman"/>
                <w:color w:val="auto"/>
              </w:rPr>
              <w:t>Координаты (x, y, z)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 </w:t>
            </w:r>
          </w:p>
        </w:tc>
      </w:tr>
      <w:tr w:rsidR="000653B8" w:rsidRPr="00981870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9125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  <w:r w:rsidRPr="009125D7">
              <w:rPr>
                <w:rFonts w:ascii="Times New Roman" w:hAnsi="Times New Roman"/>
                <w:color w:val="auto"/>
              </w:rPr>
              <w:t>Ускорение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 </w:t>
            </w:r>
          </w:p>
        </w:tc>
      </w:tr>
      <w:tr w:rsidR="000653B8" w:rsidRPr="00981870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9125D7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auto"/>
              </w:rPr>
            </w:pPr>
            <w:r w:rsidRPr="009125D7">
              <w:rPr>
                <w:rFonts w:ascii="Times New Roman" w:hAnsi="Times New Roman"/>
                <w:color w:val="auto"/>
              </w:rPr>
              <w:t>Скорость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98187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  <w:color w:val="FF0000"/>
              </w:rPr>
            </w:pPr>
            <w:r w:rsidRPr="00981870">
              <w:rPr>
                <w:rFonts w:ascii="Times New Roman" w:hAnsi="Times New Roman"/>
                <w:color w:val="FF0000"/>
              </w:rPr>
              <w:t> </w:t>
            </w: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053F09">
              <w:rPr>
                <w:rFonts w:ascii="Times New Roman" w:hAnsi="Times New Roman"/>
              </w:rPr>
              <w:t>анные для вывода нужного цвета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</w:tr>
      <w:tr w:rsidR="000653B8" w:rsidRPr="001B1F94" w:rsidTr="00113B17">
        <w:trPr>
          <w:trHeight w:val="20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053F09">
              <w:rPr>
                <w:rFonts w:ascii="Times New Roman" w:hAnsi="Times New Roman"/>
              </w:rPr>
              <w:t>ан</w:t>
            </w:r>
            <w:r>
              <w:rPr>
                <w:rFonts w:ascii="Times New Roman" w:hAnsi="Times New Roman"/>
              </w:rPr>
              <w:t>н</w:t>
            </w:r>
            <w:r w:rsidRPr="00053F09">
              <w:rPr>
                <w:rFonts w:ascii="Times New Roman" w:hAnsi="Times New Roman"/>
              </w:rPr>
              <w:t>ые от датчика объема (если он будет внутри шарика)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6D4A55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</w:rPr>
            </w:pPr>
            <w:r w:rsidRPr="006D4A55">
              <w:rPr>
                <w:rFonts w:ascii="Times New Roman" w:hAnsi="Times New Roman"/>
                <w:b/>
              </w:rPr>
              <w:t>Параметры, приходящие на маркеры</w:t>
            </w:r>
            <w:r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053F09">
              <w:rPr>
                <w:rFonts w:ascii="Times New Roman" w:hAnsi="Times New Roman"/>
              </w:rPr>
              <w:t>овые данные для позиционирования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 w:rsidRPr="00053F09">
              <w:rPr>
                <w:rFonts w:ascii="Times New Roman" w:hAnsi="Times New Roman"/>
              </w:rPr>
              <w:t> </w:t>
            </w: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4A430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</w:rPr>
            </w:pPr>
            <w:r w:rsidRPr="004A4300">
              <w:rPr>
                <w:rFonts w:ascii="Times New Roman" w:hAnsi="Times New Roman"/>
                <w:b/>
              </w:rPr>
              <w:t xml:space="preserve">Система </w:t>
            </w:r>
            <w:proofErr w:type="spellStart"/>
            <w:r w:rsidRPr="004A4300">
              <w:rPr>
                <w:rFonts w:ascii="Times New Roman" w:hAnsi="Times New Roman"/>
                <w:b/>
              </w:rPr>
              <w:t>визоров</w:t>
            </w:r>
            <w:proofErr w:type="spellEnd"/>
            <w:r w:rsidRPr="004A4300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4A4300">
              <w:rPr>
                <w:rFonts w:ascii="Times New Roman" w:hAnsi="Times New Roman"/>
                <w:b/>
              </w:rPr>
              <w:t>визоры</w:t>
            </w:r>
            <w:proofErr w:type="spellEnd"/>
            <w:r w:rsidRPr="004A4300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Pr="004A4300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  <w:b/>
              </w:rPr>
            </w:pPr>
            <w:r w:rsidRPr="004A4300">
              <w:rPr>
                <w:rFonts w:ascii="Times New Roman" w:hAnsi="Times New Roman"/>
                <w:b/>
                <w:bCs/>
                <w:color w:val="auto"/>
              </w:rPr>
              <w:t xml:space="preserve">Параметры, поступающие от </w:t>
            </w:r>
            <w:proofErr w:type="spellStart"/>
            <w:r w:rsidRPr="004A4300">
              <w:rPr>
                <w:rFonts w:ascii="Times New Roman" w:hAnsi="Times New Roman"/>
                <w:b/>
                <w:bCs/>
                <w:color w:val="auto"/>
              </w:rPr>
              <w:t>визоров</w:t>
            </w:r>
            <w:proofErr w:type="spellEnd"/>
            <w:r w:rsidRPr="004A4300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Данные по визуальному позиционированию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jc w:val="center"/>
              <w:rPr>
                <w:rFonts w:ascii="Times New Roman" w:hAnsi="Times New Roman"/>
              </w:rPr>
            </w:pPr>
            <w:r w:rsidRPr="004A4300">
              <w:rPr>
                <w:rFonts w:ascii="Times New Roman" w:hAnsi="Times New Roman"/>
                <w:b/>
                <w:bCs/>
                <w:color w:val="auto"/>
              </w:rPr>
              <w:t xml:space="preserve">Параметры, </w:t>
            </w:r>
            <w:r>
              <w:rPr>
                <w:rFonts w:ascii="Times New Roman" w:hAnsi="Times New Roman"/>
                <w:b/>
                <w:bCs/>
                <w:color w:val="auto"/>
              </w:rPr>
              <w:t xml:space="preserve">приходящие на </w:t>
            </w:r>
            <w:proofErr w:type="spellStart"/>
            <w:r w:rsidRPr="004A4300">
              <w:rPr>
                <w:rFonts w:ascii="Times New Roman" w:hAnsi="Times New Roman"/>
                <w:b/>
                <w:bCs/>
                <w:color w:val="auto"/>
              </w:rPr>
              <w:t>визор</w:t>
            </w:r>
            <w:r>
              <w:rPr>
                <w:rFonts w:ascii="Times New Roman" w:hAnsi="Times New Roman"/>
                <w:b/>
                <w:bCs/>
                <w:color w:val="auto"/>
              </w:rPr>
              <w:t>ы</w:t>
            </w:r>
            <w:proofErr w:type="spellEnd"/>
            <w:r w:rsidRPr="004A4300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053F09">
              <w:rPr>
                <w:rFonts w:ascii="Times New Roman" w:hAnsi="Times New Roman"/>
              </w:rPr>
              <w:t>адания (визуальные и текстовые) от пульта</w:t>
            </w:r>
            <w:r>
              <w:rPr>
                <w:rFonts w:ascii="Times New Roman" w:hAnsi="Times New Roman"/>
              </w:rPr>
              <w:t xml:space="preserve"> тренера, воспроизведение видео-</w:t>
            </w:r>
            <w:r w:rsidRPr="00053F09">
              <w:rPr>
                <w:rFonts w:ascii="Times New Roman" w:hAnsi="Times New Roman"/>
              </w:rPr>
              <w:t>потоков с системы видеонаблюдения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Данные от физиологических датчиков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</w:tr>
      <w:tr w:rsidR="000653B8" w:rsidRPr="001B1F94" w:rsidTr="00113B17">
        <w:trPr>
          <w:trHeight w:val="255"/>
        </w:trPr>
        <w:tc>
          <w:tcPr>
            <w:tcW w:w="6536" w:type="dxa"/>
            <w:shd w:val="clear" w:color="auto" w:fill="auto"/>
            <w:vAlign w:val="center"/>
            <w:hideMark/>
          </w:tcPr>
          <w:p w:rsidR="000653B8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Аудиосвязь</w:t>
            </w:r>
            <w:proofErr w:type="spellEnd"/>
            <w:r>
              <w:rPr>
                <w:rFonts w:ascii="Times New Roman" w:hAnsi="Times New Roman"/>
              </w:rPr>
              <w:t xml:space="preserve"> с пультом тренера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53B8" w:rsidRPr="00053F09" w:rsidRDefault="000653B8" w:rsidP="00113B17">
            <w:pPr>
              <w:tabs>
                <w:tab w:val="clear" w:pos="708"/>
              </w:tabs>
              <w:suppressAutoHyphens w:val="0"/>
              <w:spacing w:before="60" w:after="60" w:line="240" w:lineRule="auto"/>
              <w:rPr>
                <w:rFonts w:ascii="Times New Roman" w:hAnsi="Times New Roman"/>
              </w:rPr>
            </w:pPr>
          </w:p>
        </w:tc>
      </w:tr>
    </w:tbl>
    <w:p w:rsidR="002D37CA" w:rsidRDefault="002D37CA" w:rsidP="00DD7BF5">
      <w:pPr>
        <w:pStyle w:val="affffff5"/>
        <w:spacing w:before="240" w:line="240" w:lineRule="auto"/>
        <w:ind w:firstLine="567"/>
        <w:jc w:val="center"/>
        <w:rPr>
          <w:color w:val="auto"/>
          <w:sz w:val="26"/>
          <w:szCs w:val="26"/>
          <w:lang w:val="ru-RU"/>
        </w:rPr>
      </w:pPr>
    </w:p>
    <w:p w:rsidR="002D37CA" w:rsidRDefault="002D37CA">
      <w:pPr>
        <w:tabs>
          <w:tab w:val="clear" w:pos="708"/>
        </w:tabs>
        <w:suppressAutoHyphens w:val="0"/>
        <w:spacing w:after="200" w:line="276" w:lineRule="auto"/>
        <w:rPr>
          <w:rFonts w:ascii="Times New Roman" w:hAnsi="Times New Roman"/>
          <w:color w:val="auto"/>
          <w:sz w:val="26"/>
          <w:szCs w:val="26"/>
          <w:lang w:eastAsia="en-US" w:bidi="en-US"/>
        </w:rPr>
      </w:pPr>
      <w:r>
        <w:rPr>
          <w:color w:val="auto"/>
          <w:sz w:val="26"/>
          <w:szCs w:val="26"/>
        </w:rPr>
        <w:br w:type="page"/>
      </w:r>
    </w:p>
    <w:p w:rsidR="0061677E" w:rsidRPr="0043555E" w:rsidRDefault="0061677E" w:rsidP="0061677E">
      <w:pPr>
        <w:pStyle w:val="afffb"/>
        <w:tabs>
          <w:tab w:val="clear" w:pos="708"/>
          <w:tab w:val="left" w:pos="0"/>
          <w:tab w:val="left" w:pos="993"/>
        </w:tabs>
        <w:spacing w:before="240"/>
        <w:ind w:left="0"/>
        <w:jc w:val="right"/>
        <w:rPr>
          <w:b/>
          <w:bCs/>
          <w:sz w:val="26"/>
          <w:szCs w:val="26"/>
        </w:rPr>
      </w:pPr>
      <w:r w:rsidRPr="0043555E">
        <w:rPr>
          <w:b/>
          <w:bCs/>
          <w:sz w:val="26"/>
          <w:szCs w:val="26"/>
        </w:rPr>
        <w:lastRenderedPageBreak/>
        <w:t xml:space="preserve">Приложение </w:t>
      </w:r>
      <w:r w:rsidR="005F41EA">
        <w:rPr>
          <w:b/>
          <w:bCs/>
          <w:sz w:val="26"/>
          <w:szCs w:val="26"/>
        </w:rPr>
        <w:t>3</w:t>
      </w:r>
    </w:p>
    <w:p w:rsidR="002D37CA" w:rsidRPr="0043555E" w:rsidRDefault="002D37CA" w:rsidP="0061677E">
      <w:pPr>
        <w:pStyle w:val="afffb"/>
        <w:tabs>
          <w:tab w:val="clear" w:pos="708"/>
          <w:tab w:val="left" w:pos="0"/>
          <w:tab w:val="left" w:pos="993"/>
        </w:tabs>
        <w:spacing w:before="120" w:after="0" w:line="240" w:lineRule="auto"/>
        <w:ind w:left="0"/>
        <w:jc w:val="center"/>
        <w:rPr>
          <w:b/>
          <w:bCs/>
          <w:sz w:val="26"/>
          <w:szCs w:val="26"/>
        </w:rPr>
      </w:pPr>
      <w:r w:rsidRPr="0043555E">
        <w:rPr>
          <w:b/>
          <w:bCs/>
          <w:sz w:val="26"/>
          <w:szCs w:val="26"/>
        </w:rPr>
        <w:t>Общие параметры, записываемые с пульта тренера</w:t>
      </w:r>
      <w:r w:rsidR="00BA3BE1">
        <w:rPr>
          <w:b/>
          <w:bCs/>
          <w:sz w:val="26"/>
          <w:szCs w:val="26"/>
        </w:rPr>
        <w:t xml:space="preserve"> (ПТ)</w:t>
      </w:r>
      <w:r w:rsidRPr="0043555E">
        <w:rPr>
          <w:b/>
          <w:bCs/>
          <w:sz w:val="26"/>
          <w:szCs w:val="26"/>
        </w:rPr>
        <w:t xml:space="preserve"> в</w:t>
      </w:r>
      <w:r w:rsidR="00BA3BE1">
        <w:rPr>
          <w:b/>
          <w:bCs/>
          <w:sz w:val="26"/>
          <w:szCs w:val="26"/>
        </w:rPr>
        <w:t>о временную базу данных (</w:t>
      </w:r>
      <w:r w:rsidR="0061677E" w:rsidRPr="0043555E">
        <w:rPr>
          <w:b/>
          <w:bCs/>
          <w:sz w:val="26"/>
          <w:szCs w:val="26"/>
        </w:rPr>
        <w:t>ВБД</w:t>
      </w:r>
      <w:r w:rsidR="00BA3BE1">
        <w:rPr>
          <w:b/>
          <w:bCs/>
          <w:sz w:val="26"/>
          <w:szCs w:val="26"/>
        </w:rPr>
        <w:t>)</w:t>
      </w:r>
    </w:p>
    <w:p w:rsidR="002D37CA" w:rsidRPr="0043555E" w:rsidRDefault="002D37CA" w:rsidP="002D37CA">
      <w:pPr>
        <w:pStyle w:val="afffb"/>
        <w:numPr>
          <w:ilvl w:val="0"/>
          <w:numId w:val="25"/>
        </w:numPr>
        <w:tabs>
          <w:tab w:val="clear" w:pos="708"/>
          <w:tab w:val="left" w:pos="426"/>
          <w:tab w:val="left" w:pos="993"/>
        </w:tabs>
        <w:spacing w:before="120" w:line="240" w:lineRule="auto"/>
        <w:rPr>
          <w:bCs/>
          <w:sz w:val="26"/>
          <w:szCs w:val="26"/>
        </w:rPr>
      </w:pPr>
      <w:r w:rsidRPr="0043555E">
        <w:rPr>
          <w:bCs/>
          <w:sz w:val="26"/>
          <w:szCs w:val="26"/>
        </w:rPr>
        <w:t>личный профиль спортсмена:</w:t>
      </w:r>
    </w:p>
    <w:p w:rsidR="002D37CA" w:rsidRPr="0043555E" w:rsidRDefault="002D37CA" w:rsidP="002D37CA">
      <w:pPr>
        <w:pStyle w:val="afffb"/>
        <w:numPr>
          <w:ilvl w:val="0"/>
          <w:numId w:val="26"/>
        </w:numPr>
        <w:tabs>
          <w:tab w:val="clear" w:pos="708"/>
          <w:tab w:val="left" w:pos="1134"/>
        </w:tabs>
        <w:spacing w:before="120" w:line="240" w:lineRule="auto"/>
        <w:ind w:hanging="11"/>
        <w:rPr>
          <w:bCs/>
          <w:sz w:val="26"/>
          <w:szCs w:val="26"/>
        </w:rPr>
      </w:pPr>
      <w:r w:rsidRPr="0043555E">
        <w:rPr>
          <w:bCs/>
          <w:sz w:val="26"/>
          <w:szCs w:val="26"/>
        </w:rPr>
        <w:t>ФИО;</w:t>
      </w:r>
    </w:p>
    <w:p w:rsidR="002D37CA" w:rsidRPr="0043555E" w:rsidRDefault="002D37CA" w:rsidP="002D37CA">
      <w:pPr>
        <w:pStyle w:val="afffb"/>
        <w:numPr>
          <w:ilvl w:val="0"/>
          <w:numId w:val="26"/>
        </w:numPr>
        <w:tabs>
          <w:tab w:val="clear" w:pos="708"/>
          <w:tab w:val="left" w:pos="1134"/>
        </w:tabs>
        <w:spacing w:before="120" w:line="240" w:lineRule="auto"/>
        <w:ind w:hanging="11"/>
        <w:rPr>
          <w:bCs/>
          <w:sz w:val="26"/>
          <w:szCs w:val="26"/>
        </w:rPr>
      </w:pPr>
      <w:r w:rsidRPr="0043555E">
        <w:rPr>
          <w:bCs/>
          <w:sz w:val="26"/>
          <w:szCs w:val="26"/>
        </w:rPr>
        <w:t>год рождения;</w:t>
      </w:r>
    </w:p>
    <w:p w:rsidR="002D37CA" w:rsidRPr="0043555E" w:rsidRDefault="002D37CA" w:rsidP="002D37CA">
      <w:pPr>
        <w:pStyle w:val="afffb"/>
        <w:numPr>
          <w:ilvl w:val="0"/>
          <w:numId w:val="26"/>
        </w:numPr>
        <w:tabs>
          <w:tab w:val="clear" w:pos="708"/>
          <w:tab w:val="left" w:pos="1134"/>
        </w:tabs>
        <w:spacing w:before="120" w:line="240" w:lineRule="auto"/>
        <w:ind w:hanging="11"/>
        <w:rPr>
          <w:bCs/>
          <w:sz w:val="26"/>
          <w:szCs w:val="26"/>
        </w:rPr>
      </w:pPr>
      <w:r w:rsidRPr="0043555E">
        <w:rPr>
          <w:bCs/>
          <w:sz w:val="26"/>
          <w:szCs w:val="26"/>
        </w:rPr>
        <w:t>пол;</w:t>
      </w:r>
    </w:p>
    <w:p w:rsidR="002D37CA" w:rsidRPr="0043555E" w:rsidRDefault="002D37CA" w:rsidP="002D37CA">
      <w:pPr>
        <w:pStyle w:val="afffb"/>
        <w:numPr>
          <w:ilvl w:val="0"/>
          <w:numId w:val="26"/>
        </w:numPr>
        <w:tabs>
          <w:tab w:val="clear" w:pos="708"/>
          <w:tab w:val="left" w:pos="1134"/>
        </w:tabs>
        <w:spacing w:before="120" w:line="240" w:lineRule="auto"/>
        <w:ind w:hanging="11"/>
        <w:rPr>
          <w:bCs/>
          <w:sz w:val="26"/>
          <w:szCs w:val="26"/>
        </w:rPr>
      </w:pPr>
      <w:r w:rsidRPr="0043555E">
        <w:rPr>
          <w:bCs/>
          <w:sz w:val="26"/>
          <w:szCs w:val="26"/>
        </w:rPr>
        <w:t>вид спорта (основной, дополнительный)</w:t>
      </w:r>
    </w:p>
    <w:p w:rsidR="002D37CA" w:rsidRPr="0043555E" w:rsidRDefault="002D37CA" w:rsidP="002D37CA">
      <w:pPr>
        <w:pStyle w:val="afffb"/>
        <w:numPr>
          <w:ilvl w:val="0"/>
          <w:numId w:val="26"/>
        </w:numPr>
        <w:tabs>
          <w:tab w:val="clear" w:pos="708"/>
          <w:tab w:val="left" w:pos="1134"/>
        </w:tabs>
        <w:spacing w:before="120" w:line="240" w:lineRule="auto"/>
        <w:ind w:hanging="11"/>
        <w:rPr>
          <w:bCs/>
          <w:sz w:val="26"/>
          <w:szCs w:val="26"/>
        </w:rPr>
      </w:pPr>
      <w:r w:rsidRPr="0043555E">
        <w:rPr>
          <w:bCs/>
          <w:sz w:val="26"/>
          <w:szCs w:val="26"/>
        </w:rPr>
        <w:t>карьера (клубы)</w:t>
      </w:r>
    </w:p>
    <w:p w:rsidR="002D37CA" w:rsidRPr="0043555E" w:rsidRDefault="002D37CA" w:rsidP="002D37CA">
      <w:pPr>
        <w:pStyle w:val="afffb"/>
        <w:numPr>
          <w:ilvl w:val="0"/>
          <w:numId w:val="26"/>
        </w:numPr>
        <w:tabs>
          <w:tab w:val="clear" w:pos="708"/>
          <w:tab w:val="left" w:pos="1134"/>
        </w:tabs>
        <w:spacing w:before="120" w:line="240" w:lineRule="auto"/>
        <w:ind w:hanging="11"/>
        <w:rPr>
          <w:bCs/>
          <w:sz w:val="26"/>
          <w:szCs w:val="26"/>
        </w:rPr>
      </w:pPr>
      <w:r w:rsidRPr="0043555E">
        <w:rPr>
          <w:bCs/>
          <w:sz w:val="26"/>
          <w:szCs w:val="26"/>
        </w:rPr>
        <w:t>травмы и периоды реабилитации;</w:t>
      </w:r>
    </w:p>
    <w:p w:rsidR="002D37CA" w:rsidRPr="0043555E" w:rsidRDefault="002D37CA" w:rsidP="002D37CA">
      <w:pPr>
        <w:pStyle w:val="afffb"/>
        <w:numPr>
          <w:ilvl w:val="0"/>
          <w:numId w:val="26"/>
        </w:numPr>
        <w:tabs>
          <w:tab w:val="clear" w:pos="708"/>
          <w:tab w:val="left" w:pos="1134"/>
        </w:tabs>
        <w:spacing w:before="120" w:line="240" w:lineRule="auto"/>
        <w:ind w:hanging="11"/>
        <w:rPr>
          <w:bCs/>
          <w:sz w:val="26"/>
          <w:szCs w:val="26"/>
        </w:rPr>
      </w:pPr>
      <w:r w:rsidRPr="0043555E">
        <w:rPr>
          <w:bCs/>
          <w:sz w:val="26"/>
          <w:szCs w:val="26"/>
        </w:rPr>
        <w:t>заболевания;</w:t>
      </w:r>
    </w:p>
    <w:p w:rsidR="002D37CA" w:rsidRPr="0043555E" w:rsidRDefault="002D37CA" w:rsidP="002D37CA">
      <w:pPr>
        <w:pStyle w:val="afffb"/>
        <w:numPr>
          <w:ilvl w:val="0"/>
          <w:numId w:val="25"/>
        </w:numPr>
        <w:tabs>
          <w:tab w:val="clear" w:pos="708"/>
          <w:tab w:val="left" w:pos="426"/>
          <w:tab w:val="left" w:pos="993"/>
        </w:tabs>
        <w:spacing w:before="120" w:line="240" w:lineRule="auto"/>
        <w:rPr>
          <w:bCs/>
          <w:sz w:val="26"/>
          <w:szCs w:val="26"/>
        </w:rPr>
      </w:pPr>
      <w:r w:rsidRPr="0043555E">
        <w:rPr>
          <w:bCs/>
          <w:sz w:val="26"/>
          <w:szCs w:val="26"/>
        </w:rPr>
        <w:t>личная карточка тренера:</w:t>
      </w:r>
    </w:p>
    <w:p w:rsidR="002D37CA" w:rsidRPr="0043555E" w:rsidRDefault="002D37CA" w:rsidP="002D37CA">
      <w:pPr>
        <w:pStyle w:val="afffb"/>
        <w:numPr>
          <w:ilvl w:val="0"/>
          <w:numId w:val="27"/>
        </w:numPr>
        <w:tabs>
          <w:tab w:val="clear" w:pos="708"/>
          <w:tab w:val="left" w:pos="426"/>
          <w:tab w:val="left" w:pos="1134"/>
        </w:tabs>
        <w:spacing w:before="120" w:line="240" w:lineRule="auto"/>
        <w:ind w:left="1134" w:hanging="425"/>
        <w:rPr>
          <w:sz w:val="26"/>
          <w:szCs w:val="26"/>
        </w:rPr>
      </w:pPr>
      <w:r w:rsidRPr="0043555E">
        <w:rPr>
          <w:sz w:val="26"/>
          <w:szCs w:val="26"/>
        </w:rPr>
        <w:t>ФИО;</w:t>
      </w:r>
    </w:p>
    <w:p w:rsidR="002D37CA" w:rsidRPr="0043555E" w:rsidRDefault="002D37CA" w:rsidP="002D37CA">
      <w:pPr>
        <w:pStyle w:val="afffb"/>
        <w:numPr>
          <w:ilvl w:val="0"/>
          <w:numId w:val="27"/>
        </w:numPr>
        <w:tabs>
          <w:tab w:val="clear" w:pos="708"/>
          <w:tab w:val="left" w:pos="426"/>
          <w:tab w:val="left" w:pos="1134"/>
        </w:tabs>
        <w:spacing w:before="120" w:line="240" w:lineRule="auto"/>
        <w:ind w:left="1134" w:hanging="425"/>
        <w:rPr>
          <w:sz w:val="26"/>
          <w:szCs w:val="26"/>
        </w:rPr>
      </w:pPr>
      <w:r w:rsidRPr="0043555E">
        <w:rPr>
          <w:sz w:val="26"/>
          <w:szCs w:val="26"/>
        </w:rPr>
        <w:t>год рождения;</w:t>
      </w:r>
    </w:p>
    <w:p w:rsidR="002D37CA" w:rsidRPr="0043555E" w:rsidRDefault="002D37CA" w:rsidP="002D37CA">
      <w:pPr>
        <w:pStyle w:val="afffb"/>
        <w:numPr>
          <w:ilvl w:val="0"/>
          <w:numId w:val="27"/>
        </w:numPr>
        <w:tabs>
          <w:tab w:val="clear" w:pos="708"/>
          <w:tab w:val="left" w:pos="426"/>
          <w:tab w:val="left" w:pos="1134"/>
        </w:tabs>
        <w:spacing w:before="120" w:line="240" w:lineRule="auto"/>
        <w:ind w:left="1134" w:hanging="425"/>
        <w:rPr>
          <w:sz w:val="26"/>
          <w:szCs w:val="26"/>
        </w:rPr>
      </w:pPr>
      <w:r w:rsidRPr="0043555E">
        <w:rPr>
          <w:sz w:val="26"/>
          <w:szCs w:val="26"/>
        </w:rPr>
        <w:t>пол;</w:t>
      </w:r>
    </w:p>
    <w:p w:rsidR="002D37CA" w:rsidRPr="0043555E" w:rsidRDefault="002D37CA" w:rsidP="002D37CA">
      <w:pPr>
        <w:pStyle w:val="afffb"/>
        <w:numPr>
          <w:ilvl w:val="0"/>
          <w:numId w:val="27"/>
        </w:numPr>
        <w:tabs>
          <w:tab w:val="clear" w:pos="708"/>
          <w:tab w:val="left" w:pos="426"/>
          <w:tab w:val="left" w:pos="1134"/>
        </w:tabs>
        <w:spacing w:before="120" w:line="240" w:lineRule="auto"/>
        <w:ind w:left="1134" w:hanging="425"/>
        <w:rPr>
          <w:sz w:val="26"/>
          <w:szCs w:val="26"/>
        </w:rPr>
      </w:pPr>
      <w:r w:rsidRPr="0043555E">
        <w:rPr>
          <w:sz w:val="26"/>
          <w:szCs w:val="26"/>
        </w:rPr>
        <w:t>карьера;</w:t>
      </w:r>
    </w:p>
    <w:p w:rsidR="002D37CA" w:rsidRPr="0043555E" w:rsidRDefault="002D37CA" w:rsidP="002D37CA">
      <w:pPr>
        <w:pStyle w:val="afffb"/>
        <w:numPr>
          <w:ilvl w:val="0"/>
          <w:numId w:val="27"/>
        </w:numPr>
        <w:tabs>
          <w:tab w:val="clear" w:pos="708"/>
          <w:tab w:val="left" w:pos="426"/>
          <w:tab w:val="left" w:pos="1134"/>
        </w:tabs>
        <w:spacing w:before="120" w:line="240" w:lineRule="auto"/>
        <w:ind w:left="1134" w:hanging="425"/>
        <w:rPr>
          <w:sz w:val="26"/>
          <w:szCs w:val="26"/>
        </w:rPr>
      </w:pPr>
      <w:r w:rsidRPr="0043555E">
        <w:rPr>
          <w:sz w:val="26"/>
          <w:szCs w:val="26"/>
        </w:rPr>
        <w:t>подготовленные спортсмены ( статистика : количество, разряды , звания, места на соревнованиях);</w:t>
      </w:r>
    </w:p>
    <w:p w:rsidR="002D37CA" w:rsidRPr="0043555E" w:rsidRDefault="002D37CA" w:rsidP="002D37CA">
      <w:pPr>
        <w:pStyle w:val="afffb"/>
        <w:numPr>
          <w:ilvl w:val="0"/>
          <w:numId w:val="25"/>
        </w:numPr>
        <w:tabs>
          <w:tab w:val="clear" w:pos="708"/>
          <w:tab w:val="left" w:pos="426"/>
          <w:tab w:val="left" w:pos="993"/>
        </w:tabs>
        <w:spacing w:before="120" w:line="240" w:lineRule="auto"/>
        <w:rPr>
          <w:sz w:val="26"/>
          <w:szCs w:val="26"/>
        </w:rPr>
      </w:pPr>
      <w:r w:rsidRPr="0043555E">
        <w:rPr>
          <w:sz w:val="26"/>
          <w:szCs w:val="26"/>
        </w:rPr>
        <w:t>для каждой тренировки:</w:t>
      </w:r>
    </w:p>
    <w:p w:rsidR="002D37CA" w:rsidRPr="0043555E" w:rsidRDefault="002D37CA" w:rsidP="002D37CA">
      <w:pPr>
        <w:pStyle w:val="afffb"/>
        <w:numPr>
          <w:ilvl w:val="0"/>
          <w:numId w:val="28"/>
        </w:numPr>
        <w:tabs>
          <w:tab w:val="clear" w:pos="708"/>
          <w:tab w:val="left" w:pos="426"/>
          <w:tab w:val="left" w:pos="1134"/>
        </w:tabs>
        <w:spacing w:before="120" w:line="240" w:lineRule="auto"/>
        <w:ind w:hanging="11"/>
        <w:rPr>
          <w:bCs/>
          <w:sz w:val="26"/>
          <w:szCs w:val="26"/>
        </w:rPr>
      </w:pPr>
      <w:r w:rsidRPr="0043555E">
        <w:rPr>
          <w:sz w:val="26"/>
          <w:szCs w:val="26"/>
        </w:rPr>
        <w:t>вид спорта;</w:t>
      </w:r>
    </w:p>
    <w:p w:rsidR="002D37CA" w:rsidRPr="0043555E" w:rsidRDefault="002D37CA" w:rsidP="002D37CA">
      <w:pPr>
        <w:pStyle w:val="afffb"/>
        <w:numPr>
          <w:ilvl w:val="0"/>
          <w:numId w:val="28"/>
        </w:numPr>
        <w:tabs>
          <w:tab w:val="clear" w:pos="708"/>
          <w:tab w:val="left" w:pos="426"/>
          <w:tab w:val="left" w:pos="1134"/>
        </w:tabs>
        <w:spacing w:before="120" w:line="240" w:lineRule="auto"/>
        <w:ind w:hanging="11"/>
        <w:rPr>
          <w:bCs/>
          <w:sz w:val="26"/>
          <w:szCs w:val="26"/>
        </w:rPr>
      </w:pPr>
      <w:r w:rsidRPr="0043555E">
        <w:rPr>
          <w:sz w:val="26"/>
          <w:szCs w:val="26"/>
        </w:rPr>
        <w:t xml:space="preserve"> вид тренировки;</w:t>
      </w:r>
    </w:p>
    <w:p w:rsidR="002D37CA" w:rsidRPr="0043555E" w:rsidRDefault="002D37CA" w:rsidP="002D37CA">
      <w:pPr>
        <w:pStyle w:val="afffb"/>
        <w:numPr>
          <w:ilvl w:val="0"/>
          <w:numId w:val="28"/>
        </w:numPr>
        <w:tabs>
          <w:tab w:val="clear" w:pos="708"/>
          <w:tab w:val="left" w:pos="426"/>
          <w:tab w:val="left" w:pos="1134"/>
        </w:tabs>
        <w:spacing w:before="120" w:line="240" w:lineRule="auto"/>
        <w:ind w:hanging="11"/>
        <w:rPr>
          <w:bCs/>
          <w:sz w:val="26"/>
          <w:szCs w:val="26"/>
        </w:rPr>
      </w:pPr>
      <w:r w:rsidRPr="0043555E">
        <w:rPr>
          <w:sz w:val="26"/>
          <w:szCs w:val="26"/>
        </w:rPr>
        <w:t xml:space="preserve"> спортсмены;</w:t>
      </w:r>
    </w:p>
    <w:p w:rsidR="002D37CA" w:rsidRPr="0043555E" w:rsidRDefault="002D37CA" w:rsidP="002D37CA">
      <w:pPr>
        <w:pStyle w:val="afffb"/>
        <w:numPr>
          <w:ilvl w:val="0"/>
          <w:numId w:val="28"/>
        </w:numPr>
        <w:tabs>
          <w:tab w:val="clear" w:pos="708"/>
          <w:tab w:val="left" w:pos="426"/>
          <w:tab w:val="left" w:pos="1134"/>
        </w:tabs>
        <w:spacing w:before="120" w:line="240" w:lineRule="auto"/>
        <w:ind w:hanging="11"/>
        <w:rPr>
          <w:bCs/>
          <w:sz w:val="26"/>
          <w:szCs w:val="26"/>
        </w:rPr>
      </w:pPr>
      <w:r w:rsidRPr="0043555E">
        <w:rPr>
          <w:sz w:val="26"/>
          <w:szCs w:val="26"/>
        </w:rPr>
        <w:t xml:space="preserve"> тренеры;</w:t>
      </w:r>
    </w:p>
    <w:p w:rsidR="005F41EA" w:rsidRDefault="002D37CA" w:rsidP="002D37CA">
      <w:pPr>
        <w:pStyle w:val="afffb"/>
        <w:numPr>
          <w:ilvl w:val="0"/>
          <w:numId w:val="28"/>
        </w:numPr>
        <w:tabs>
          <w:tab w:val="clear" w:pos="708"/>
          <w:tab w:val="left" w:pos="426"/>
          <w:tab w:val="left" w:pos="1134"/>
        </w:tabs>
        <w:spacing w:before="120" w:line="240" w:lineRule="auto"/>
        <w:ind w:hanging="11"/>
        <w:rPr>
          <w:sz w:val="26"/>
          <w:szCs w:val="26"/>
        </w:rPr>
      </w:pPr>
      <w:r w:rsidRPr="0043555E">
        <w:rPr>
          <w:sz w:val="26"/>
          <w:szCs w:val="26"/>
        </w:rPr>
        <w:t xml:space="preserve"> время тренировки</w:t>
      </w:r>
    </w:p>
    <w:p w:rsidR="005F41EA" w:rsidRDefault="005F41EA">
      <w:pPr>
        <w:tabs>
          <w:tab w:val="clear" w:pos="708"/>
        </w:tabs>
        <w:suppressAutoHyphens w:val="0"/>
        <w:spacing w:after="200" w:line="276" w:lineRule="auto"/>
        <w:rPr>
          <w:rFonts w:ascii="Times New Roman" w:hAnsi="Times New Roman"/>
          <w:color w:val="auto"/>
          <w:sz w:val="26"/>
          <w:szCs w:val="26"/>
        </w:rPr>
      </w:pPr>
      <w:r>
        <w:rPr>
          <w:sz w:val="26"/>
          <w:szCs w:val="26"/>
        </w:rPr>
        <w:br w:type="page"/>
      </w:r>
    </w:p>
    <w:p w:rsidR="005F41EA" w:rsidRPr="0043555E" w:rsidRDefault="005F41EA" w:rsidP="005F41EA">
      <w:pPr>
        <w:pStyle w:val="afffb"/>
        <w:tabs>
          <w:tab w:val="clear" w:pos="708"/>
          <w:tab w:val="left" w:pos="0"/>
          <w:tab w:val="left" w:pos="993"/>
        </w:tabs>
        <w:spacing w:before="240"/>
        <w:ind w:left="0"/>
        <w:jc w:val="right"/>
        <w:rPr>
          <w:b/>
          <w:bCs/>
          <w:sz w:val="26"/>
          <w:szCs w:val="26"/>
        </w:rPr>
      </w:pPr>
      <w:r w:rsidRPr="0043555E">
        <w:rPr>
          <w:b/>
          <w:bCs/>
          <w:sz w:val="26"/>
          <w:szCs w:val="26"/>
        </w:rPr>
        <w:lastRenderedPageBreak/>
        <w:t xml:space="preserve">Приложение </w:t>
      </w:r>
      <w:r>
        <w:rPr>
          <w:b/>
          <w:bCs/>
          <w:sz w:val="26"/>
          <w:szCs w:val="26"/>
        </w:rPr>
        <w:t>4</w:t>
      </w:r>
    </w:p>
    <w:p w:rsidR="005F41EA" w:rsidRPr="0043555E" w:rsidRDefault="005F41EA" w:rsidP="005F41EA">
      <w:pPr>
        <w:pStyle w:val="afffb"/>
        <w:tabs>
          <w:tab w:val="clear" w:pos="708"/>
          <w:tab w:val="left" w:pos="0"/>
          <w:tab w:val="left" w:pos="993"/>
        </w:tabs>
        <w:spacing w:before="120" w:after="0" w:line="240" w:lineRule="auto"/>
        <w:ind w:left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Пользовательский интерфейс пульта тренера </w:t>
      </w:r>
      <w:r w:rsidR="00BA3BE1">
        <w:rPr>
          <w:b/>
          <w:bCs/>
          <w:sz w:val="26"/>
          <w:szCs w:val="26"/>
        </w:rPr>
        <w:t xml:space="preserve">(ПТ) </w:t>
      </w:r>
      <w:r>
        <w:rPr>
          <w:b/>
          <w:bCs/>
          <w:sz w:val="26"/>
          <w:szCs w:val="26"/>
        </w:rPr>
        <w:t xml:space="preserve">для передачи </w:t>
      </w:r>
      <w:r w:rsidR="00BA3BE1">
        <w:rPr>
          <w:b/>
          <w:bCs/>
          <w:sz w:val="26"/>
          <w:szCs w:val="26"/>
        </w:rPr>
        <w:t>информации</w:t>
      </w:r>
      <w:r>
        <w:rPr>
          <w:b/>
          <w:bCs/>
          <w:sz w:val="26"/>
          <w:szCs w:val="26"/>
        </w:rPr>
        <w:t xml:space="preserve"> в </w:t>
      </w:r>
      <w:r w:rsidR="00BA3BE1">
        <w:rPr>
          <w:b/>
          <w:bCs/>
          <w:sz w:val="26"/>
          <w:szCs w:val="26"/>
        </w:rPr>
        <w:t>центральную базу данных (</w:t>
      </w:r>
      <w:r>
        <w:rPr>
          <w:b/>
          <w:bCs/>
          <w:sz w:val="26"/>
          <w:szCs w:val="26"/>
        </w:rPr>
        <w:t>ЦБД</w:t>
      </w:r>
      <w:r w:rsidR="00BA3BE1">
        <w:rPr>
          <w:b/>
          <w:bCs/>
          <w:sz w:val="26"/>
          <w:szCs w:val="26"/>
        </w:rPr>
        <w:t xml:space="preserve">) - </w:t>
      </w:r>
      <w:r>
        <w:rPr>
          <w:b/>
          <w:bCs/>
          <w:sz w:val="26"/>
          <w:szCs w:val="26"/>
        </w:rPr>
        <w:t>схематично</w:t>
      </w:r>
    </w:p>
    <w:p w:rsidR="008F6FC0" w:rsidRDefault="002D37CA" w:rsidP="005F41EA">
      <w:pPr>
        <w:pStyle w:val="afffb"/>
        <w:tabs>
          <w:tab w:val="clear" w:pos="708"/>
          <w:tab w:val="left" w:pos="426"/>
          <w:tab w:val="left" w:pos="1134"/>
        </w:tabs>
        <w:spacing w:before="120" w:line="240" w:lineRule="auto"/>
        <w:ind w:left="720"/>
        <w:rPr>
          <w:sz w:val="26"/>
          <w:szCs w:val="26"/>
        </w:rPr>
      </w:pPr>
      <w:r w:rsidRPr="0043555E">
        <w:rPr>
          <w:sz w:val="26"/>
          <w:szCs w:val="26"/>
        </w:rPr>
        <w:t>.</w:t>
      </w:r>
    </w:p>
    <w:p w:rsidR="008F6FC0" w:rsidRDefault="008F6FC0">
      <w:pPr>
        <w:tabs>
          <w:tab w:val="clear" w:pos="708"/>
        </w:tabs>
        <w:suppressAutoHyphens w:val="0"/>
        <w:spacing w:after="200" w:line="276" w:lineRule="auto"/>
        <w:rPr>
          <w:rFonts w:ascii="Times New Roman" w:hAnsi="Times New Roman"/>
          <w:color w:val="auto"/>
          <w:sz w:val="26"/>
          <w:szCs w:val="26"/>
        </w:rPr>
      </w:pPr>
      <w:r>
        <w:rPr>
          <w:sz w:val="26"/>
          <w:szCs w:val="26"/>
        </w:rPr>
        <w:br w:type="page"/>
      </w:r>
    </w:p>
    <w:p w:rsidR="008F6FC0" w:rsidRPr="0043555E" w:rsidRDefault="008F6FC0" w:rsidP="008F6FC0">
      <w:pPr>
        <w:pStyle w:val="afffb"/>
        <w:tabs>
          <w:tab w:val="clear" w:pos="708"/>
          <w:tab w:val="left" w:pos="0"/>
          <w:tab w:val="left" w:pos="993"/>
        </w:tabs>
        <w:spacing w:before="240"/>
        <w:ind w:left="0"/>
        <w:jc w:val="right"/>
        <w:rPr>
          <w:b/>
          <w:bCs/>
          <w:sz w:val="26"/>
          <w:szCs w:val="26"/>
        </w:rPr>
      </w:pPr>
      <w:r w:rsidRPr="0043555E">
        <w:rPr>
          <w:b/>
          <w:bCs/>
          <w:sz w:val="26"/>
          <w:szCs w:val="26"/>
        </w:rPr>
        <w:lastRenderedPageBreak/>
        <w:t xml:space="preserve">Приложение </w:t>
      </w:r>
      <w:r w:rsidR="005F41EA">
        <w:rPr>
          <w:b/>
          <w:bCs/>
          <w:sz w:val="26"/>
          <w:szCs w:val="26"/>
        </w:rPr>
        <w:t>5</w:t>
      </w:r>
    </w:p>
    <w:p w:rsidR="008E78FB" w:rsidRDefault="008F6FC0" w:rsidP="008F6FC0">
      <w:pPr>
        <w:pStyle w:val="afffb"/>
        <w:tabs>
          <w:tab w:val="clear" w:pos="708"/>
          <w:tab w:val="left" w:pos="0"/>
          <w:tab w:val="left" w:pos="993"/>
        </w:tabs>
        <w:spacing w:before="120" w:after="0" w:line="240" w:lineRule="auto"/>
        <w:ind w:left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Состав полей центральной базы данных (ЦБД)</w:t>
      </w:r>
    </w:p>
    <w:p w:rsidR="008E78FB" w:rsidRDefault="008E78FB">
      <w:pPr>
        <w:tabs>
          <w:tab w:val="clear" w:pos="708"/>
        </w:tabs>
        <w:suppressAutoHyphens w:val="0"/>
        <w:spacing w:after="200" w:line="276" w:lineRule="auto"/>
        <w:rPr>
          <w:rFonts w:ascii="Times New Roman" w:hAnsi="Times New Roman"/>
          <w:b/>
          <w:bCs/>
          <w:color w:val="auto"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8E78FB" w:rsidRPr="0043555E" w:rsidRDefault="008E78FB" w:rsidP="008E78FB">
      <w:pPr>
        <w:pStyle w:val="afffb"/>
        <w:tabs>
          <w:tab w:val="clear" w:pos="708"/>
          <w:tab w:val="left" w:pos="0"/>
          <w:tab w:val="left" w:pos="993"/>
        </w:tabs>
        <w:spacing w:after="0" w:line="240" w:lineRule="auto"/>
        <w:ind w:left="0"/>
        <w:jc w:val="right"/>
        <w:rPr>
          <w:b/>
          <w:bCs/>
          <w:sz w:val="26"/>
          <w:szCs w:val="26"/>
        </w:rPr>
      </w:pPr>
      <w:r w:rsidRPr="0043555E">
        <w:rPr>
          <w:b/>
          <w:bCs/>
          <w:sz w:val="26"/>
          <w:szCs w:val="26"/>
        </w:rPr>
        <w:lastRenderedPageBreak/>
        <w:t xml:space="preserve">Приложение </w:t>
      </w:r>
      <w:r>
        <w:rPr>
          <w:b/>
          <w:bCs/>
          <w:sz w:val="26"/>
          <w:szCs w:val="26"/>
        </w:rPr>
        <w:t>6</w:t>
      </w:r>
    </w:p>
    <w:p w:rsidR="008E78FB" w:rsidRDefault="008E78FB" w:rsidP="008E78FB">
      <w:pPr>
        <w:pStyle w:val="afffb"/>
        <w:tabs>
          <w:tab w:val="clear" w:pos="708"/>
          <w:tab w:val="left" w:pos="0"/>
          <w:tab w:val="left" w:pos="993"/>
        </w:tabs>
        <w:spacing w:before="120" w:after="120" w:line="240" w:lineRule="auto"/>
        <w:ind w:left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Примерный пользовательский интерфейс для формирования отчетов (схематично)</w:t>
      </w:r>
    </w:p>
    <w:p w:rsidR="00977C08" w:rsidRPr="0043555E" w:rsidRDefault="00977C08" w:rsidP="003A25BF">
      <w:pPr>
        <w:pStyle w:val="afffb"/>
        <w:tabs>
          <w:tab w:val="clear" w:pos="708"/>
          <w:tab w:val="left" w:pos="0"/>
          <w:tab w:val="left" w:pos="993"/>
        </w:tabs>
        <w:spacing w:before="120" w:after="120" w:line="240" w:lineRule="auto"/>
        <w:ind w:left="0" w:firstLine="56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 6.1 Закладка «Фильтры»</w:t>
      </w:r>
    </w:p>
    <w:tbl>
      <w:tblPr>
        <w:tblStyle w:val="affffff4"/>
        <w:tblW w:w="10031" w:type="dxa"/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1559"/>
        <w:gridCol w:w="1984"/>
        <w:gridCol w:w="567"/>
        <w:gridCol w:w="1276"/>
        <w:gridCol w:w="709"/>
        <w:gridCol w:w="1559"/>
        <w:gridCol w:w="1276"/>
      </w:tblGrid>
      <w:tr w:rsidR="00B34394" w:rsidRPr="001A6ED3" w:rsidTr="00977C08">
        <w:tc>
          <w:tcPr>
            <w:tcW w:w="11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34394" w:rsidRPr="00D22B45" w:rsidRDefault="00B34394" w:rsidP="001F78EC">
            <w:pPr>
              <w:pStyle w:val="afffb"/>
              <w:tabs>
                <w:tab w:val="clear" w:pos="708"/>
                <w:tab w:val="left" w:pos="1276"/>
              </w:tabs>
              <w:spacing w:before="40" w:after="40" w:line="240" w:lineRule="auto"/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Поиск: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34394" w:rsidRPr="001A6ED3" w:rsidRDefault="00B34394" w:rsidP="00B34394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 w:right="-161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FF33"/>
            <w:vAlign w:val="center"/>
          </w:tcPr>
          <w:p w:rsidR="00B34394" w:rsidRPr="00B34394" w:rsidRDefault="00B34394" w:rsidP="00B34394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center"/>
              <w:rPr>
                <w:b/>
                <w:bCs/>
              </w:rPr>
            </w:pPr>
            <w:r w:rsidRPr="00B34394">
              <w:rPr>
                <w:b/>
                <w:bCs/>
              </w:rPr>
              <w:t>Фильтры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  <w:vAlign w:val="center"/>
          </w:tcPr>
          <w:p w:rsidR="00B34394" w:rsidRPr="001A6ED3" w:rsidRDefault="00B34394" w:rsidP="00B34394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center"/>
              <w:rPr>
                <w:bCs/>
              </w:rPr>
            </w:pPr>
            <w:r>
              <w:rPr>
                <w:b/>
                <w:bCs/>
              </w:rPr>
              <w:t>Выбор параметров</w:t>
            </w:r>
          </w:p>
        </w:tc>
        <w:tc>
          <w:tcPr>
            <w:tcW w:w="28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BD4B4" w:themeFill="accent6" w:themeFillTint="66"/>
            <w:vAlign w:val="center"/>
          </w:tcPr>
          <w:p w:rsidR="00B34394" w:rsidRPr="001A6ED3" w:rsidRDefault="00B34394" w:rsidP="00014B21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center"/>
              <w:rPr>
                <w:bCs/>
              </w:rPr>
            </w:pPr>
            <w:r>
              <w:rPr>
                <w:b/>
                <w:bCs/>
              </w:rPr>
              <w:t>Профил</w:t>
            </w:r>
            <w:r w:rsidR="001263AD">
              <w:rPr>
                <w:b/>
                <w:bCs/>
              </w:rPr>
              <w:t>ь</w:t>
            </w:r>
          </w:p>
        </w:tc>
      </w:tr>
      <w:tr w:rsidR="00041E7B" w:rsidRPr="001A6ED3" w:rsidTr="00526E1F">
        <w:tc>
          <w:tcPr>
            <w:tcW w:w="2660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7B" w:rsidRPr="001A6ED3" w:rsidRDefault="00041E7B" w:rsidP="00B34394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Абдулов П.С.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Вид спорта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99FF33"/>
            <w:vAlign w:val="center"/>
          </w:tcPr>
          <w:p w:rsidR="00041E7B" w:rsidRPr="001A6ED3" w:rsidRDefault="00041E7B" w:rsidP="00B34394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99FF33"/>
            <w:vAlign w:val="center"/>
          </w:tcPr>
          <w:p w:rsidR="00041E7B" w:rsidRPr="000B070D" w:rsidRDefault="00041E7B" w:rsidP="000B070D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Пульс ср. от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</w:p>
        </w:tc>
      </w:tr>
      <w:tr w:rsidR="00041E7B" w:rsidRPr="001A6ED3" w:rsidTr="008E0B05">
        <w:tc>
          <w:tcPr>
            <w:tcW w:w="2660" w:type="dxa"/>
            <w:gridSpan w:val="3"/>
            <w:tcBorders>
              <w:top w:val="single" w:sz="4" w:space="0" w:color="auto"/>
            </w:tcBorders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Авдеев Н.С.</w:t>
            </w:r>
          </w:p>
        </w:tc>
        <w:tc>
          <w:tcPr>
            <w:tcW w:w="2551" w:type="dxa"/>
            <w:gridSpan w:val="2"/>
            <w:shd w:val="clear" w:color="auto" w:fill="99FF33"/>
            <w:vAlign w:val="center"/>
          </w:tcPr>
          <w:p w:rsidR="00041E7B" w:rsidRPr="001A6ED3" w:rsidRDefault="00041E7B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Год рождения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268" w:type="dxa"/>
            <w:gridSpan w:val="2"/>
            <w:shd w:val="clear" w:color="auto" w:fill="99FF33"/>
            <w:vAlign w:val="center"/>
          </w:tcPr>
          <w:p w:rsidR="00041E7B" w:rsidRPr="001A6ED3" w:rsidRDefault="00041E7B" w:rsidP="00B34394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Пульс ср. до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041E7B" w:rsidRPr="001A6ED3" w:rsidTr="00896521">
        <w:tc>
          <w:tcPr>
            <w:tcW w:w="2660" w:type="dxa"/>
            <w:gridSpan w:val="3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Батов П.И.</w:t>
            </w:r>
          </w:p>
        </w:tc>
        <w:tc>
          <w:tcPr>
            <w:tcW w:w="2551" w:type="dxa"/>
            <w:gridSpan w:val="2"/>
            <w:shd w:val="clear" w:color="auto" w:fill="99FF33"/>
            <w:vAlign w:val="center"/>
          </w:tcPr>
          <w:p w:rsidR="00041E7B" w:rsidRPr="001A6ED3" w:rsidRDefault="00041E7B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Пол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268" w:type="dxa"/>
            <w:gridSpan w:val="2"/>
            <w:shd w:val="clear" w:color="auto" w:fill="99FF33"/>
            <w:vAlign w:val="center"/>
          </w:tcPr>
          <w:p w:rsidR="00041E7B" w:rsidRPr="009009FB" w:rsidRDefault="00041E7B" w:rsidP="00B34394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Пульс макс от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041E7B" w:rsidRPr="001A6ED3" w:rsidTr="001A4B55">
        <w:tc>
          <w:tcPr>
            <w:tcW w:w="2660" w:type="dxa"/>
            <w:gridSpan w:val="3"/>
            <w:tcBorders>
              <w:bottom w:val="single" w:sz="4" w:space="0" w:color="auto"/>
            </w:tcBorders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Ванин А.М.</w:t>
            </w:r>
          </w:p>
        </w:tc>
        <w:tc>
          <w:tcPr>
            <w:tcW w:w="2551" w:type="dxa"/>
            <w:gridSpan w:val="2"/>
            <w:shd w:val="clear" w:color="auto" w:fill="99FF33"/>
            <w:vAlign w:val="center"/>
          </w:tcPr>
          <w:p w:rsidR="00041E7B" w:rsidRPr="001A6ED3" w:rsidRDefault="00041E7B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Тренер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268" w:type="dxa"/>
            <w:gridSpan w:val="2"/>
            <w:shd w:val="clear" w:color="auto" w:fill="99FF33"/>
            <w:vAlign w:val="center"/>
          </w:tcPr>
          <w:p w:rsidR="00041E7B" w:rsidRPr="001A6ED3" w:rsidRDefault="00041E7B" w:rsidP="00B34394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 w:right="-108"/>
              <w:jc w:val="left"/>
              <w:rPr>
                <w:bCs/>
              </w:rPr>
            </w:pPr>
            <w:r>
              <w:rPr>
                <w:bCs/>
              </w:rPr>
              <w:t>Пульс макс до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041E7B" w:rsidRPr="001A6ED3" w:rsidTr="001A4B55">
        <w:tc>
          <w:tcPr>
            <w:tcW w:w="2660" w:type="dxa"/>
            <w:gridSpan w:val="3"/>
            <w:shd w:val="clear" w:color="auto" w:fill="FBD4B4" w:themeFill="accent6" w:themeFillTint="66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Газов К.С.</w:t>
            </w:r>
          </w:p>
        </w:tc>
        <w:tc>
          <w:tcPr>
            <w:tcW w:w="2551" w:type="dxa"/>
            <w:gridSpan w:val="2"/>
            <w:shd w:val="clear" w:color="auto" w:fill="99FF33"/>
            <w:vAlign w:val="center"/>
          </w:tcPr>
          <w:p w:rsidR="00041E7B" w:rsidRPr="001A6ED3" w:rsidRDefault="00041E7B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Группа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268" w:type="dxa"/>
            <w:gridSpan w:val="2"/>
            <w:shd w:val="clear" w:color="auto" w:fill="99FF33"/>
            <w:vAlign w:val="center"/>
          </w:tcPr>
          <w:p w:rsidR="00041E7B" w:rsidRPr="001A6ED3" w:rsidRDefault="00041E7B" w:rsidP="000B070D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Ккал</w:t>
            </w:r>
            <w:r w:rsidRPr="009009FB">
              <w:rPr>
                <w:bCs/>
              </w:rPr>
              <w:t>/</w:t>
            </w:r>
            <w:r>
              <w:rPr>
                <w:bCs/>
              </w:rPr>
              <w:t xml:space="preserve">мин ср. от 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041E7B" w:rsidRPr="001A6ED3" w:rsidTr="00C37518">
        <w:tc>
          <w:tcPr>
            <w:tcW w:w="2660" w:type="dxa"/>
            <w:gridSpan w:val="3"/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Долин А.В.</w:t>
            </w:r>
          </w:p>
        </w:tc>
        <w:tc>
          <w:tcPr>
            <w:tcW w:w="2551" w:type="dxa"/>
            <w:gridSpan w:val="2"/>
            <w:shd w:val="clear" w:color="auto" w:fill="99FF33"/>
            <w:vAlign w:val="center"/>
          </w:tcPr>
          <w:p w:rsidR="00041E7B" w:rsidRPr="001A6ED3" w:rsidRDefault="00041E7B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Тип нагрузки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268" w:type="dxa"/>
            <w:gridSpan w:val="2"/>
            <w:shd w:val="clear" w:color="auto" w:fill="99FF33"/>
            <w:vAlign w:val="center"/>
          </w:tcPr>
          <w:p w:rsidR="00041E7B" w:rsidRPr="001A6ED3" w:rsidRDefault="00041E7B" w:rsidP="000B070D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 w:right="-108"/>
              <w:jc w:val="left"/>
              <w:rPr>
                <w:bCs/>
              </w:rPr>
            </w:pPr>
            <w:r>
              <w:rPr>
                <w:bCs/>
              </w:rPr>
              <w:t>Ккал</w:t>
            </w:r>
            <w:r w:rsidRPr="009009FB">
              <w:rPr>
                <w:bCs/>
              </w:rPr>
              <w:t>/</w:t>
            </w:r>
            <w:r>
              <w:rPr>
                <w:bCs/>
              </w:rPr>
              <w:t>мин ср. до.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</w:p>
        </w:tc>
      </w:tr>
      <w:tr w:rsidR="00041E7B" w:rsidRPr="001A6ED3" w:rsidTr="00E93798">
        <w:tc>
          <w:tcPr>
            <w:tcW w:w="2660" w:type="dxa"/>
            <w:gridSpan w:val="3"/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Ежов И.С.</w:t>
            </w:r>
          </w:p>
        </w:tc>
        <w:tc>
          <w:tcPr>
            <w:tcW w:w="2551" w:type="dxa"/>
            <w:gridSpan w:val="2"/>
            <w:shd w:val="clear" w:color="auto" w:fill="99FF33"/>
            <w:vAlign w:val="center"/>
          </w:tcPr>
          <w:p w:rsidR="00041E7B" w:rsidRPr="001A6ED3" w:rsidRDefault="00041E7B" w:rsidP="000B070D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34" w:right="-108"/>
              <w:jc w:val="left"/>
              <w:rPr>
                <w:bCs/>
              </w:rPr>
            </w:pPr>
            <w:r>
              <w:rPr>
                <w:bCs/>
              </w:rPr>
              <w:t>Величина нагрузки от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268" w:type="dxa"/>
            <w:gridSpan w:val="2"/>
            <w:shd w:val="clear" w:color="auto" w:fill="99FF33"/>
            <w:vAlign w:val="center"/>
          </w:tcPr>
          <w:p w:rsidR="00041E7B" w:rsidRPr="001A6ED3" w:rsidRDefault="00041E7B" w:rsidP="000B070D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Ккал сумм. от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</w:p>
        </w:tc>
      </w:tr>
      <w:tr w:rsidR="00041E7B" w:rsidRPr="001A6ED3" w:rsidTr="004460A2">
        <w:tc>
          <w:tcPr>
            <w:tcW w:w="2660" w:type="dxa"/>
            <w:gridSpan w:val="3"/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proofErr w:type="spellStart"/>
            <w:r>
              <w:rPr>
                <w:bCs/>
              </w:rPr>
              <w:t>Ёлкин</w:t>
            </w:r>
            <w:proofErr w:type="spellEnd"/>
            <w:r>
              <w:rPr>
                <w:bCs/>
              </w:rPr>
              <w:t xml:space="preserve"> О.О.</w:t>
            </w:r>
          </w:p>
        </w:tc>
        <w:tc>
          <w:tcPr>
            <w:tcW w:w="2551" w:type="dxa"/>
            <w:gridSpan w:val="2"/>
            <w:shd w:val="clear" w:color="auto" w:fill="99FF33"/>
            <w:vAlign w:val="center"/>
          </w:tcPr>
          <w:p w:rsidR="00041E7B" w:rsidRDefault="00041E7B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34" w:right="-108"/>
              <w:jc w:val="left"/>
              <w:rPr>
                <w:bCs/>
              </w:rPr>
            </w:pPr>
            <w:r>
              <w:rPr>
                <w:bCs/>
              </w:rPr>
              <w:t>Величина нагрузки до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268" w:type="dxa"/>
            <w:gridSpan w:val="2"/>
            <w:shd w:val="clear" w:color="auto" w:fill="99FF33"/>
            <w:vAlign w:val="center"/>
          </w:tcPr>
          <w:p w:rsidR="00041E7B" w:rsidRPr="001A6ED3" w:rsidRDefault="00041E7B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Ккал сумм. до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</w:p>
        </w:tc>
      </w:tr>
      <w:tr w:rsidR="00041E7B" w:rsidRPr="001A6ED3" w:rsidTr="00393AE5">
        <w:tc>
          <w:tcPr>
            <w:tcW w:w="2660" w:type="dxa"/>
            <w:gridSpan w:val="3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Жуков В.В.</w:t>
            </w:r>
          </w:p>
        </w:tc>
        <w:tc>
          <w:tcPr>
            <w:tcW w:w="2551" w:type="dxa"/>
            <w:gridSpan w:val="2"/>
            <w:shd w:val="clear" w:color="auto" w:fill="99FF33"/>
            <w:vAlign w:val="center"/>
          </w:tcPr>
          <w:p w:rsidR="00041E7B" w:rsidRDefault="00041E7B" w:rsidP="000B070D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Даты нагрузок от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268" w:type="dxa"/>
            <w:gridSpan w:val="2"/>
            <w:shd w:val="clear" w:color="auto" w:fill="99FF33"/>
            <w:vAlign w:val="center"/>
          </w:tcPr>
          <w:p w:rsidR="00041E7B" w:rsidRPr="001A6ED3" w:rsidRDefault="00041E7B" w:rsidP="000B070D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Темп. тела от</w:t>
            </w:r>
          </w:p>
        </w:tc>
        <w:tc>
          <w:tcPr>
            <w:tcW w:w="1276" w:type="dxa"/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041E7B" w:rsidRPr="001A6ED3" w:rsidTr="00187E1E">
        <w:tc>
          <w:tcPr>
            <w:tcW w:w="2660" w:type="dxa"/>
            <w:gridSpan w:val="3"/>
            <w:tcBorders>
              <w:bottom w:val="single" w:sz="4" w:space="0" w:color="auto"/>
            </w:tcBorders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Зотов И.Ю.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Default="00041E7B" w:rsidP="001263AD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Даты нагрузок до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Pr="001A6ED3" w:rsidRDefault="00041E7B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Темп. тела до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041E7B" w:rsidRPr="001A6ED3" w:rsidTr="008B2F24">
        <w:tc>
          <w:tcPr>
            <w:tcW w:w="2660" w:type="dxa"/>
            <w:gridSpan w:val="3"/>
            <w:tcBorders>
              <w:bottom w:val="single" w:sz="4" w:space="0" w:color="auto"/>
            </w:tcBorders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Иванов И.И.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Pr="001A6ED3" w:rsidRDefault="00041E7B" w:rsidP="000B070D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Результат от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Pr="001A6ED3" w:rsidRDefault="00041E7B" w:rsidP="000B070D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Вес тела от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Pr="001A6ED3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041E7B" w:rsidRPr="001A6ED3" w:rsidTr="006508D0">
        <w:tc>
          <w:tcPr>
            <w:tcW w:w="2660" w:type="dxa"/>
            <w:gridSpan w:val="3"/>
            <w:tcBorders>
              <w:bottom w:val="single" w:sz="4" w:space="0" w:color="auto"/>
            </w:tcBorders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Кустов Р.Д.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Default="00041E7B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Результат до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Default="00041E7B" w:rsidP="00B34394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Вес тела до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041E7B" w:rsidRPr="001A6ED3" w:rsidTr="00844D41">
        <w:tc>
          <w:tcPr>
            <w:tcW w:w="2660" w:type="dxa"/>
            <w:gridSpan w:val="3"/>
            <w:tcBorders>
              <w:bottom w:val="single" w:sz="4" w:space="0" w:color="auto"/>
            </w:tcBorders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Default="00041E7B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Default="00041E7B" w:rsidP="00B34394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99FF33"/>
            <w:vAlign w:val="center"/>
          </w:tcPr>
          <w:p w:rsidR="00041E7B" w:rsidRDefault="00041E7B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977C08" w:rsidRPr="003A25BF" w:rsidTr="00411938">
        <w:trPr>
          <w:trHeight w:val="70"/>
        </w:trPr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77C08" w:rsidRPr="003A25BF" w:rsidRDefault="00977C08" w:rsidP="001F78EC">
            <w:pPr>
              <w:pStyle w:val="afffb"/>
              <w:tabs>
                <w:tab w:val="clear" w:pos="708"/>
                <w:tab w:val="left" w:pos="1276"/>
              </w:tabs>
              <w:spacing w:before="40" w:after="4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7C08" w:rsidRPr="003A25BF" w:rsidRDefault="00977C08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7C08" w:rsidRPr="003A25BF" w:rsidRDefault="00977C0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7C08" w:rsidRPr="003A25BF" w:rsidRDefault="00977C08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7C08" w:rsidRPr="003A25BF" w:rsidRDefault="00977C08" w:rsidP="00B34394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7C08" w:rsidRPr="003A25BF" w:rsidRDefault="00977C08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</w:tr>
      <w:tr w:rsidR="00977C08" w:rsidRPr="001A6ED3" w:rsidTr="007609E1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7C08" w:rsidRPr="001A6ED3" w:rsidRDefault="00977C08" w:rsidP="001F78EC">
            <w:pPr>
              <w:pStyle w:val="afffb"/>
              <w:tabs>
                <w:tab w:val="clear" w:pos="708"/>
                <w:tab w:val="left" w:pos="1276"/>
              </w:tabs>
              <w:spacing w:before="40" w:after="40" w:line="240" w:lineRule="auto"/>
              <w:ind w:left="0"/>
              <w:jc w:val="left"/>
              <w:rPr>
                <w:b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vAlign w:val="center"/>
          </w:tcPr>
          <w:p w:rsidR="00977C08" w:rsidRDefault="00977C08" w:rsidP="00375A19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Сбросить фильтры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7C08" w:rsidRDefault="00977C0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7C08" w:rsidRDefault="00977C08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7C08" w:rsidRDefault="00977C08" w:rsidP="00B34394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7C08" w:rsidRDefault="00977C08" w:rsidP="001C028D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center"/>
              <w:rPr>
                <w:bCs/>
              </w:rPr>
            </w:pPr>
          </w:p>
        </w:tc>
      </w:tr>
      <w:tr w:rsidR="00977C08" w:rsidRPr="00411938" w:rsidTr="00375A19"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7C08" w:rsidRPr="00411938" w:rsidRDefault="00977C08" w:rsidP="001F78EC">
            <w:pPr>
              <w:pStyle w:val="afffb"/>
              <w:tabs>
                <w:tab w:val="clear" w:pos="708"/>
                <w:tab w:val="left" w:pos="1276"/>
              </w:tabs>
              <w:spacing w:before="40" w:after="4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7C08" w:rsidRPr="00411938" w:rsidRDefault="00977C08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7C08" w:rsidRPr="00411938" w:rsidRDefault="00977C0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7C08" w:rsidRPr="00411938" w:rsidRDefault="00977C08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7C08" w:rsidRPr="00411938" w:rsidRDefault="00977C08" w:rsidP="00B34394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7C08" w:rsidRPr="00411938" w:rsidRDefault="00977C08" w:rsidP="001F78EC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</w:tr>
      <w:tr w:rsidR="00977C08" w:rsidRPr="001A6ED3" w:rsidTr="00640A9F"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77C08" w:rsidRDefault="00977C08" w:rsidP="00640A9F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center"/>
              <w:rPr>
                <w:bCs/>
              </w:rPr>
            </w:pPr>
            <w:r>
              <w:rPr>
                <w:bCs/>
              </w:rPr>
              <w:t xml:space="preserve">Для формирования отчета </w:t>
            </w:r>
            <w:r w:rsidR="002A5CAD">
              <w:rPr>
                <w:bCs/>
              </w:rPr>
              <w:t xml:space="preserve">и графиков </w:t>
            </w:r>
            <w:r>
              <w:rPr>
                <w:bCs/>
              </w:rPr>
              <w:t>необходимо перейти на закладку «Выбор параметров»</w:t>
            </w:r>
          </w:p>
        </w:tc>
      </w:tr>
    </w:tbl>
    <w:p w:rsidR="008E78FB" w:rsidRPr="0036456D" w:rsidRDefault="00A31370" w:rsidP="008E78FB">
      <w:pPr>
        <w:pStyle w:val="afffb"/>
        <w:tabs>
          <w:tab w:val="clear" w:pos="708"/>
          <w:tab w:val="left" w:pos="1276"/>
        </w:tabs>
        <w:spacing w:before="240" w:line="240" w:lineRule="auto"/>
        <w:ind w:left="0" w:firstLine="566"/>
        <w:rPr>
          <w:bCs/>
          <w:sz w:val="26"/>
          <w:szCs w:val="26"/>
        </w:rPr>
      </w:pPr>
      <w:r w:rsidRPr="0036456D">
        <w:rPr>
          <w:bCs/>
          <w:sz w:val="26"/>
          <w:szCs w:val="26"/>
        </w:rPr>
        <w:t xml:space="preserve">ФИО своих спортсменов видят только тренеры, а также спортсмены (они имеют доступ только к своим ФИО и </w:t>
      </w:r>
      <w:r w:rsidR="00BA3BE1">
        <w:rPr>
          <w:bCs/>
          <w:sz w:val="26"/>
          <w:szCs w:val="26"/>
        </w:rPr>
        <w:t>параметрам</w:t>
      </w:r>
      <w:r w:rsidRPr="0036456D">
        <w:rPr>
          <w:bCs/>
          <w:sz w:val="26"/>
          <w:szCs w:val="26"/>
        </w:rPr>
        <w:t>). Для ролей специалист</w:t>
      </w:r>
      <w:r w:rsidR="00BA3BE1">
        <w:rPr>
          <w:bCs/>
          <w:sz w:val="26"/>
          <w:szCs w:val="26"/>
        </w:rPr>
        <w:t>а</w:t>
      </w:r>
      <w:r w:rsidRPr="0036456D">
        <w:rPr>
          <w:bCs/>
          <w:sz w:val="26"/>
          <w:szCs w:val="26"/>
        </w:rPr>
        <w:t xml:space="preserve"> и зрител</w:t>
      </w:r>
      <w:r w:rsidR="00BA3BE1">
        <w:rPr>
          <w:bCs/>
          <w:sz w:val="26"/>
          <w:szCs w:val="26"/>
        </w:rPr>
        <w:t>я</w:t>
      </w:r>
      <w:r w:rsidRPr="0036456D">
        <w:rPr>
          <w:bCs/>
          <w:sz w:val="26"/>
          <w:szCs w:val="26"/>
        </w:rPr>
        <w:t xml:space="preserve"> ФИО заменяются на </w:t>
      </w:r>
      <w:r w:rsidRPr="0036456D">
        <w:rPr>
          <w:bCs/>
          <w:sz w:val="26"/>
          <w:szCs w:val="26"/>
          <w:lang w:val="en-US"/>
        </w:rPr>
        <w:t>id</w:t>
      </w:r>
      <w:r w:rsidRPr="0036456D">
        <w:rPr>
          <w:bCs/>
          <w:sz w:val="26"/>
          <w:szCs w:val="26"/>
        </w:rPr>
        <w:t xml:space="preserve">. Администратор должен видеть и ФИО, и </w:t>
      </w:r>
      <w:r w:rsidRPr="0036456D">
        <w:rPr>
          <w:bCs/>
          <w:sz w:val="26"/>
          <w:szCs w:val="26"/>
          <w:lang w:val="fi-FI"/>
        </w:rPr>
        <w:t>id</w:t>
      </w:r>
      <w:r w:rsidRPr="0036456D">
        <w:rPr>
          <w:bCs/>
          <w:sz w:val="26"/>
          <w:szCs w:val="26"/>
        </w:rPr>
        <w:t>.</w:t>
      </w:r>
    </w:p>
    <w:p w:rsidR="008F6FC0" w:rsidRDefault="008E78FB" w:rsidP="00375A19">
      <w:pPr>
        <w:pStyle w:val="afffb"/>
        <w:tabs>
          <w:tab w:val="clear" w:pos="708"/>
          <w:tab w:val="left" w:pos="0"/>
          <w:tab w:val="left" w:pos="993"/>
        </w:tabs>
        <w:spacing w:before="120" w:after="0" w:line="240" w:lineRule="auto"/>
        <w:ind w:left="0" w:firstLine="567"/>
        <w:rPr>
          <w:bCs/>
          <w:sz w:val="26"/>
          <w:szCs w:val="26"/>
        </w:rPr>
      </w:pPr>
      <w:r w:rsidRPr="00CE32C4">
        <w:rPr>
          <w:bCs/>
          <w:sz w:val="26"/>
          <w:szCs w:val="26"/>
        </w:rPr>
        <w:t xml:space="preserve">При </w:t>
      </w:r>
      <w:r w:rsidR="00375A19" w:rsidRPr="00CE32C4">
        <w:rPr>
          <w:bCs/>
          <w:sz w:val="26"/>
          <w:szCs w:val="26"/>
        </w:rPr>
        <w:t>с</w:t>
      </w:r>
      <w:r w:rsidRPr="00CE32C4">
        <w:rPr>
          <w:bCs/>
          <w:sz w:val="26"/>
          <w:szCs w:val="26"/>
        </w:rPr>
        <w:t>брошенных фильтрах слева отображается полный список спортсменов. Нужного сп</w:t>
      </w:r>
      <w:r w:rsidR="00375A19" w:rsidRPr="00CE32C4">
        <w:rPr>
          <w:bCs/>
          <w:sz w:val="26"/>
          <w:szCs w:val="26"/>
        </w:rPr>
        <w:t xml:space="preserve">ортсмена можно найти через окно </w:t>
      </w:r>
      <w:r w:rsidRPr="00CE32C4">
        <w:rPr>
          <w:bCs/>
          <w:sz w:val="26"/>
          <w:szCs w:val="26"/>
        </w:rPr>
        <w:t xml:space="preserve">поиска, а если необходимо отсортировать несколько спортсменов, то посредством </w:t>
      </w:r>
      <w:r w:rsidRPr="00CE32C4">
        <w:rPr>
          <w:rFonts w:hint="eastAsia"/>
          <w:bCs/>
          <w:sz w:val="26"/>
          <w:szCs w:val="26"/>
        </w:rPr>
        <w:t>«</w:t>
      </w:r>
      <w:r w:rsidRPr="00CE32C4">
        <w:rPr>
          <w:bCs/>
          <w:sz w:val="26"/>
          <w:szCs w:val="26"/>
        </w:rPr>
        <w:t>урезания</w:t>
      </w:r>
      <w:r w:rsidRPr="00CE32C4">
        <w:rPr>
          <w:rFonts w:hint="eastAsia"/>
          <w:bCs/>
          <w:sz w:val="26"/>
          <w:szCs w:val="26"/>
        </w:rPr>
        <w:t>»</w:t>
      </w:r>
      <w:r w:rsidRPr="00CE32C4">
        <w:rPr>
          <w:bCs/>
          <w:sz w:val="26"/>
          <w:szCs w:val="26"/>
        </w:rPr>
        <w:t xml:space="preserve"> общего списка с помощью фильтров </w:t>
      </w:r>
      <w:r w:rsidR="001C028D" w:rsidRPr="00CE32C4">
        <w:rPr>
          <w:bCs/>
          <w:sz w:val="26"/>
          <w:szCs w:val="26"/>
        </w:rPr>
        <w:t>Затем</w:t>
      </w:r>
      <w:r w:rsidRPr="00CE32C4">
        <w:rPr>
          <w:bCs/>
          <w:sz w:val="26"/>
          <w:szCs w:val="26"/>
        </w:rPr>
        <w:t xml:space="preserve"> уже в </w:t>
      </w:r>
      <w:r w:rsidRPr="00CE32C4">
        <w:rPr>
          <w:rFonts w:hint="eastAsia"/>
          <w:bCs/>
          <w:sz w:val="26"/>
          <w:szCs w:val="26"/>
        </w:rPr>
        <w:t>«</w:t>
      </w:r>
      <w:r w:rsidRPr="00CE32C4">
        <w:rPr>
          <w:bCs/>
          <w:sz w:val="26"/>
          <w:szCs w:val="26"/>
        </w:rPr>
        <w:t>урезанном</w:t>
      </w:r>
      <w:r w:rsidRPr="00CE32C4">
        <w:rPr>
          <w:rFonts w:hint="eastAsia"/>
          <w:bCs/>
          <w:sz w:val="26"/>
          <w:szCs w:val="26"/>
        </w:rPr>
        <w:t>»</w:t>
      </w:r>
      <w:r w:rsidRPr="00CE32C4">
        <w:rPr>
          <w:bCs/>
          <w:sz w:val="26"/>
          <w:szCs w:val="26"/>
        </w:rPr>
        <w:t xml:space="preserve"> списке </w:t>
      </w:r>
      <w:r w:rsidR="00791671" w:rsidRPr="00CE32C4">
        <w:rPr>
          <w:bCs/>
          <w:sz w:val="26"/>
          <w:szCs w:val="26"/>
        </w:rPr>
        <w:t xml:space="preserve">на закладке «Выбор параметров» </w:t>
      </w:r>
      <w:r w:rsidRPr="00CE32C4">
        <w:rPr>
          <w:bCs/>
          <w:sz w:val="26"/>
          <w:szCs w:val="26"/>
        </w:rPr>
        <w:t xml:space="preserve">можно отметить </w:t>
      </w:r>
      <w:r w:rsidRPr="00CE32C4">
        <w:rPr>
          <w:rFonts w:hint="eastAsia"/>
          <w:bCs/>
          <w:sz w:val="26"/>
          <w:szCs w:val="26"/>
        </w:rPr>
        <w:t>«</w:t>
      </w:r>
      <w:proofErr w:type="spellStart"/>
      <w:r w:rsidRPr="00CE32C4">
        <w:rPr>
          <w:bCs/>
          <w:sz w:val="26"/>
          <w:szCs w:val="26"/>
        </w:rPr>
        <w:t>галочкми</w:t>
      </w:r>
      <w:proofErr w:type="spellEnd"/>
      <w:r w:rsidRPr="00CE32C4">
        <w:rPr>
          <w:rFonts w:hint="eastAsia"/>
          <w:bCs/>
          <w:sz w:val="26"/>
          <w:szCs w:val="26"/>
        </w:rPr>
        <w:t>»</w:t>
      </w:r>
      <w:r w:rsidRPr="00CE32C4">
        <w:rPr>
          <w:bCs/>
          <w:sz w:val="26"/>
          <w:szCs w:val="26"/>
        </w:rPr>
        <w:t xml:space="preserve"> нужных спортсменов и задать </w:t>
      </w:r>
      <w:r w:rsidR="00791671">
        <w:rPr>
          <w:bCs/>
          <w:sz w:val="26"/>
          <w:szCs w:val="26"/>
        </w:rPr>
        <w:t xml:space="preserve">другие </w:t>
      </w:r>
      <w:r w:rsidRPr="00CE32C4">
        <w:rPr>
          <w:bCs/>
          <w:sz w:val="26"/>
          <w:szCs w:val="26"/>
        </w:rPr>
        <w:t>параметры, которые следует вывести в отчет</w:t>
      </w:r>
      <w:r w:rsidR="001C028D" w:rsidRPr="00CE32C4">
        <w:rPr>
          <w:bCs/>
          <w:sz w:val="26"/>
          <w:szCs w:val="26"/>
        </w:rPr>
        <w:t>.</w:t>
      </w:r>
    </w:p>
    <w:p w:rsidR="00BA3BE1" w:rsidRPr="00CE32C4" w:rsidRDefault="00BA3BE1" w:rsidP="00375A19">
      <w:pPr>
        <w:pStyle w:val="afffb"/>
        <w:tabs>
          <w:tab w:val="clear" w:pos="708"/>
          <w:tab w:val="left" w:pos="0"/>
          <w:tab w:val="left" w:pos="993"/>
        </w:tabs>
        <w:spacing w:before="120" w:after="0" w:line="240" w:lineRule="auto"/>
        <w:ind w:left="0"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>Названия фильтров даны условно. При малом количестве фильтров закладки «Фильтры» и «Выбор параметров» можно объединить, например, для ролей тренера, спортсмена, зрителя. По существу, расширенные возможности для анализа могут потребоваться только для роли специалиста.</w:t>
      </w:r>
    </w:p>
    <w:p w:rsidR="0061677E" w:rsidRPr="00CE32C4" w:rsidRDefault="001263AD" w:rsidP="00014B21">
      <w:pPr>
        <w:pStyle w:val="afffb"/>
        <w:tabs>
          <w:tab w:val="clear" w:pos="708"/>
          <w:tab w:val="left" w:pos="0"/>
          <w:tab w:val="left" w:pos="993"/>
        </w:tabs>
        <w:spacing w:before="120" w:after="0" w:line="240" w:lineRule="auto"/>
        <w:ind w:left="0" w:firstLine="567"/>
        <w:rPr>
          <w:bCs/>
          <w:sz w:val="26"/>
          <w:szCs w:val="26"/>
        </w:rPr>
      </w:pPr>
      <w:r w:rsidRPr="00CE32C4">
        <w:rPr>
          <w:bCs/>
          <w:sz w:val="26"/>
          <w:szCs w:val="26"/>
        </w:rPr>
        <w:t>На закладке «Профиль» выводятся персональные данные спортсмена, на ФИО (</w:t>
      </w:r>
      <w:r w:rsidRPr="00CE32C4">
        <w:rPr>
          <w:bCs/>
          <w:sz w:val="26"/>
          <w:szCs w:val="26"/>
          <w:lang w:val="en-US"/>
        </w:rPr>
        <w:t>id</w:t>
      </w:r>
      <w:r w:rsidRPr="00CE32C4">
        <w:rPr>
          <w:bCs/>
          <w:sz w:val="26"/>
          <w:szCs w:val="26"/>
        </w:rPr>
        <w:t>) которого стоит курсор в списке слева</w:t>
      </w:r>
      <w:r w:rsidR="00014B21" w:rsidRPr="00CE32C4">
        <w:rPr>
          <w:bCs/>
          <w:sz w:val="26"/>
          <w:szCs w:val="26"/>
        </w:rPr>
        <w:t>.</w:t>
      </w:r>
    </w:p>
    <w:p w:rsidR="00014B21" w:rsidRPr="00CE32C4" w:rsidRDefault="00014B21" w:rsidP="00014B21">
      <w:pPr>
        <w:pStyle w:val="afffb"/>
        <w:tabs>
          <w:tab w:val="clear" w:pos="708"/>
          <w:tab w:val="left" w:pos="0"/>
          <w:tab w:val="left" w:pos="993"/>
        </w:tabs>
        <w:spacing w:before="120" w:after="0" w:line="240" w:lineRule="auto"/>
        <w:ind w:left="0" w:firstLine="567"/>
        <w:rPr>
          <w:bCs/>
          <w:sz w:val="26"/>
          <w:szCs w:val="26"/>
        </w:rPr>
      </w:pPr>
      <w:r w:rsidRPr="00CE32C4">
        <w:rPr>
          <w:bCs/>
          <w:sz w:val="26"/>
          <w:szCs w:val="26"/>
        </w:rPr>
        <w:t>Через окно поиска можно найти и интересующего тренера. При постановке курсора на его ФИО на закладке «Профиль» выведутся его персональные данные. Закладки «Фильтры» и «Выбор параметров» исчезнут.</w:t>
      </w:r>
    </w:p>
    <w:p w:rsidR="00977C08" w:rsidRPr="0043555E" w:rsidRDefault="00977C08" w:rsidP="003A25BF">
      <w:pPr>
        <w:tabs>
          <w:tab w:val="clear" w:pos="708"/>
        </w:tabs>
        <w:suppressAutoHyphens w:val="0"/>
        <w:spacing w:after="200" w:line="276" w:lineRule="auto"/>
        <w:ind w:firstLine="56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  <w:r>
        <w:rPr>
          <w:b/>
          <w:bCs/>
          <w:sz w:val="26"/>
          <w:szCs w:val="26"/>
        </w:rPr>
        <w:lastRenderedPageBreak/>
        <w:t>П 6.2 Закладка «Выбор параметров»</w:t>
      </w:r>
    </w:p>
    <w:tbl>
      <w:tblPr>
        <w:tblStyle w:val="affffff4"/>
        <w:tblW w:w="10031" w:type="dxa"/>
        <w:tblLayout w:type="fixed"/>
        <w:tblLook w:val="04A0" w:firstRow="1" w:lastRow="0" w:firstColumn="1" w:lastColumn="0" w:noHBand="0" w:noVBand="1"/>
      </w:tblPr>
      <w:tblGrid>
        <w:gridCol w:w="392"/>
        <w:gridCol w:w="709"/>
        <w:gridCol w:w="1701"/>
        <w:gridCol w:w="1842"/>
        <w:gridCol w:w="426"/>
        <w:gridCol w:w="1417"/>
        <w:gridCol w:w="709"/>
        <w:gridCol w:w="1417"/>
        <w:gridCol w:w="1418"/>
      </w:tblGrid>
      <w:tr w:rsidR="00977C08" w:rsidRPr="001A6ED3" w:rsidTr="005A2F2C">
        <w:tc>
          <w:tcPr>
            <w:tcW w:w="11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77C08" w:rsidRPr="00D22B45" w:rsidRDefault="00977C08" w:rsidP="00963B02">
            <w:pPr>
              <w:pStyle w:val="afffb"/>
              <w:tabs>
                <w:tab w:val="clear" w:pos="708"/>
                <w:tab w:val="left" w:pos="1276"/>
              </w:tabs>
              <w:spacing w:before="40" w:after="40" w:line="240" w:lineRule="auto"/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Поиск: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77C08" w:rsidRPr="001A6ED3" w:rsidRDefault="00977C0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 w:right="-161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FF33"/>
            <w:vAlign w:val="center"/>
          </w:tcPr>
          <w:p w:rsidR="00977C08" w:rsidRPr="00B34394" w:rsidRDefault="00977C0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center"/>
              <w:rPr>
                <w:b/>
                <w:bCs/>
              </w:rPr>
            </w:pPr>
            <w:r w:rsidRPr="00B34394">
              <w:rPr>
                <w:b/>
                <w:bCs/>
              </w:rPr>
              <w:t>Фильтры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  <w:vAlign w:val="center"/>
          </w:tcPr>
          <w:p w:rsidR="00977C08" w:rsidRPr="001A6ED3" w:rsidRDefault="00977C0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center"/>
              <w:rPr>
                <w:bCs/>
              </w:rPr>
            </w:pPr>
            <w:r>
              <w:rPr>
                <w:b/>
                <w:bCs/>
              </w:rPr>
              <w:t>Выбор параметров</w:t>
            </w:r>
          </w:p>
        </w:tc>
        <w:tc>
          <w:tcPr>
            <w:tcW w:w="28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BD4B4" w:themeFill="accent6" w:themeFillTint="66"/>
            <w:vAlign w:val="center"/>
          </w:tcPr>
          <w:p w:rsidR="00977C08" w:rsidRPr="001A6ED3" w:rsidRDefault="00977C0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center"/>
              <w:rPr>
                <w:bCs/>
              </w:rPr>
            </w:pPr>
            <w:r>
              <w:rPr>
                <w:b/>
                <w:bCs/>
              </w:rPr>
              <w:t>Профиль</w:t>
            </w:r>
          </w:p>
        </w:tc>
      </w:tr>
      <w:tr w:rsidR="00FC123F" w:rsidRPr="001A6ED3" w:rsidTr="00FC123F"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1A4B55" w:rsidRPr="00C97885" w:rsidRDefault="001A4B55" w:rsidP="00963B02">
            <w:pPr>
              <w:pStyle w:val="afffb"/>
              <w:numPr>
                <w:ilvl w:val="0"/>
                <w:numId w:val="25"/>
              </w:numPr>
              <w:tabs>
                <w:tab w:val="clear" w:pos="708"/>
                <w:tab w:val="left" w:pos="284"/>
              </w:tabs>
              <w:spacing w:before="40" w:after="40" w:line="240" w:lineRule="auto"/>
              <w:ind w:hanging="720"/>
              <w:rPr>
                <w:bCs/>
              </w:rPr>
            </w:pP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55" w:rsidRPr="001A6ED3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Абдулов П.С.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1A4B55" w:rsidRPr="001A6ED3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Вид спорта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1A4B55" w:rsidRPr="001A6ED3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включить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Результат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:rsidR="001A4B55" w:rsidRPr="001A6ED3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включить</w:t>
            </w:r>
          </w:p>
        </w:tc>
      </w:tr>
      <w:tr w:rsidR="00FC123F" w:rsidRPr="001A6ED3" w:rsidTr="00FC123F">
        <w:tc>
          <w:tcPr>
            <w:tcW w:w="392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1A4B55" w:rsidRPr="001A4B55" w:rsidRDefault="001A4B55" w:rsidP="001A4B55">
            <w:pPr>
              <w:tabs>
                <w:tab w:val="clear" w:pos="708"/>
                <w:tab w:val="left" w:pos="284"/>
              </w:tabs>
              <w:spacing w:before="40" w:after="40" w:line="240" w:lineRule="auto"/>
              <w:rPr>
                <w:b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4B55" w:rsidRPr="001A6ED3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Авдеев Н.С.</w:t>
            </w:r>
          </w:p>
        </w:tc>
        <w:tc>
          <w:tcPr>
            <w:tcW w:w="2268" w:type="dxa"/>
            <w:gridSpan w:val="2"/>
            <w:shd w:val="clear" w:color="auto" w:fill="C6D9F1" w:themeFill="text2" w:themeFillTint="33"/>
            <w:vAlign w:val="center"/>
          </w:tcPr>
          <w:p w:rsidR="001A4B55" w:rsidRPr="001A6ED3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Год рождения</w:t>
            </w: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:rsidR="001A4B55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исключить</w:t>
            </w:r>
          </w:p>
        </w:tc>
        <w:tc>
          <w:tcPr>
            <w:tcW w:w="2126" w:type="dxa"/>
            <w:gridSpan w:val="2"/>
            <w:shd w:val="clear" w:color="auto" w:fill="C6D9F1" w:themeFill="text2" w:themeFillTint="33"/>
            <w:vAlign w:val="center"/>
          </w:tcPr>
          <w:p w:rsidR="001A4B55" w:rsidRPr="001A6ED3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Пульс ср.</w:t>
            </w:r>
          </w:p>
        </w:tc>
        <w:tc>
          <w:tcPr>
            <w:tcW w:w="1418" w:type="dxa"/>
            <w:shd w:val="clear" w:color="auto" w:fill="C6D9F1" w:themeFill="text2" w:themeFillTint="33"/>
            <w:vAlign w:val="center"/>
          </w:tcPr>
          <w:p w:rsidR="001A4B55" w:rsidRPr="001A6ED3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включить</w:t>
            </w:r>
          </w:p>
        </w:tc>
      </w:tr>
      <w:tr w:rsidR="00411938" w:rsidRPr="001A6ED3" w:rsidTr="00FC123F">
        <w:tc>
          <w:tcPr>
            <w:tcW w:w="392" w:type="dxa"/>
            <w:shd w:val="clear" w:color="auto" w:fill="C6D9F1" w:themeFill="text2" w:themeFillTint="33"/>
          </w:tcPr>
          <w:p w:rsidR="00411938" w:rsidRPr="00C97885" w:rsidRDefault="00411938" w:rsidP="00963B02">
            <w:pPr>
              <w:pStyle w:val="afffb"/>
              <w:numPr>
                <w:ilvl w:val="0"/>
                <w:numId w:val="25"/>
              </w:numPr>
              <w:tabs>
                <w:tab w:val="clear" w:pos="708"/>
                <w:tab w:val="left" w:pos="284"/>
              </w:tabs>
              <w:spacing w:before="40" w:after="40" w:line="240" w:lineRule="auto"/>
              <w:ind w:hanging="720"/>
              <w:rPr>
                <w:bCs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Батов П.И.</w:t>
            </w:r>
          </w:p>
        </w:tc>
        <w:tc>
          <w:tcPr>
            <w:tcW w:w="2268" w:type="dxa"/>
            <w:gridSpan w:val="2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Пол</w:t>
            </w: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исключить</w:t>
            </w:r>
          </w:p>
        </w:tc>
        <w:tc>
          <w:tcPr>
            <w:tcW w:w="2126" w:type="dxa"/>
            <w:gridSpan w:val="2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Пульс макс.</w:t>
            </w:r>
          </w:p>
        </w:tc>
        <w:tc>
          <w:tcPr>
            <w:tcW w:w="1418" w:type="dxa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включить</w:t>
            </w:r>
          </w:p>
        </w:tc>
      </w:tr>
      <w:tr w:rsidR="00411938" w:rsidRPr="001A6ED3" w:rsidTr="00FC123F">
        <w:tc>
          <w:tcPr>
            <w:tcW w:w="392" w:type="dxa"/>
            <w:shd w:val="clear" w:color="auto" w:fill="C6D9F1" w:themeFill="text2" w:themeFillTint="33"/>
          </w:tcPr>
          <w:p w:rsidR="00411938" w:rsidRPr="001A4B55" w:rsidRDefault="00411938" w:rsidP="001A4B55">
            <w:pPr>
              <w:tabs>
                <w:tab w:val="clear" w:pos="708"/>
                <w:tab w:val="left" w:pos="284"/>
              </w:tabs>
              <w:spacing w:before="40" w:after="40" w:line="240" w:lineRule="auto"/>
              <w:rPr>
                <w:bCs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Ванин А.М.</w:t>
            </w:r>
          </w:p>
        </w:tc>
        <w:tc>
          <w:tcPr>
            <w:tcW w:w="2268" w:type="dxa"/>
            <w:gridSpan w:val="2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Тренер</w:t>
            </w: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исключить</w:t>
            </w:r>
          </w:p>
        </w:tc>
        <w:tc>
          <w:tcPr>
            <w:tcW w:w="2126" w:type="dxa"/>
            <w:gridSpan w:val="2"/>
            <w:shd w:val="clear" w:color="auto" w:fill="C6D9F1" w:themeFill="text2" w:themeFillTint="33"/>
            <w:vAlign w:val="center"/>
          </w:tcPr>
          <w:p w:rsidR="00411938" w:rsidRPr="009009FB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Ккал</w:t>
            </w:r>
            <w:r w:rsidRPr="009009FB">
              <w:rPr>
                <w:bCs/>
              </w:rPr>
              <w:t>/</w:t>
            </w:r>
            <w:r>
              <w:rPr>
                <w:bCs/>
              </w:rPr>
              <w:t xml:space="preserve">мин, ср. </w:t>
            </w:r>
          </w:p>
        </w:tc>
        <w:tc>
          <w:tcPr>
            <w:tcW w:w="1418" w:type="dxa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включить</w:t>
            </w:r>
          </w:p>
        </w:tc>
      </w:tr>
      <w:tr w:rsidR="00411938" w:rsidRPr="001A6ED3" w:rsidTr="00FC123F">
        <w:tc>
          <w:tcPr>
            <w:tcW w:w="392" w:type="dxa"/>
            <w:shd w:val="clear" w:color="auto" w:fill="C6D9F1" w:themeFill="text2" w:themeFillTint="33"/>
          </w:tcPr>
          <w:p w:rsidR="00411938" w:rsidRPr="00977C08" w:rsidRDefault="00411938" w:rsidP="00977C08">
            <w:pPr>
              <w:tabs>
                <w:tab w:val="clear" w:pos="708"/>
                <w:tab w:val="left" w:pos="284"/>
              </w:tabs>
              <w:spacing w:before="40" w:after="40" w:line="240" w:lineRule="auto"/>
              <w:rPr>
                <w:bCs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Газов К.С.</w:t>
            </w:r>
          </w:p>
        </w:tc>
        <w:tc>
          <w:tcPr>
            <w:tcW w:w="2268" w:type="dxa"/>
            <w:gridSpan w:val="2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Группа</w:t>
            </w: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исключить</w:t>
            </w:r>
          </w:p>
        </w:tc>
        <w:tc>
          <w:tcPr>
            <w:tcW w:w="2126" w:type="dxa"/>
            <w:gridSpan w:val="2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 w:right="-108"/>
              <w:jc w:val="left"/>
              <w:rPr>
                <w:bCs/>
              </w:rPr>
            </w:pPr>
            <w:r>
              <w:rPr>
                <w:bCs/>
              </w:rPr>
              <w:t>Ккал</w:t>
            </w:r>
            <w:r w:rsidRPr="009009FB">
              <w:rPr>
                <w:bCs/>
              </w:rPr>
              <w:t>/</w:t>
            </w:r>
            <w:r>
              <w:rPr>
                <w:bCs/>
              </w:rPr>
              <w:t>мин, ср. макс.</w:t>
            </w:r>
          </w:p>
        </w:tc>
        <w:tc>
          <w:tcPr>
            <w:tcW w:w="1418" w:type="dxa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исключить</w:t>
            </w:r>
          </w:p>
        </w:tc>
      </w:tr>
      <w:tr w:rsidR="00411938" w:rsidRPr="001A6ED3" w:rsidTr="00FC123F">
        <w:tc>
          <w:tcPr>
            <w:tcW w:w="392" w:type="dxa"/>
            <w:shd w:val="clear" w:color="auto" w:fill="C6D9F1" w:themeFill="text2" w:themeFillTint="33"/>
          </w:tcPr>
          <w:p w:rsidR="00411938" w:rsidRPr="00C97885" w:rsidRDefault="00411938" w:rsidP="00963B02">
            <w:pPr>
              <w:pStyle w:val="afffb"/>
              <w:numPr>
                <w:ilvl w:val="0"/>
                <w:numId w:val="25"/>
              </w:numPr>
              <w:tabs>
                <w:tab w:val="clear" w:pos="708"/>
                <w:tab w:val="left" w:pos="284"/>
              </w:tabs>
              <w:spacing w:before="40" w:after="40" w:line="240" w:lineRule="auto"/>
              <w:ind w:hanging="720"/>
              <w:rPr>
                <w:bCs/>
              </w:rPr>
            </w:pPr>
          </w:p>
        </w:tc>
        <w:tc>
          <w:tcPr>
            <w:tcW w:w="2410" w:type="dxa"/>
            <w:gridSpan w:val="2"/>
          </w:tcPr>
          <w:p w:rsidR="00411938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Долин А.В.</w:t>
            </w:r>
          </w:p>
        </w:tc>
        <w:tc>
          <w:tcPr>
            <w:tcW w:w="2268" w:type="dxa"/>
            <w:gridSpan w:val="2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Тип нагрузки</w:t>
            </w: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исключить</w:t>
            </w:r>
          </w:p>
        </w:tc>
        <w:tc>
          <w:tcPr>
            <w:tcW w:w="2126" w:type="dxa"/>
            <w:gridSpan w:val="2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Ккал сумм.</w:t>
            </w:r>
          </w:p>
        </w:tc>
        <w:tc>
          <w:tcPr>
            <w:tcW w:w="1418" w:type="dxa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исключить</w:t>
            </w:r>
          </w:p>
        </w:tc>
      </w:tr>
      <w:tr w:rsidR="00411938" w:rsidRPr="001A6ED3" w:rsidTr="00FC123F">
        <w:tc>
          <w:tcPr>
            <w:tcW w:w="392" w:type="dxa"/>
            <w:shd w:val="clear" w:color="auto" w:fill="C6D9F1" w:themeFill="text2" w:themeFillTint="33"/>
          </w:tcPr>
          <w:p w:rsidR="00411938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40" w:after="40" w:line="240" w:lineRule="auto"/>
              <w:ind w:left="0"/>
              <w:jc w:val="left"/>
              <w:rPr>
                <w:bCs/>
              </w:rPr>
            </w:pPr>
          </w:p>
        </w:tc>
        <w:tc>
          <w:tcPr>
            <w:tcW w:w="2410" w:type="dxa"/>
            <w:gridSpan w:val="2"/>
          </w:tcPr>
          <w:p w:rsidR="00411938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Ежов И.С.</w:t>
            </w:r>
          </w:p>
        </w:tc>
        <w:tc>
          <w:tcPr>
            <w:tcW w:w="2268" w:type="dxa"/>
            <w:gridSpan w:val="2"/>
            <w:shd w:val="clear" w:color="auto" w:fill="C6D9F1" w:themeFill="text2" w:themeFillTint="33"/>
            <w:vAlign w:val="center"/>
          </w:tcPr>
          <w:p w:rsidR="00411938" w:rsidRPr="001A6ED3" w:rsidRDefault="00411938" w:rsidP="00E401B0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34" w:right="-108"/>
              <w:jc w:val="left"/>
              <w:rPr>
                <w:bCs/>
              </w:rPr>
            </w:pPr>
            <w:r>
              <w:rPr>
                <w:bCs/>
              </w:rPr>
              <w:t>Величина нагрузки</w:t>
            </w: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:rsidR="00411938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включить</w:t>
            </w:r>
          </w:p>
        </w:tc>
        <w:tc>
          <w:tcPr>
            <w:tcW w:w="2126" w:type="dxa"/>
            <w:gridSpan w:val="2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Темп. тела</w:t>
            </w:r>
          </w:p>
        </w:tc>
        <w:tc>
          <w:tcPr>
            <w:tcW w:w="1418" w:type="dxa"/>
            <w:shd w:val="clear" w:color="auto" w:fill="C6D9F1" w:themeFill="text2" w:themeFillTint="33"/>
            <w:vAlign w:val="center"/>
          </w:tcPr>
          <w:p w:rsidR="00411938" w:rsidRPr="001A6ED3" w:rsidRDefault="00411938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исключить</w:t>
            </w:r>
          </w:p>
        </w:tc>
      </w:tr>
      <w:tr w:rsidR="001A4B55" w:rsidRPr="001A6ED3" w:rsidTr="00FC123F">
        <w:tc>
          <w:tcPr>
            <w:tcW w:w="392" w:type="dxa"/>
            <w:shd w:val="clear" w:color="auto" w:fill="C6D9F1" w:themeFill="text2" w:themeFillTint="33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40" w:after="40" w:line="240" w:lineRule="auto"/>
              <w:ind w:left="0"/>
              <w:jc w:val="left"/>
              <w:rPr>
                <w:bCs/>
              </w:rPr>
            </w:pPr>
          </w:p>
        </w:tc>
        <w:tc>
          <w:tcPr>
            <w:tcW w:w="2410" w:type="dxa"/>
            <w:gridSpan w:val="2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proofErr w:type="spellStart"/>
            <w:r>
              <w:rPr>
                <w:bCs/>
              </w:rPr>
              <w:t>Ёлкин</w:t>
            </w:r>
            <w:proofErr w:type="spellEnd"/>
            <w:r>
              <w:rPr>
                <w:bCs/>
              </w:rPr>
              <w:t xml:space="preserve"> О.О.</w:t>
            </w:r>
          </w:p>
        </w:tc>
        <w:tc>
          <w:tcPr>
            <w:tcW w:w="2268" w:type="dxa"/>
            <w:gridSpan w:val="2"/>
            <w:shd w:val="clear" w:color="auto" w:fill="C6D9F1" w:themeFill="text2" w:themeFillTint="33"/>
            <w:vAlign w:val="center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34" w:right="-108"/>
              <w:jc w:val="left"/>
              <w:rPr>
                <w:bCs/>
              </w:rPr>
            </w:pPr>
            <w:r>
              <w:rPr>
                <w:bCs/>
              </w:rPr>
              <w:t>Даты нагрузок</w:t>
            </w: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включить</w:t>
            </w:r>
          </w:p>
        </w:tc>
        <w:tc>
          <w:tcPr>
            <w:tcW w:w="2126" w:type="dxa"/>
            <w:gridSpan w:val="2"/>
            <w:shd w:val="clear" w:color="auto" w:fill="C6D9F1" w:themeFill="text2" w:themeFillTint="33"/>
            <w:vAlign w:val="center"/>
          </w:tcPr>
          <w:p w:rsidR="001A4B55" w:rsidRPr="001A6ED3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Вес тела</w:t>
            </w:r>
          </w:p>
        </w:tc>
        <w:tc>
          <w:tcPr>
            <w:tcW w:w="1418" w:type="dxa"/>
            <w:shd w:val="clear" w:color="auto" w:fill="C6D9F1" w:themeFill="text2" w:themeFillTint="33"/>
            <w:vAlign w:val="center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включить</w:t>
            </w:r>
          </w:p>
        </w:tc>
      </w:tr>
      <w:tr w:rsidR="001A4B55" w:rsidRPr="001A6ED3" w:rsidTr="00FC123F">
        <w:tc>
          <w:tcPr>
            <w:tcW w:w="392" w:type="dxa"/>
            <w:shd w:val="clear" w:color="auto" w:fill="C6D9F1" w:themeFill="text2" w:themeFillTint="33"/>
          </w:tcPr>
          <w:p w:rsidR="001A4B55" w:rsidRDefault="00AF6545" w:rsidP="00963B02">
            <w:pPr>
              <w:pStyle w:val="afffb"/>
              <w:tabs>
                <w:tab w:val="clear" w:pos="708"/>
                <w:tab w:val="left" w:pos="1276"/>
              </w:tabs>
              <w:spacing w:before="40" w:after="4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410" w:type="dxa"/>
            <w:gridSpan w:val="2"/>
            <w:vAlign w:val="center"/>
          </w:tcPr>
          <w:p w:rsidR="001A4B55" w:rsidRDefault="00AF654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268" w:type="dxa"/>
            <w:gridSpan w:val="2"/>
            <w:shd w:val="clear" w:color="auto" w:fill="C6D9F1" w:themeFill="text2" w:themeFillTint="33"/>
            <w:vAlign w:val="center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34" w:right="-108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126" w:type="dxa"/>
            <w:gridSpan w:val="2"/>
            <w:shd w:val="clear" w:color="auto" w:fill="C6D9F1" w:themeFill="text2" w:themeFillTint="33"/>
            <w:vAlign w:val="center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1418" w:type="dxa"/>
            <w:shd w:val="clear" w:color="auto" w:fill="C6D9F1" w:themeFill="text2" w:themeFillTint="33"/>
            <w:vAlign w:val="center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1A4B55" w:rsidRPr="003A25BF" w:rsidTr="00E401B0"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A4B55" w:rsidRPr="003A25BF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40" w:after="4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4B55" w:rsidRPr="003A25BF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4B55" w:rsidRPr="003A25BF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4B55" w:rsidRPr="003A25BF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4B55" w:rsidRPr="003A25BF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4B55" w:rsidRPr="003A25BF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  <w:sz w:val="8"/>
                <w:szCs w:val="8"/>
              </w:rPr>
            </w:pPr>
          </w:p>
        </w:tc>
      </w:tr>
      <w:tr w:rsidR="001A4B55" w:rsidRPr="001A6ED3" w:rsidTr="007609E1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4B55" w:rsidRPr="001A6ED3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40" w:after="40" w:line="240" w:lineRule="auto"/>
              <w:ind w:left="0"/>
              <w:jc w:val="left"/>
              <w:rPr>
                <w:b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vAlign w:val="center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  <w:r>
              <w:rPr>
                <w:bCs/>
              </w:rPr>
              <w:t>Сформировать отчет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left"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:rsidR="001A4B55" w:rsidRDefault="001A4B55" w:rsidP="00963B02">
            <w:pPr>
              <w:pStyle w:val="afffb"/>
              <w:tabs>
                <w:tab w:val="clear" w:pos="708"/>
                <w:tab w:val="left" w:pos="1276"/>
              </w:tabs>
              <w:spacing w:before="60" w:line="240" w:lineRule="auto"/>
              <w:ind w:left="0"/>
              <w:jc w:val="center"/>
              <w:rPr>
                <w:bCs/>
              </w:rPr>
            </w:pPr>
            <w:r>
              <w:rPr>
                <w:bCs/>
              </w:rPr>
              <w:t>Графики</w:t>
            </w:r>
          </w:p>
        </w:tc>
      </w:tr>
    </w:tbl>
    <w:p w:rsidR="007609E1" w:rsidRDefault="007609E1" w:rsidP="00977C08">
      <w:pPr>
        <w:pStyle w:val="afffb"/>
        <w:tabs>
          <w:tab w:val="clear" w:pos="708"/>
          <w:tab w:val="left" w:pos="1276"/>
        </w:tabs>
        <w:spacing w:before="240" w:line="240" w:lineRule="auto"/>
        <w:ind w:left="0" w:firstLine="566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умолчанию все параметры </w:t>
      </w:r>
      <w:r w:rsidR="00411938">
        <w:rPr>
          <w:bCs/>
          <w:sz w:val="26"/>
          <w:szCs w:val="26"/>
        </w:rPr>
        <w:t>исключены (из отчета)</w:t>
      </w:r>
      <w:r>
        <w:rPr>
          <w:bCs/>
          <w:sz w:val="26"/>
          <w:szCs w:val="26"/>
        </w:rPr>
        <w:t>.</w:t>
      </w:r>
    </w:p>
    <w:p w:rsidR="003A25BF" w:rsidRPr="003A25BF" w:rsidRDefault="003A25BF" w:rsidP="003A25BF">
      <w:pPr>
        <w:tabs>
          <w:tab w:val="clear" w:pos="708"/>
        </w:tabs>
        <w:suppressAutoHyphens w:val="0"/>
        <w:spacing w:before="240" w:line="240" w:lineRule="auto"/>
        <w:ind w:firstLine="567"/>
        <w:rPr>
          <w:rFonts w:ascii="Times New Roman" w:hAnsi="Times New Roman"/>
          <w:b/>
          <w:bCs/>
          <w:sz w:val="26"/>
          <w:szCs w:val="26"/>
        </w:rPr>
      </w:pPr>
      <w:r w:rsidRPr="003A25BF">
        <w:rPr>
          <w:rFonts w:ascii="Times New Roman" w:hAnsi="Times New Roman"/>
          <w:b/>
          <w:bCs/>
          <w:sz w:val="26"/>
          <w:szCs w:val="26"/>
        </w:rPr>
        <w:t>П 6.3 Закладка «</w:t>
      </w:r>
      <w:r>
        <w:rPr>
          <w:rFonts w:ascii="Times New Roman" w:hAnsi="Times New Roman"/>
          <w:b/>
          <w:bCs/>
          <w:sz w:val="26"/>
          <w:szCs w:val="26"/>
        </w:rPr>
        <w:t>Профиль</w:t>
      </w:r>
      <w:r w:rsidRPr="003A25BF">
        <w:rPr>
          <w:rFonts w:ascii="Times New Roman" w:hAnsi="Times New Roman"/>
          <w:b/>
          <w:bCs/>
          <w:sz w:val="26"/>
          <w:szCs w:val="26"/>
        </w:rPr>
        <w:t>»</w:t>
      </w:r>
    </w:p>
    <w:p w:rsidR="003A25BF" w:rsidRDefault="003A25BF" w:rsidP="003A25BF">
      <w:pPr>
        <w:tabs>
          <w:tab w:val="clear" w:pos="708"/>
        </w:tabs>
        <w:suppressAutoHyphens w:val="0"/>
        <w:spacing w:before="240" w:line="240" w:lineRule="auto"/>
        <w:ind w:firstLine="567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Нужно нарисовать личную карточку аналогично «</w:t>
      </w:r>
      <w:proofErr w:type="spellStart"/>
      <w:r>
        <w:rPr>
          <w:rFonts w:ascii="Times New Roman" w:hAnsi="Times New Roman"/>
          <w:bCs/>
          <w:sz w:val="26"/>
          <w:szCs w:val="26"/>
        </w:rPr>
        <w:t>Киьейе</w:t>
      </w:r>
      <w:proofErr w:type="spellEnd"/>
      <w:r>
        <w:rPr>
          <w:rFonts w:ascii="Times New Roman" w:hAnsi="Times New Roman"/>
          <w:bCs/>
          <w:sz w:val="26"/>
          <w:szCs w:val="26"/>
        </w:rPr>
        <w:t>».</w:t>
      </w:r>
    </w:p>
    <w:p w:rsidR="003A25BF" w:rsidRDefault="003A25BF">
      <w:pPr>
        <w:tabs>
          <w:tab w:val="clear" w:pos="708"/>
        </w:tabs>
        <w:suppressAutoHyphens w:val="0"/>
        <w:spacing w:after="200" w:line="276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br w:type="page"/>
      </w:r>
    </w:p>
    <w:p w:rsidR="00484608" w:rsidRPr="0043555E" w:rsidRDefault="007649AB" w:rsidP="003A25BF">
      <w:pPr>
        <w:tabs>
          <w:tab w:val="clear" w:pos="708"/>
        </w:tabs>
        <w:suppressAutoHyphens w:val="0"/>
        <w:spacing w:before="240" w:line="240" w:lineRule="auto"/>
        <w:ind w:firstLine="567"/>
        <w:jc w:val="right"/>
        <w:rPr>
          <w:b/>
          <w:bCs/>
          <w:sz w:val="26"/>
          <w:szCs w:val="26"/>
        </w:rPr>
      </w:pPr>
      <w:r w:rsidRPr="007649AB">
        <w:rPr>
          <w:bCs/>
          <w:color w:val="FF0000"/>
          <w:sz w:val="26"/>
          <w:szCs w:val="26"/>
        </w:rPr>
        <w:lastRenderedPageBreak/>
        <w:t xml:space="preserve"> </w:t>
      </w:r>
      <w:r w:rsidR="00484608" w:rsidRPr="0043555E">
        <w:rPr>
          <w:b/>
          <w:bCs/>
          <w:sz w:val="26"/>
          <w:szCs w:val="26"/>
        </w:rPr>
        <w:t xml:space="preserve">Приложение </w:t>
      </w:r>
      <w:r w:rsidR="00484608">
        <w:rPr>
          <w:b/>
          <w:bCs/>
          <w:sz w:val="26"/>
          <w:szCs w:val="26"/>
        </w:rPr>
        <w:t>7</w:t>
      </w:r>
    </w:p>
    <w:p w:rsidR="007649AB" w:rsidRPr="003A32E3" w:rsidRDefault="007649AB" w:rsidP="00484608">
      <w:pPr>
        <w:pStyle w:val="afffb"/>
        <w:tabs>
          <w:tab w:val="clear" w:pos="708"/>
          <w:tab w:val="left" w:pos="0"/>
          <w:tab w:val="left" w:pos="993"/>
        </w:tabs>
        <w:spacing w:before="240"/>
        <w:ind w:left="0"/>
        <w:jc w:val="center"/>
        <w:rPr>
          <w:b/>
          <w:bCs/>
          <w:sz w:val="26"/>
          <w:szCs w:val="26"/>
        </w:rPr>
      </w:pPr>
      <w:r w:rsidRPr="003A32E3">
        <w:rPr>
          <w:b/>
          <w:bCs/>
          <w:sz w:val="26"/>
          <w:szCs w:val="26"/>
        </w:rPr>
        <w:t xml:space="preserve">Пользовательский интерфейс </w:t>
      </w:r>
      <w:r w:rsidR="00443C8C">
        <w:rPr>
          <w:b/>
          <w:bCs/>
          <w:sz w:val="26"/>
          <w:szCs w:val="26"/>
        </w:rPr>
        <w:t>пультов тренера (ПТ) и устройств мониторинга (УМ) для скачивания данных из ЦБД</w:t>
      </w:r>
      <w:r w:rsidRPr="003A32E3">
        <w:rPr>
          <w:b/>
          <w:bCs/>
          <w:sz w:val="26"/>
          <w:szCs w:val="26"/>
        </w:rPr>
        <w:t xml:space="preserve"> </w:t>
      </w:r>
      <w:r w:rsidR="00484608" w:rsidRPr="003A32E3">
        <w:rPr>
          <w:b/>
          <w:bCs/>
          <w:sz w:val="26"/>
          <w:szCs w:val="26"/>
        </w:rPr>
        <w:t>(</w:t>
      </w:r>
      <w:r w:rsidRPr="003A32E3">
        <w:rPr>
          <w:b/>
          <w:bCs/>
          <w:sz w:val="26"/>
          <w:szCs w:val="26"/>
        </w:rPr>
        <w:t>схематично</w:t>
      </w:r>
      <w:r w:rsidR="00484608" w:rsidRPr="003A32E3">
        <w:rPr>
          <w:b/>
          <w:bCs/>
          <w:sz w:val="26"/>
          <w:szCs w:val="26"/>
        </w:rPr>
        <w:t>)</w:t>
      </w:r>
    </w:p>
    <w:p w:rsidR="007649AB" w:rsidRDefault="007649AB">
      <w:pPr>
        <w:tabs>
          <w:tab w:val="clear" w:pos="708"/>
        </w:tabs>
        <w:suppressAutoHyphens w:val="0"/>
        <w:spacing w:after="200" w:line="276" w:lineRule="auto"/>
        <w:rPr>
          <w:rFonts w:ascii="Times New Roman" w:hAnsi="Times New Roman"/>
          <w:bCs/>
          <w:color w:val="FF0000"/>
          <w:sz w:val="26"/>
          <w:szCs w:val="26"/>
        </w:rPr>
      </w:pPr>
      <w:r>
        <w:rPr>
          <w:bCs/>
          <w:color w:val="FF0000"/>
          <w:sz w:val="26"/>
          <w:szCs w:val="26"/>
        </w:rPr>
        <w:br w:type="page"/>
      </w:r>
    </w:p>
    <w:p w:rsidR="00961F66" w:rsidRPr="0043555E" w:rsidRDefault="00961F66" w:rsidP="00961F66">
      <w:pPr>
        <w:pStyle w:val="afffb"/>
        <w:tabs>
          <w:tab w:val="clear" w:pos="708"/>
          <w:tab w:val="left" w:pos="0"/>
          <w:tab w:val="left" w:pos="993"/>
        </w:tabs>
        <w:spacing w:before="240"/>
        <w:ind w:left="0"/>
        <w:jc w:val="right"/>
        <w:rPr>
          <w:b/>
          <w:bCs/>
          <w:sz w:val="26"/>
          <w:szCs w:val="26"/>
        </w:rPr>
      </w:pPr>
      <w:r w:rsidRPr="0043555E">
        <w:rPr>
          <w:b/>
          <w:bCs/>
          <w:sz w:val="26"/>
          <w:szCs w:val="26"/>
        </w:rPr>
        <w:lastRenderedPageBreak/>
        <w:t xml:space="preserve">Приложение </w:t>
      </w:r>
      <w:r w:rsidR="007649AB">
        <w:rPr>
          <w:b/>
          <w:bCs/>
          <w:sz w:val="26"/>
          <w:szCs w:val="26"/>
        </w:rPr>
        <w:t>8</w:t>
      </w:r>
    </w:p>
    <w:p w:rsidR="001F58CE" w:rsidRDefault="00961F66" w:rsidP="00961F66">
      <w:pPr>
        <w:tabs>
          <w:tab w:val="clear" w:pos="708"/>
          <w:tab w:val="left" w:pos="284"/>
          <w:tab w:val="left" w:pos="993"/>
        </w:tabs>
        <w:spacing w:before="240" w:line="240" w:lineRule="auto"/>
        <w:ind w:firstLine="567"/>
        <w:jc w:val="center"/>
        <w:rPr>
          <w:bCs/>
          <w:color w:val="FF0000"/>
          <w:sz w:val="26"/>
          <w:szCs w:val="26"/>
        </w:rPr>
      </w:pPr>
      <w:r>
        <w:rPr>
          <w:b/>
          <w:bCs/>
          <w:sz w:val="26"/>
          <w:szCs w:val="26"/>
        </w:rPr>
        <w:t xml:space="preserve">Требования к аппаратной части комплекса </w:t>
      </w:r>
    </w:p>
    <w:p w:rsidR="001F58CE" w:rsidRPr="007649AB" w:rsidRDefault="00961F66" w:rsidP="00961F66">
      <w:pPr>
        <w:pStyle w:val="30"/>
        <w:numPr>
          <w:ilvl w:val="0"/>
          <w:numId w:val="0"/>
        </w:numPr>
        <w:spacing w:before="240" w:line="240" w:lineRule="auto"/>
        <w:ind w:firstLine="567"/>
        <w:rPr>
          <w:rFonts w:ascii="Times New Roman" w:hAnsi="Times New Roman"/>
          <w:sz w:val="26"/>
          <w:szCs w:val="26"/>
        </w:rPr>
      </w:pPr>
      <w:r w:rsidRPr="007649AB">
        <w:rPr>
          <w:rFonts w:ascii="Times New Roman" w:hAnsi="Times New Roman"/>
          <w:sz w:val="26"/>
          <w:szCs w:val="26"/>
        </w:rPr>
        <w:t xml:space="preserve">П </w:t>
      </w:r>
      <w:r w:rsidR="007649AB" w:rsidRPr="007649AB">
        <w:rPr>
          <w:rFonts w:ascii="Times New Roman" w:hAnsi="Times New Roman"/>
          <w:sz w:val="26"/>
          <w:szCs w:val="26"/>
        </w:rPr>
        <w:t>8</w:t>
      </w:r>
      <w:r w:rsidRPr="007649AB">
        <w:rPr>
          <w:rFonts w:ascii="Times New Roman" w:hAnsi="Times New Roman"/>
          <w:sz w:val="26"/>
          <w:szCs w:val="26"/>
        </w:rPr>
        <w:t>.1 Промежуточный сервер (</w:t>
      </w:r>
      <w:r w:rsidR="001F58CE" w:rsidRPr="007649AB">
        <w:rPr>
          <w:rFonts w:ascii="Times New Roman" w:hAnsi="Times New Roman"/>
          <w:sz w:val="26"/>
          <w:szCs w:val="26"/>
        </w:rPr>
        <w:t>ПС</w:t>
      </w:r>
      <w:r w:rsidRPr="007649AB">
        <w:rPr>
          <w:rFonts w:ascii="Times New Roman" w:hAnsi="Times New Roman"/>
          <w:sz w:val="26"/>
          <w:szCs w:val="26"/>
        </w:rPr>
        <w:t>)</w:t>
      </w:r>
      <w:r w:rsidR="001F58CE" w:rsidRPr="007649AB">
        <w:rPr>
          <w:rFonts w:ascii="Times New Roman" w:hAnsi="Times New Roman"/>
          <w:sz w:val="26"/>
          <w:szCs w:val="26"/>
        </w:rPr>
        <w:t>:</w:t>
      </w:r>
    </w:p>
    <w:p w:rsidR="001F58CE" w:rsidRPr="007649AB" w:rsidRDefault="00961F66" w:rsidP="00961F66">
      <w:pPr>
        <w:pStyle w:val="afffb"/>
        <w:numPr>
          <w:ilvl w:val="0"/>
          <w:numId w:val="41"/>
        </w:numPr>
        <w:tabs>
          <w:tab w:val="clear" w:pos="708"/>
          <w:tab w:val="left" w:pos="284"/>
          <w:tab w:val="left" w:pos="993"/>
        </w:tabs>
        <w:spacing w:before="240" w:line="240" w:lineRule="auto"/>
        <w:ind w:hanging="720"/>
        <w:rPr>
          <w:bCs/>
          <w:color w:val="FF0000"/>
          <w:sz w:val="26"/>
          <w:szCs w:val="26"/>
        </w:rPr>
      </w:pPr>
      <w:r w:rsidRPr="007649AB">
        <w:rPr>
          <w:bCs/>
          <w:color w:val="FF0000"/>
          <w:sz w:val="26"/>
          <w:szCs w:val="26"/>
        </w:rPr>
        <w:t>т</w:t>
      </w:r>
      <w:r w:rsidR="001F58CE" w:rsidRPr="007649AB">
        <w:rPr>
          <w:bCs/>
          <w:color w:val="FF0000"/>
          <w:sz w:val="26"/>
          <w:szCs w:val="26"/>
        </w:rPr>
        <w:t>ип устройства</w:t>
      </w:r>
      <w:r w:rsidRPr="007649AB">
        <w:rPr>
          <w:bCs/>
          <w:color w:val="FF0000"/>
          <w:sz w:val="26"/>
          <w:szCs w:val="26"/>
        </w:rPr>
        <w:t>:</w:t>
      </w:r>
      <w:r w:rsidR="001F58CE" w:rsidRPr="007649AB">
        <w:rPr>
          <w:bCs/>
          <w:color w:val="FF0000"/>
          <w:sz w:val="26"/>
          <w:szCs w:val="26"/>
        </w:rPr>
        <w:t xml:space="preserve"> персональный компьютер</w:t>
      </w:r>
      <w:r w:rsidRPr="007649AB">
        <w:rPr>
          <w:bCs/>
          <w:color w:val="FF0000"/>
          <w:sz w:val="26"/>
          <w:szCs w:val="26"/>
        </w:rPr>
        <w:t>;</w:t>
      </w:r>
    </w:p>
    <w:p w:rsidR="00961F66" w:rsidRPr="007649AB" w:rsidRDefault="00961F66" w:rsidP="00961F66">
      <w:pPr>
        <w:pStyle w:val="afffb"/>
        <w:numPr>
          <w:ilvl w:val="0"/>
          <w:numId w:val="41"/>
        </w:numPr>
        <w:tabs>
          <w:tab w:val="clear" w:pos="708"/>
          <w:tab w:val="left" w:pos="284"/>
          <w:tab w:val="left" w:pos="993"/>
        </w:tabs>
        <w:spacing w:before="120" w:line="240" w:lineRule="auto"/>
        <w:ind w:hanging="720"/>
        <w:rPr>
          <w:bCs/>
          <w:color w:val="FF0000"/>
          <w:sz w:val="26"/>
          <w:szCs w:val="26"/>
        </w:rPr>
      </w:pPr>
      <w:r w:rsidRPr="007649AB">
        <w:rPr>
          <w:bCs/>
          <w:color w:val="FF0000"/>
          <w:sz w:val="26"/>
          <w:szCs w:val="26"/>
        </w:rPr>
        <w:t>операционная система:</w:t>
      </w:r>
    </w:p>
    <w:p w:rsidR="00961F66" w:rsidRPr="007649AB" w:rsidRDefault="00961F66" w:rsidP="00961F66">
      <w:pPr>
        <w:pStyle w:val="afffb"/>
        <w:numPr>
          <w:ilvl w:val="0"/>
          <w:numId w:val="43"/>
        </w:numPr>
        <w:tabs>
          <w:tab w:val="clear" w:pos="708"/>
          <w:tab w:val="left" w:pos="284"/>
          <w:tab w:val="left" w:pos="993"/>
        </w:tabs>
        <w:spacing w:before="120" w:line="240" w:lineRule="auto"/>
        <w:ind w:hanging="720"/>
        <w:rPr>
          <w:bCs/>
          <w:color w:val="FF0000"/>
          <w:sz w:val="26"/>
          <w:szCs w:val="26"/>
        </w:rPr>
      </w:pPr>
      <w:r w:rsidRPr="007649AB">
        <w:rPr>
          <w:bCs/>
          <w:color w:val="FF0000"/>
          <w:sz w:val="26"/>
          <w:szCs w:val="26"/>
        </w:rPr>
        <w:t>…</w:t>
      </w:r>
    </w:p>
    <w:p w:rsidR="00961F66" w:rsidRPr="007649AB" w:rsidRDefault="00961F66" w:rsidP="00961F66">
      <w:pPr>
        <w:pStyle w:val="30"/>
        <w:numPr>
          <w:ilvl w:val="0"/>
          <w:numId w:val="0"/>
        </w:numPr>
        <w:spacing w:before="240" w:line="240" w:lineRule="auto"/>
        <w:ind w:firstLine="567"/>
        <w:rPr>
          <w:rFonts w:ascii="Times New Roman" w:hAnsi="Times New Roman"/>
          <w:sz w:val="26"/>
          <w:szCs w:val="26"/>
        </w:rPr>
      </w:pPr>
      <w:r w:rsidRPr="007649AB">
        <w:rPr>
          <w:rFonts w:ascii="Times New Roman" w:hAnsi="Times New Roman"/>
          <w:sz w:val="26"/>
          <w:szCs w:val="26"/>
        </w:rPr>
        <w:t xml:space="preserve">П </w:t>
      </w:r>
      <w:r w:rsidR="007649AB" w:rsidRPr="007649AB">
        <w:rPr>
          <w:rFonts w:ascii="Times New Roman" w:hAnsi="Times New Roman"/>
          <w:sz w:val="26"/>
          <w:szCs w:val="26"/>
        </w:rPr>
        <w:t>8</w:t>
      </w:r>
      <w:r w:rsidRPr="007649AB">
        <w:rPr>
          <w:rFonts w:ascii="Times New Roman" w:hAnsi="Times New Roman"/>
          <w:sz w:val="26"/>
          <w:szCs w:val="26"/>
        </w:rPr>
        <w:t>.2 Центральный сервер (ПС):</w:t>
      </w:r>
    </w:p>
    <w:p w:rsidR="00961F66" w:rsidRPr="007649AB" w:rsidRDefault="00961F66" w:rsidP="00961F66">
      <w:pPr>
        <w:pStyle w:val="30"/>
        <w:numPr>
          <w:ilvl w:val="0"/>
          <w:numId w:val="42"/>
        </w:numPr>
        <w:tabs>
          <w:tab w:val="left" w:pos="284"/>
        </w:tabs>
        <w:spacing w:before="240" w:line="240" w:lineRule="auto"/>
        <w:ind w:hanging="720"/>
        <w:rPr>
          <w:rFonts w:ascii="Times New Roman" w:hAnsi="Times New Roman"/>
          <w:bCs/>
          <w:color w:val="FF0000"/>
          <w:sz w:val="26"/>
          <w:szCs w:val="26"/>
        </w:rPr>
      </w:pPr>
      <w:r w:rsidRPr="007649AB">
        <w:rPr>
          <w:rFonts w:ascii="Times New Roman" w:hAnsi="Times New Roman"/>
          <w:bCs/>
          <w:color w:val="FF0000"/>
          <w:sz w:val="26"/>
          <w:szCs w:val="26"/>
        </w:rPr>
        <w:t>тип устройства: персональный компьютер;</w:t>
      </w:r>
    </w:p>
    <w:p w:rsidR="00961F66" w:rsidRPr="007649AB" w:rsidRDefault="00961F66" w:rsidP="00961F66">
      <w:pPr>
        <w:pStyle w:val="30"/>
        <w:numPr>
          <w:ilvl w:val="0"/>
          <w:numId w:val="42"/>
        </w:numPr>
        <w:tabs>
          <w:tab w:val="left" w:pos="284"/>
        </w:tabs>
        <w:spacing w:before="120" w:line="240" w:lineRule="auto"/>
        <w:ind w:hanging="720"/>
        <w:rPr>
          <w:rFonts w:ascii="Times New Roman" w:hAnsi="Times New Roman"/>
          <w:color w:val="FF0000"/>
          <w:sz w:val="26"/>
          <w:szCs w:val="26"/>
        </w:rPr>
      </w:pPr>
      <w:r w:rsidRPr="007649AB">
        <w:rPr>
          <w:rFonts w:ascii="Times New Roman" w:hAnsi="Times New Roman"/>
          <w:color w:val="FF0000"/>
          <w:sz w:val="26"/>
          <w:szCs w:val="26"/>
        </w:rPr>
        <w:t>…</w:t>
      </w:r>
    </w:p>
    <w:p w:rsidR="00961F66" w:rsidRPr="007649AB" w:rsidRDefault="00961F66" w:rsidP="00961F66">
      <w:pPr>
        <w:pStyle w:val="30"/>
        <w:numPr>
          <w:ilvl w:val="0"/>
          <w:numId w:val="0"/>
        </w:numPr>
        <w:spacing w:before="240" w:line="240" w:lineRule="auto"/>
        <w:ind w:firstLine="567"/>
        <w:rPr>
          <w:rFonts w:ascii="Times New Roman" w:hAnsi="Times New Roman"/>
          <w:sz w:val="26"/>
          <w:szCs w:val="26"/>
        </w:rPr>
      </w:pPr>
      <w:r w:rsidRPr="007649AB">
        <w:rPr>
          <w:rFonts w:ascii="Times New Roman" w:hAnsi="Times New Roman"/>
          <w:sz w:val="26"/>
          <w:szCs w:val="26"/>
        </w:rPr>
        <w:t xml:space="preserve">П </w:t>
      </w:r>
      <w:r w:rsidR="007649AB" w:rsidRPr="007649AB">
        <w:rPr>
          <w:rFonts w:ascii="Times New Roman" w:hAnsi="Times New Roman"/>
          <w:sz w:val="26"/>
          <w:szCs w:val="26"/>
        </w:rPr>
        <w:t>8</w:t>
      </w:r>
      <w:r w:rsidRPr="007649AB">
        <w:rPr>
          <w:rFonts w:ascii="Times New Roman" w:hAnsi="Times New Roman"/>
          <w:sz w:val="26"/>
          <w:szCs w:val="26"/>
        </w:rPr>
        <w:t>.3 Пульт тренера (ПТ):</w:t>
      </w:r>
    </w:p>
    <w:p w:rsidR="00961F66" w:rsidRPr="007649AB" w:rsidRDefault="00961F66" w:rsidP="00961F66">
      <w:pPr>
        <w:pStyle w:val="30"/>
        <w:numPr>
          <w:ilvl w:val="0"/>
          <w:numId w:val="42"/>
        </w:numPr>
        <w:tabs>
          <w:tab w:val="left" w:pos="284"/>
        </w:tabs>
        <w:spacing w:before="240" w:line="240" w:lineRule="auto"/>
        <w:ind w:hanging="720"/>
        <w:rPr>
          <w:rFonts w:ascii="Times New Roman" w:hAnsi="Times New Roman"/>
          <w:bCs/>
          <w:color w:val="FF0000"/>
          <w:sz w:val="26"/>
          <w:szCs w:val="26"/>
        </w:rPr>
      </w:pPr>
      <w:r w:rsidRPr="007649AB">
        <w:rPr>
          <w:rFonts w:ascii="Times New Roman" w:hAnsi="Times New Roman"/>
          <w:bCs/>
          <w:color w:val="FF0000"/>
          <w:sz w:val="26"/>
          <w:szCs w:val="26"/>
        </w:rPr>
        <w:t xml:space="preserve">тип устройства: </w:t>
      </w:r>
      <w:r w:rsidR="0054433D" w:rsidRPr="007649AB">
        <w:rPr>
          <w:rFonts w:ascii="Times New Roman" w:hAnsi="Times New Roman"/>
          <w:bCs/>
          <w:color w:val="FF0000"/>
          <w:sz w:val="26"/>
          <w:szCs w:val="26"/>
        </w:rPr>
        <w:t>ноутбук</w:t>
      </w:r>
      <w:r w:rsidRPr="007649AB">
        <w:rPr>
          <w:rFonts w:ascii="Times New Roman" w:hAnsi="Times New Roman"/>
          <w:bCs/>
          <w:color w:val="FF0000"/>
          <w:sz w:val="26"/>
          <w:szCs w:val="26"/>
        </w:rPr>
        <w:t>;</w:t>
      </w:r>
    </w:p>
    <w:p w:rsidR="00961F66" w:rsidRPr="007649AB" w:rsidRDefault="00961F66" w:rsidP="00961F66">
      <w:pPr>
        <w:pStyle w:val="30"/>
        <w:numPr>
          <w:ilvl w:val="0"/>
          <w:numId w:val="42"/>
        </w:numPr>
        <w:tabs>
          <w:tab w:val="left" w:pos="284"/>
        </w:tabs>
        <w:spacing w:before="120" w:line="240" w:lineRule="auto"/>
        <w:ind w:hanging="720"/>
        <w:rPr>
          <w:rFonts w:ascii="Times New Roman" w:hAnsi="Times New Roman"/>
          <w:color w:val="FF0000"/>
          <w:sz w:val="26"/>
          <w:szCs w:val="26"/>
        </w:rPr>
      </w:pPr>
      <w:r w:rsidRPr="007649AB">
        <w:rPr>
          <w:rFonts w:ascii="Times New Roman" w:hAnsi="Times New Roman"/>
          <w:color w:val="FF0000"/>
          <w:sz w:val="26"/>
          <w:szCs w:val="26"/>
        </w:rPr>
        <w:t>…</w:t>
      </w:r>
    </w:p>
    <w:p w:rsidR="00961F66" w:rsidRPr="007649AB" w:rsidRDefault="00961F66" w:rsidP="00961F66">
      <w:pPr>
        <w:pStyle w:val="30"/>
        <w:numPr>
          <w:ilvl w:val="0"/>
          <w:numId w:val="0"/>
        </w:numPr>
        <w:spacing w:before="240" w:line="240" w:lineRule="auto"/>
        <w:ind w:firstLine="567"/>
        <w:rPr>
          <w:rFonts w:ascii="Times New Roman" w:hAnsi="Times New Roman"/>
          <w:sz w:val="26"/>
          <w:szCs w:val="26"/>
        </w:rPr>
      </w:pPr>
      <w:r w:rsidRPr="007649AB">
        <w:rPr>
          <w:rFonts w:ascii="Times New Roman" w:hAnsi="Times New Roman"/>
          <w:sz w:val="26"/>
          <w:szCs w:val="26"/>
        </w:rPr>
        <w:t xml:space="preserve">П </w:t>
      </w:r>
      <w:r w:rsidR="007649AB" w:rsidRPr="007649AB">
        <w:rPr>
          <w:rFonts w:ascii="Times New Roman" w:hAnsi="Times New Roman"/>
          <w:sz w:val="26"/>
          <w:szCs w:val="26"/>
        </w:rPr>
        <w:t>8</w:t>
      </w:r>
      <w:r w:rsidRPr="007649AB">
        <w:rPr>
          <w:rFonts w:ascii="Times New Roman" w:hAnsi="Times New Roman"/>
          <w:sz w:val="26"/>
          <w:szCs w:val="26"/>
        </w:rPr>
        <w:t>.4 Устройство мониторинга  (УМ):</w:t>
      </w:r>
    </w:p>
    <w:p w:rsidR="0054433D" w:rsidRPr="007649AB" w:rsidRDefault="0054433D" w:rsidP="0054433D">
      <w:pPr>
        <w:pStyle w:val="30"/>
        <w:numPr>
          <w:ilvl w:val="0"/>
          <w:numId w:val="42"/>
        </w:numPr>
        <w:tabs>
          <w:tab w:val="left" w:pos="284"/>
        </w:tabs>
        <w:spacing w:before="240" w:line="240" w:lineRule="auto"/>
        <w:ind w:hanging="720"/>
        <w:rPr>
          <w:rFonts w:ascii="Times New Roman" w:hAnsi="Times New Roman"/>
          <w:bCs/>
          <w:color w:val="FF0000"/>
          <w:sz w:val="26"/>
          <w:szCs w:val="26"/>
        </w:rPr>
      </w:pPr>
      <w:r w:rsidRPr="007649AB">
        <w:rPr>
          <w:rFonts w:ascii="Times New Roman" w:hAnsi="Times New Roman"/>
          <w:bCs/>
          <w:color w:val="FF0000"/>
          <w:sz w:val="26"/>
          <w:szCs w:val="26"/>
        </w:rPr>
        <w:t>тип устройства: ноутбук, смартфон;</w:t>
      </w:r>
    </w:p>
    <w:p w:rsidR="0054433D" w:rsidRPr="007649AB" w:rsidRDefault="0054433D" w:rsidP="0054433D">
      <w:pPr>
        <w:pStyle w:val="30"/>
        <w:numPr>
          <w:ilvl w:val="0"/>
          <w:numId w:val="42"/>
        </w:numPr>
        <w:tabs>
          <w:tab w:val="left" w:pos="284"/>
        </w:tabs>
        <w:spacing w:before="120" w:line="240" w:lineRule="auto"/>
        <w:ind w:hanging="720"/>
        <w:rPr>
          <w:rFonts w:ascii="Times New Roman" w:hAnsi="Times New Roman"/>
          <w:color w:val="FF0000"/>
          <w:sz w:val="26"/>
          <w:szCs w:val="26"/>
        </w:rPr>
      </w:pPr>
      <w:r w:rsidRPr="007649AB">
        <w:rPr>
          <w:rFonts w:ascii="Times New Roman" w:hAnsi="Times New Roman"/>
          <w:color w:val="FF0000"/>
          <w:sz w:val="26"/>
          <w:szCs w:val="26"/>
        </w:rPr>
        <w:t>…</w:t>
      </w:r>
    </w:p>
    <w:p w:rsidR="000653B8" w:rsidRDefault="000653B8">
      <w:pPr>
        <w:tabs>
          <w:tab w:val="clear" w:pos="708"/>
        </w:tabs>
        <w:suppressAutoHyphens w:val="0"/>
        <w:spacing w:after="200" w:line="276" w:lineRule="auto"/>
        <w:rPr>
          <w:rFonts w:ascii="Times New Roman" w:hAnsi="Times New Roman"/>
          <w:color w:val="auto"/>
          <w:sz w:val="26"/>
          <w:szCs w:val="26"/>
          <w:lang w:eastAsia="en-US" w:bidi="en-US"/>
        </w:rPr>
      </w:pPr>
      <w:r>
        <w:rPr>
          <w:color w:val="auto"/>
          <w:sz w:val="26"/>
          <w:szCs w:val="26"/>
        </w:rPr>
        <w:br w:type="page"/>
      </w:r>
    </w:p>
    <w:p w:rsidR="009562D7" w:rsidRPr="00DD7BF5" w:rsidRDefault="009562D7" w:rsidP="00DD7BF5">
      <w:pPr>
        <w:pStyle w:val="affffff5"/>
        <w:spacing w:before="240" w:line="240" w:lineRule="auto"/>
        <w:ind w:firstLine="567"/>
        <w:jc w:val="center"/>
        <w:rPr>
          <w:color w:val="auto"/>
          <w:sz w:val="26"/>
          <w:szCs w:val="26"/>
          <w:lang w:val="ru-RU"/>
        </w:rPr>
      </w:pPr>
      <w:r w:rsidRPr="00DD7BF5">
        <w:rPr>
          <w:color w:val="auto"/>
          <w:sz w:val="26"/>
          <w:szCs w:val="26"/>
          <w:lang w:val="ru-RU"/>
        </w:rPr>
        <w:lastRenderedPageBreak/>
        <w:t>ТЕХНИЧЕСКОЕ ЗАДАНИЕ</w:t>
      </w:r>
    </w:p>
    <w:p w:rsidR="009562D7" w:rsidRPr="0086332A" w:rsidRDefault="009562D7" w:rsidP="00C34D55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86332A">
        <w:rPr>
          <w:rFonts w:ascii="Times New Roman" w:eastAsia="Arial CYR" w:hAnsi="Times New Roman"/>
          <w:sz w:val="26"/>
          <w:szCs w:val="26"/>
        </w:rPr>
        <w:t>на выполнение технологических работ</w:t>
      </w:r>
      <w:r w:rsidRPr="0086332A">
        <w:rPr>
          <w:rFonts w:ascii="Times New Roman" w:eastAsia="Arial CYR" w:hAnsi="Times New Roman"/>
          <w:b/>
          <w:sz w:val="26"/>
          <w:szCs w:val="26"/>
        </w:rPr>
        <w:t xml:space="preserve"> </w:t>
      </w:r>
      <w:r w:rsidRPr="0086332A">
        <w:rPr>
          <w:rFonts w:ascii="Times New Roman" w:hAnsi="Times New Roman"/>
          <w:sz w:val="26"/>
          <w:szCs w:val="26"/>
        </w:rPr>
        <w:t>по</w:t>
      </w:r>
      <w:r w:rsidRPr="0086332A">
        <w:rPr>
          <w:rFonts w:ascii="Times New Roman" w:hAnsi="Times New Roman"/>
          <w:caps/>
          <w:sz w:val="26"/>
          <w:szCs w:val="26"/>
        </w:rPr>
        <w:t xml:space="preserve"> </w:t>
      </w:r>
      <w:r w:rsidRPr="0086332A">
        <w:rPr>
          <w:rFonts w:ascii="Times New Roman" w:hAnsi="Times New Roman"/>
          <w:sz w:val="26"/>
          <w:szCs w:val="26"/>
        </w:rPr>
        <w:t xml:space="preserve">созданию </w:t>
      </w:r>
      <w:r w:rsidR="0086332A" w:rsidRPr="0086332A">
        <w:rPr>
          <w:rFonts w:ascii="Times New Roman" w:hAnsi="Times New Roman"/>
          <w:sz w:val="26"/>
          <w:szCs w:val="26"/>
        </w:rPr>
        <w:t>программно-аппаратн</w:t>
      </w:r>
      <w:r w:rsidR="00467168">
        <w:rPr>
          <w:rFonts w:ascii="Times New Roman" w:hAnsi="Times New Roman"/>
          <w:sz w:val="26"/>
          <w:szCs w:val="26"/>
        </w:rPr>
        <w:t>ого</w:t>
      </w:r>
      <w:r w:rsidR="0086332A" w:rsidRPr="0086332A">
        <w:rPr>
          <w:rFonts w:ascii="Times New Roman" w:hAnsi="Times New Roman"/>
          <w:sz w:val="26"/>
          <w:szCs w:val="26"/>
        </w:rPr>
        <w:t xml:space="preserve"> комплекса для мониторинга состояния спортсменов</w:t>
      </w:r>
    </w:p>
    <w:p w:rsidR="009562D7" w:rsidRPr="006E185A" w:rsidRDefault="009562D7" w:rsidP="00C34D55">
      <w:pPr>
        <w:spacing w:line="240" w:lineRule="auto"/>
        <w:jc w:val="center"/>
        <w:rPr>
          <w:sz w:val="26"/>
          <w:szCs w:val="26"/>
        </w:rPr>
      </w:pPr>
    </w:p>
    <w:p w:rsidR="009562D7" w:rsidRPr="00BC0FCE" w:rsidRDefault="009562D7" w:rsidP="00C34D55">
      <w:pPr>
        <w:spacing w:line="240" w:lineRule="auto"/>
        <w:jc w:val="center"/>
        <w:rPr>
          <w:caps/>
          <w:sz w:val="26"/>
          <w:szCs w:val="26"/>
        </w:rPr>
      </w:pPr>
      <w:r w:rsidRPr="00BC0FCE">
        <w:rPr>
          <w:caps/>
          <w:sz w:val="26"/>
          <w:szCs w:val="26"/>
        </w:rPr>
        <w:t>Составили</w:t>
      </w:r>
    </w:p>
    <w:p w:rsidR="009562D7" w:rsidRPr="00BC0FCE" w:rsidRDefault="009562D7" w:rsidP="00C34D55">
      <w:pPr>
        <w:spacing w:line="240" w:lineRule="auto"/>
        <w:jc w:val="center"/>
        <w:rPr>
          <w:caps/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693"/>
        <w:gridCol w:w="2268"/>
        <w:gridCol w:w="1559"/>
        <w:gridCol w:w="1276"/>
      </w:tblGrid>
      <w:tr w:rsidR="009562D7" w:rsidRPr="00BC0FCE" w:rsidTr="0071190D">
        <w:tc>
          <w:tcPr>
            <w:tcW w:w="2235" w:type="dxa"/>
          </w:tcPr>
          <w:p w:rsidR="009562D7" w:rsidRPr="00BC0FCE" w:rsidRDefault="009562D7" w:rsidP="00C34D55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BC0FCE">
              <w:rPr>
                <w:sz w:val="26"/>
                <w:szCs w:val="26"/>
              </w:rPr>
              <w:t>Наименование подразделения</w:t>
            </w:r>
          </w:p>
        </w:tc>
        <w:tc>
          <w:tcPr>
            <w:tcW w:w="2693" w:type="dxa"/>
          </w:tcPr>
          <w:p w:rsidR="009562D7" w:rsidRPr="00BC0FCE" w:rsidRDefault="009562D7" w:rsidP="00C34D55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BC0FCE">
              <w:rPr>
                <w:sz w:val="26"/>
                <w:szCs w:val="26"/>
              </w:rPr>
              <w:t>Должность</w:t>
            </w:r>
          </w:p>
        </w:tc>
        <w:tc>
          <w:tcPr>
            <w:tcW w:w="2268" w:type="dxa"/>
          </w:tcPr>
          <w:p w:rsidR="009562D7" w:rsidRPr="00BC0FCE" w:rsidRDefault="009562D7" w:rsidP="00C34D55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BC0FCE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1559" w:type="dxa"/>
          </w:tcPr>
          <w:p w:rsidR="009562D7" w:rsidRPr="00BC0FCE" w:rsidRDefault="009562D7" w:rsidP="00C34D55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BC0FCE">
              <w:rPr>
                <w:sz w:val="26"/>
                <w:szCs w:val="26"/>
              </w:rPr>
              <w:t>Подпись</w:t>
            </w:r>
          </w:p>
        </w:tc>
        <w:tc>
          <w:tcPr>
            <w:tcW w:w="1276" w:type="dxa"/>
          </w:tcPr>
          <w:p w:rsidR="009562D7" w:rsidRPr="00BC0FCE" w:rsidRDefault="009562D7" w:rsidP="00C34D55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BC0FCE">
              <w:rPr>
                <w:sz w:val="26"/>
                <w:szCs w:val="26"/>
              </w:rPr>
              <w:t>Дата</w:t>
            </w:r>
          </w:p>
        </w:tc>
      </w:tr>
      <w:tr w:rsidR="009562D7" w:rsidRPr="00BC0FCE" w:rsidTr="008A1FDD">
        <w:tc>
          <w:tcPr>
            <w:tcW w:w="2235" w:type="dxa"/>
            <w:vAlign w:val="center"/>
          </w:tcPr>
          <w:p w:rsidR="009562D7" w:rsidRPr="00A03A36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9562D7" w:rsidRPr="001548C4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9562D7" w:rsidRPr="00BC0FCE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9562D7" w:rsidRPr="00BC0FCE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9562D7" w:rsidRPr="00A03A36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</w:tr>
    </w:tbl>
    <w:p w:rsidR="009562D7" w:rsidRPr="00BC0FCE" w:rsidRDefault="009562D7" w:rsidP="00C34D55">
      <w:pPr>
        <w:spacing w:line="240" w:lineRule="auto"/>
        <w:jc w:val="center"/>
        <w:rPr>
          <w:sz w:val="26"/>
          <w:szCs w:val="26"/>
        </w:rPr>
      </w:pPr>
    </w:p>
    <w:p w:rsidR="009562D7" w:rsidRPr="00BC0FCE" w:rsidRDefault="009562D7" w:rsidP="00C34D55">
      <w:pPr>
        <w:spacing w:line="240" w:lineRule="auto"/>
        <w:jc w:val="center"/>
        <w:rPr>
          <w:caps/>
          <w:sz w:val="26"/>
          <w:szCs w:val="26"/>
        </w:rPr>
      </w:pPr>
      <w:r w:rsidRPr="00BC0FCE">
        <w:rPr>
          <w:caps/>
          <w:sz w:val="26"/>
          <w:szCs w:val="26"/>
        </w:rPr>
        <w:t>Согласовано</w:t>
      </w:r>
    </w:p>
    <w:p w:rsidR="009562D7" w:rsidRPr="00BC0FCE" w:rsidRDefault="009562D7" w:rsidP="00C34D55">
      <w:pPr>
        <w:spacing w:line="240" w:lineRule="auto"/>
        <w:jc w:val="center"/>
        <w:rPr>
          <w:caps/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835"/>
        <w:gridCol w:w="2145"/>
        <w:gridCol w:w="1277"/>
        <w:gridCol w:w="1256"/>
      </w:tblGrid>
      <w:tr w:rsidR="009562D7" w:rsidRPr="00BC0FCE" w:rsidTr="0071190D">
        <w:tc>
          <w:tcPr>
            <w:tcW w:w="2518" w:type="dxa"/>
            <w:vAlign w:val="center"/>
          </w:tcPr>
          <w:p w:rsidR="009562D7" w:rsidRPr="00BC0FCE" w:rsidRDefault="009562D7" w:rsidP="00C34D55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BC0FCE">
              <w:rPr>
                <w:sz w:val="26"/>
                <w:szCs w:val="26"/>
              </w:rPr>
              <w:t>Наименование подразделения</w:t>
            </w:r>
          </w:p>
        </w:tc>
        <w:tc>
          <w:tcPr>
            <w:tcW w:w="2835" w:type="dxa"/>
            <w:vAlign w:val="center"/>
          </w:tcPr>
          <w:p w:rsidR="009562D7" w:rsidRPr="00BC0FCE" w:rsidRDefault="009562D7" w:rsidP="00C34D55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BC0FCE">
              <w:rPr>
                <w:sz w:val="26"/>
                <w:szCs w:val="26"/>
              </w:rPr>
              <w:t>Должность</w:t>
            </w:r>
          </w:p>
        </w:tc>
        <w:tc>
          <w:tcPr>
            <w:tcW w:w="2145" w:type="dxa"/>
            <w:vAlign w:val="center"/>
          </w:tcPr>
          <w:p w:rsidR="009562D7" w:rsidRPr="00BC0FCE" w:rsidRDefault="009562D7" w:rsidP="00C34D55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BC0FCE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1277" w:type="dxa"/>
            <w:vAlign w:val="center"/>
          </w:tcPr>
          <w:p w:rsidR="009562D7" w:rsidRPr="00BC0FCE" w:rsidRDefault="009562D7" w:rsidP="00C34D55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BC0FCE">
              <w:rPr>
                <w:sz w:val="26"/>
                <w:szCs w:val="26"/>
              </w:rPr>
              <w:t>Подпись</w:t>
            </w:r>
          </w:p>
        </w:tc>
        <w:tc>
          <w:tcPr>
            <w:tcW w:w="1256" w:type="dxa"/>
            <w:vAlign w:val="center"/>
          </w:tcPr>
          <w:p w:rsidR="009562D7" w:rsidRPr="00BC0FCE" w:rsidRDefault="009562D7" w:rsidP="00C34D55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  <w:r w:rsidRPr="00BC0FCE">
              <w:rPr>
                <w:sz w:val="26"/>
                <w:szCs w:val="26"/>
              </w:rPr>
              <w:t>Дата</w:t>
            </w:r>
          </w:p>
        </w:tc>
      </w:tr>
      <w:tr w:rsidR="009562D7" w:rsidRPr="0042573D" w:rsidTr="0071190D">
        <w:tc>
          <w:tcPr>
            <w:tcW w:w="2518" w:type="dxa"/>
            <w:vAlign w:val="center"/>
          </w:tcPr>
          <w:p w:rsidR="009562D7" w:rsidRPr="0042573D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9562D7" w:rsidRPr="005D05C7" w:rsidRDefault="009562D7" w:rsidP="00C34D55">
            <w:pPr>
              <w:spacing w:before="40" w:after="40" w:line="240" w:lineRule="auto"/>
              <w:rPr>
                <w:color w:val="080808"/>
                <w:sz w:val="26"/>
                <w:szCs w:val="26"/>
              </w:rPr>
            </w:pPr>
          </w:p>
        </w:tc>
        <w:tc>
          <w:tcPr>
            <w:tcW w:w="2145" w:type="dxa"/>
            <w:vAlign w:val="center"/>
          </w:tcPr>
          <w:p w:rsidR="009562D7" w:rsidRPr="005D05C7" w:rsidRDefault="009562D7" w:rsidP="00C34D55">
            <w:pPr>
              <w:spacing w:before="40" w:after="40" w:line="240" w:lineRule="auto"/>
              <w:rPr>
                <w:color w:val="080808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:rsidR="009562D7" w:rsidRPr="0042573D" w:rsidRDefault="009562D7" w:rsidP="00C34D55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:rsidR="009562D7" w:rsidRPr="0042573D" w:rsidRDefault="009562D7" w:rsidP="00C34D55">
            <w:pPr>
              <w:spacing w:before="40" w:after="4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9562D7" w:rsidRPr="006E4650" w:rsidTr="0071190D">
        <w:tc>
          <w:tcPr>
            <w:tcW w:w="2518" w:type="dxa"/>
            <w:vAlign w:val="center"/>
          </w:tcPr>
          <w:p w:rsidR="009562D7" w:rsidRPr="00A54153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9562D7" w:rsidRPr="00BC0FCE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  <w:tc>
          <w:tcPr>
            <w:tcW w:w="2145" w:type="dxa"/>
            <w:vAlign w:val="center"/>
          </w:tcPr>
          <w:p w:rsidR="009562D7" w:rsidRPr="006E4650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:rsidR="009562D7" w:rsidRPr="006E4650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  <w:tc>
          <w:tcPr>
            <w:tcW w:w="1256" w:type="dxa"/>
          </w:tcPr>
          <w:p w:rsidR="009562D7" w:rsidRPr="006E4650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</w:tr>
      <w:tr w:rsidR="009562D7" w:rsidRPr="006E4650" w:rsidTr="0071190D">
        <w:tc>
          <w:tcPr>
            <w:tcW w:w="2518" w:type="dxa"/>
            <w:vAlign w:val="center"/>
          </w:tcPr>
          <w:p w:rsidR="009562D7" w:rsidRPr="005D05C7" w:rsidRDefault="009562D7" w:rsidP="00C34D55">
            <w:pPr>
              <w:spacing w:before="40" w:after="40" w:line="240" w:lineRule="auto"/>
              <w:rPr>
                <w:color w:val="080808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9562D7" w:rsidRPr="00B24C3A" w:rsidRDefault="009562D7" w:rsidP="00C34D55">
            <w:pPr>
              <w:spacing w:before="40" w:after="40" w:line="240" w:lineRule="auto"/>
              <w:rPr>
                <w:color w:val="080808"/>
                <w:sz w:val="26"/>
                <w:szCs w:val="26"/>
              </w:rPr>
            </w:pPr>
          </w:p>
        </w:tc>
        <w:tc>
          <w:tcPr>
            <w:tcW w:w="2145" w:type="dxa"/>
            <w:vAlign w:val="center"/>
          </w:tcPr>
          <w:p w:rsidR="009562D7" w:rsidRPr="00B24C3A" w:rsidRDefault="009562D7" w:rsidP="00C34D55">
            <w:pPr>
              <w:spacing w:before="40" w:after="40" w:line="240" w:lineRule="auto"/>
              <w:rPr>
                <w:bCs/>
                <w:iCs/>
                <w:color w:val="080808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:rsidR="009562D7" w:rsidRPr="00B24C3A" w:rsidRDefault="009562D7" w:rsidP="00C34D55">
            <w:pPr>
              <w:spacing w:before="40" w:after="40" w:line="240" w:lineRule="auto"/>
              <w:rPr>
                <w:color w:val="080808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:rsidR="009562D7" w:rsidRPr="00B24C3A" w:rsidRDefault="009562D7" w:rsidP="00C34D55">
            <w:pPr>
              <w:spacing w:before="40" w:after="40" w:line="240" w:lineRule="auto"/>
              <w:rPr>
                <w:color w:val="080808"/>
                <w:sz w:val="26"/>
                <w:szCs w:val="26"/>
              </w:rPr>
            </w:pPr>
          </w:p>
        </w:tc>
      </w:tr>
      <w:tr w:rsidR="009562D7" w:rsidRPr="006E4650" w:rsidTr="0071190D">
        <w:trPr>
          <w:trHeight w:val="473"/>
        </w:trPr>
        <w:tc>
          <w:tcPr>
            <w:tcW w:w="2518" w:type="dxa"/>
            <w:vAlign w:val="center"/>
          </w:tcPr>
          <w:p w:rsidR="009562D7" w:rsidRPr="00D96EE3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9562D7" w:rsidRPr="00D96EE3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  <w:tc>
          <w:tcPr>
            <w:tcW w:w="2145" w:type="dxa"/>
            <w:vAlign w:val="center"/>
          </w:tcPr>
          <w:p w:rsidR="009562D7" w:rsidRPr="00D96EE3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:rsidR="009562D7" w:rsidRPr="00D96EE3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  <w:tc>
          <w:tcPr>
            <w:tcW w:w="1256" w:type="dxa"/>
          </w:tcPr>
          <w:p w:rsidR="009562D7" w:rsidRPr="00D96EE3" w:rsidRDefault="009562D7" w:rsidP="00C34D55">
            <w:pPr>
              <w:spacing w:before="40" w:after="40" w:line="240" w:lineRule="auto"/>
              <w:rPr>
                <w:sz w:val="26"/>
                <w:szCs w:val="26"/>
              </w:rPr>
            </w:pPr>
          </w:p>
        </w:tc>
      </w:tr>
    </w:tbl>
    <w:p w:rsidR="009562D7" w:rsidRPr="00DD7BF5" w:rsidRDefault="009562D7" w:rsidP="00C34D55">
      <w:pPr>
        <w:pStyle w:val="15"/>
        <w:widowControl/>
        <w:tabs>
          <w:tab w:val="left" w:pos="6405"/>
        </w:tabs>
        <w:spacing w:before="360"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D7BF5">
        <w:rPr>
          <w:rFonts w:ascii="Times New Roman" w:hAnsi="Times New Roman"/>
          <w:sz w:val="24"/>
          <w:szCs w:val="24"/>
        </w:rPr>
        <w:t>Версия ТЗ № 1 (основная)</w:t>
      </w:r>
    </w:p>
    <w:p w:rsidR="009562D7" w:rsidRPr="00DD7BF5" w:rsidRDefault="009562D7" w:rsidP="00C34D55">
      <w:pPr>
        <w:pStyle w:val="a0"/>
        <w:widowControl/>
        <w:spacing w:before="120" w:line="240" w:lineRule="auto"/>
        <w:ind w:firstLine="567"/>
        <w:jc w:val="right"/>
      </w:pPr>
      <w:r w:rsidRPr="00DD7BF5">
        <w:t xml:space="preserve">Подлинник хранится в </w:t>
      </w:r>
      <w:r w:rsidR="0046202A">
        <w:t>_________________</w:t>
      </w:r>
      <w:r w:rsidRPr="00DD7BF5">
        <w:t xml:space="preserve"> с ___.___.2014 г.</w:t>
      </w:r>
    </w:p>
    <w:p w:rsidR="009562D7" w:rsidRDefault="009562D7" w:rsidP="00C34D55">
      <w:pPr>
        <w:tabs>
          <w:tab w:val="clear" w:pos="708"/>
        </w:tabs>
        <w:suppressAutoHyphens w:val="0"/>
        <w:spacing w:after="200" w:line="276" w:lineRule="auto"/>
        <w:rPr>
          <w:rFonts w:ascii="Times New Roman" w:hAnsi="Times New Roman"/>
          <w:color w:val="auto"/>
          <w:sz w:val="20"/>
          <w:szCs w:val="20"/>
          <w:lang w:eastAsia="zh-CN" w:bidi="ru-RU"/>
        </w:rPr>
      </w:pPr>
      <w:r>
        <w:rPr>
          <w:sz w:val="20"/>
          <w:szCs w:val="20"/>
        </w:rPr>
        <w:br w:type="page"/>
      </w:r>
    </w:p>
    <w:p w:rsidR="009562D7" w:rsidRPr="009562D7" w:rsidRDefault="009562D7" w:rsidP="00DD7BF5">
      <w:pPr>
        <w:pStyle w:val="15"/>
        <w:pageBreakBefore/>
        <w:widowControl/>
        <w:tabs>
          <w:tab w:val="left" w:pos="6405"/>
        </w:tabs>
        <w:spacing w:after="120" w:line="240" w:lineRule="auto"/>
        <w:ind w:firstLine="0"/>
        <w:jc w:val="center"/>
        <w:rPr>
          <w:rFonts w:ascii="Times New Roman" w:hAnsi="Times New Roman"/>
          <w:sz w:val="26"/>
          <w:szCs w:val="26"/>
        </w:rPr>
      </w:pPr>
      <w:r w:rsidRPr="009562D7">
        <w:rPr>
          <w:rFonts w:ascii="Times New Roman" w:hAnsi="Times New Roman"/>
          <w:sz w:val="26"/>
          <w:szCs w:val="26"/>
        </w:rPr>
        <w:lastRenderedPageBreak/>
        <w:t>Лист регистрации исправлений по итогам опытной эксплуатации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1945"/>
        <w:gridCol w:w="7371"/>
      </w:tblGrid>
      <w:tr w:rsidR="009562D7" w:rsidRPr="009562D7" w:rsidTr="0071190D">
        <w:tc>
          <w:tcPr>
            <w:tcW w:w="465" w:type="dxa"/>
            <w:vAlign w:val="center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62D7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1945" w:type="dxa"/>
            <w:vAlign w:val="center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62D7">
              <w:rPr>
                <w:rFonts w:ascii="Times New Roman" w:hAnsi="Times New Roman"/>
                <w:sz w:val="26"/>
                <w:szCs w:val="26"/>
              </w:rPr>
              <w:t>Дата внесения исправлений и доработок</w:t>
            </w:r>
          </w:p>
        </w:tc>
        <w:tc>
          <w:tcPr>
            <w:tcW w:w="7371" w:type="dxa"/>
            <w:vAlign w:val="center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62D7">
              <w:rPr>
                <w:rFonts w:ascii="Times New Roman" w:hAnsi="Times New Roman"/>
                <w:sz w:val="26"/>
                <w:szCs w:val="26"/>
              </w:rPr>
              <w:t>Описание исправлений и доработок</w:t>
            </w:r>
          </w:p>
        </w:tc>
      </w:tr>
      <w:tr w:rsidR="009562D7" w:rsidRPr="009562D7" w:rsidTr="0071190D">
        <w:tc>
          <w:tcPr>
            <w:tcW w:w="465" w:type="dxa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45" w:type="dxa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1" w:type="dxa"/>
          </w:tcPr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62D7" w:rsidRPr="009562D7" w:rsidTr="0071190D">
        <w:tc>
          <w:tcPr>
            <w:tcW w:w="465" w:type="dxa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45" w:type="dxa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1" w:type="dxa"/>
          </w:tcPr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62D7" w:rsidRPr="009562D7" w:rsidTr="0071190D">
        <w:tc>
          <w:tcPr>
            <w:tcW w:w="465" w:type="dxa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45" w:type="dxa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1" w:type="dxa"/>
          </w:tcPr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62D7" w:rsidRPr="009562D7" w:rsidTr="0071190D">
        <w:tc>
          <w:tcPr>
            <w:tcW w:w="465" w:type="dxa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45" w:type="dxa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1" w:type="dxa"/>
          </w:tcPr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62D7" w:rsidRPr="009562D7" w:rsidTr="0071190D">
        <w:tc>
          <w:tcPr>
            <w:tcW w:w="465" w:type="dxa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45" w:type="dxa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1" w:type="dxa"/>
          </w:tcPr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562D7" w:rsidRPr="009562D7" w:rsidTr="0071190D">
        <w:tc>
          <w:tcPr>
            <w:tcW w:w="465" w:type="dxa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45" w:type="dxa"/>
          </w:tcPr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1" w:type="dxa"/>
          </w:tcPr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562D7" w:rsidRPr="009562D7" w:rsidRDefault="009562D7" w:rsidP="00C34D55">
            <w:pPr>
              <w:pStyle w:val="15"/>
              <w:widowControl/>
              <w:tabs>
                <w:tab w:val="left" w:pos="6405"/>
              </w:tabs>
              <w:ind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562D7" w:rsidRPr="000E2456" w:rsidRDefault="009562D7" w:rsidP="00C34D55">
      <w:pPr>
        <w:pStyle w:val="a0"/>
        <w:widowControl/>
        <w:spacing w:before="120" w:line="240" w:lineRule="auto"/>
        <w:ind w:firstLine="567"/>
        <w:jc w:val="right"/>
        <w:rPr>
          <w:sz w:val="26"/>
          <w:szCs w:val="26"/>
        </w:rPr>
      </w:pPr>
    </w:p>
    <w:p w:rsidR="00284334" w:rsidRPr="00182E7C" w:rsidRDefault="00284334" w:rsidP="00C34D55">
      <w:pPr>
        <w:tabs>
          <w:tab w:val="clear" w:pos="708"/>
          <w:tab w:val="left" w:pos="1134"/>
        </w:tabs>
        <w:suppressAutoHyphens w:val="0"/>
        <w:spacing w:before="120" w:line="240" w:lineRule="auto"/>
        <w:ind w:firstLine="567"/>
        <w:jc w:val="both"/>
        <w:rPr>
          <w:rFonts w:eastAsia="Arial CYR"/>
          <w:sz w:val="26"/>
          <w:szCs w:val="26"/>
        </w:rPr>
      </w:pPr>
    </w:p>
    <w:sectPr w:rsidR="00284334" w:rsidRPr="00182E7C" w:rsidSect="002E6A68">
      <w:headerReference w:type="even" r:id="rId9"/>
      <w:headerReference w:type="default" r:id="rId10"/>
      <w:footerReference w:type="default" r:id="rId11"/>
      <w:footnotePr>
        <w:numRestart w:val="eachPage"/>
      </w:footnotePr>
      <w:pgSz w:w="11906" w:h="16838"/>
      <w:pgMar w:top="1021" w:right="851" w:bottom="1021" w:left="1418" w:header="454" w:footer="454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845" w:rsidRDefault="006F1845" w:rsidP="0034059D">
      <w:pPr>
        <w:spacing w:line="240" w:lineRule="auto"/>
      </w:pPr>
      <w:r>
        <w:separator/>
      </w:r>
    </w:p>
  </w:endnote>
  <w:endnote w:type="continuationSeparator" w:id="0">
    <w:p w:rsidR="006F1845" w:rsidRDefault="006F1845" w:rsidP="003405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C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panose1 w:val="00000000000000000000"/>
    <w:charset w:val="00"/>
    <w:family w:val="roman"/>
    <w:notTrueType/>
    <w:pitch w:val="default"/>
  </w:font>
  <w:font w:name="Times New Roman CYR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TTimes/Cyrillic">
    <w:panose1 w:val="00000000000000000000"/>
    <w:charset w:val="00"/>
    <w:family w:val="roman"/>
    <w:notTrueType/>
    <w:pitch w:val="default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94" w:rsidRPr="00D34AFE" w:rsidRDefault="00B34394" w:rsidP="00D34AFE">
    <w:pPr>
      <w:pStyle w:val="Aaoieeeieiioeooe"/>
      <w:shd w:val="pct10" w:color="auto" w:fill="FFFFFF"/>
      <w:ind w:right="-31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                                                                                                                                                                                          </w:t>
    </w:r>
    <w:r w:rsidRPr="000156D2">
      <w:rPr>
        <w:rFonts w:ascii="Calibri" w:hAnsi="Calibri" w:cs="Calibri"/>
        <w:sz w:val="22"/>
        <w:szCs w:val="22"/>
      </w:rPr>
      <w:fldChar w:fldCharType="begin"/>
    </w:r>
    <w:r w:rsidRPr="000156D2">
      <w:rPr>
        <w:rFonts w:ascii="Calibri" w:hAnsi="Calibri" w:cs="Calibri"/>
        <w:sz w:val="22"/>
        <w:szCs w:val="22"/>
      </w:rPr>
      <w:instrText>PAGE   \* MERGEFORMAT</w:instrText>
    </w:r>
    <w:r w:rsidRPr="000156D2">
      <w:rPr>
        <w:rFonts w:ascii="Calibri" w:hAnsi="Calibri" w:cs="Calibri"/>
        <w:sz w:val="22"/>
        <w:szCs w:val="22"/>
      </w:rPr>
      <w:fldChar w:fldCharType="separate"/>
    </w:r>
    <w:r w:rsidR="00C76264">
      <w:rPr>
        <w:rFonts w:ascii="Calibri" w:hAnsi="Calibri" w:cs="Calibri"/>
        <w:noProof/>
        <w:sz w:val="22"/>
        <w:szCs w:val="22"/>
      </w:rPr>
      <w:t>6</w:t>
    </w:r>
    <w:r w:rsidRPr="000156D2">
      <w:rPr>
        <w:rFonts w:ascii="Calibri" w:hAnsi="Calibri" w:cs="Calibr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845" w:rsidRDefault="006F1845" w:rsidP="0034059D">
      <w:pPr>
        <w:spacing w:line="240" w:lineRule="auto"/>
      </w:pPr>
      <w:r>
        <w:separator/>
      </w:r>
    </w:p>
  </w:footnote>
  <w:footnote w:type="continuationSeparator" w:id="0">
    <w:p w:rsidR="006F1845" w:rsidRDefault="006F1845" w:rsidP="003405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94" w:rsidRPr="00587735" w:rsidRDefault="00B34394" w:rsidP="00876FDA">
    <w:pPr>
      <w:pStyle w:val="Aaoieeeieiioeooe"/>
      <w:shd w:val="pct10" w:color="auto" w:fill="FFFFFF"/>
      <w:ind w:right="-31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АИС «</w:t>
    </w:r>
    <w:proofErr w:type="spellStart"/>
    <w:r>
      <w:rPr>
        <w:rFonts w:ascii="Calibri" w:hAnsi="Calibri" w:cs="Calibri"/>
        <w:sz w:val="22"/>
        <w:szCs w:val="22"/>
      </w:rPr>
      <w:t>Кибейя</w:t>
    </w:r>
    <w:proofErr w:type="spellEnd"/>
    <w:r>
      <w:rPr>
        <w:rFonts w:ascii="Calibri" w:hAnsi="Calibri" w:cs="Calibri"/>
        <w:sz w:val="22"/>
        <w:szCs w:val="22"/>
      </w:rPr>
      <w:t xml:space="preserve">»                                                                    </w:t>
    </w:r>
    <w:r w:rsidRPr="000156D2">
      <w:rPr>
        <w:rFonts w:ascii="Calibri" w:hAnsi="Calibri" w:cs="Calibri"/>
        <w:vanish/>
        <w:sz w:val="22"/>
        <w:szCs w:val="22"/>
      </w:rPr>
      <w:pgNum/>
    </w:r>
    <w:r w:rsidRPr="000156D2">
      <w:rPr>
        <w:rFonts w:ascii="Calibri" w:hAnsi="Calibri" w:cs="Calibri"/>
        <w:vanish/>
        <w:sz w:val="22"/>
        <w:szCs w:val="22"/>
      </w:rPr>
      <w:pgNum/>
    </w:r>
    <w:r w:rsidRPr="000156D2">
      <w:rPr>
        <w:rFonts w:ascii="Calibri" w:hAnsi="Calibri" w:cs="Calibri"/>
        <w:sz w:val="22"/>
        <w:szCs w:val="22"/>
      </w:rPr>
      <w:t>ТЗ на создание модуля «</w:t>
    </w:r>
    <w:r>
      <w:rPr>
        <w:rFonts w:ascii="Calibri" w:hAnsi="Calibri" w:cs="Calibri"/>
        <w:sz w:val="22"/>
        <w:szCs w:val="22"/>
      </w:rPr>
      <w:t>Студгородок</w:t>
    </w:r>
    <w:r w:rsidRPr="000156D2">
      <w:rPr>
        <w:rFonts w:ascii="Calibri" w:hAnsi="Calibri" w:cs="Calibri"/>
        <w:sz w:val="22"/>
        <w:szCs w:val="22"/>
      </w:rPr>
      <w:t xml:space="preserve">» </w:t>
    </w:r>
    <w:r>
      <w:rPr>
        <w:rFonts w:ascii="Calibri" w:hAnsi="Calibri" w:cs="Calibri"/>
        <w:sz w:val="22"/>
        <w:szCs w:val="22"/>
      </w:rPr>
      <w:t xml:space="preserve">                  </w:t>
    </w:r>
    <w:r w:rsidRPr="000156D2">
      <w:rPr>
        <w:rFonts w:ascii="Calibri" w:hAnsi="Calibri" w:cs="Calibri"/>
        <w:sz w:val="22"/>
        <w:szCs w:val="22"/>
      </w:rPr>
      <w:t xml:space="preserve"> </w:t>
    </w:r>
    <w:r w:rsidRPr="000156D2">
      <w:rPr>
        <w:rFonts w:ascii="Calibri" w:hAnsi="Calibri" w:cs="Calibri"/>
        <w:sz w:val="22"/>
        <w:szCs w:val="22"/>
      </w:rPr>
      <w:fldChar w:fldCharType="begin"/>
    </w:r>
    <w:r w:rsidRPr="000156D2">
      <w:rPr>
        <w:rFonts w:ascii="Calibri" w:hAnsi="Calibri" w:cs="Calibri"/>
        <w:sz w:val="22"/>
        <w:szCs w:val="22"/>
      </w:rPr>
      <w:instrText>PAGE   \* MERGEFORMAT</w:instrText>
    </w:r>
    <w:r w:rsidRPr="000156D2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2</w:t>
    </w:r>
    <w:r w:rsidRPr="000156D2">
      <w:rPr>
        <w:rFonts w:ascii="Calibri" w:hAnsi="Calibri" w:cs="Calibri"/>
        <w:sz w:val="22"/>
        <w:szCs w:val="22"/>
      </w:rPr>
      <w:fldChar w:fldCharType="end"/>
    </w:r>
  </w:p>
  <w:p w:rsidR="00B34394" w:rsidRPr="00876FDA" w:rsidRDefault="00B34394">
    <w:pPr>
      <w:pStyle w:val="aff9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94" w:rsidRPr="00876FDA" w:rsidRDefault="00B34394" w:rsidP="00876FDA">
    <w:pPr>
      <w:pStyle w:val="Aaoieeeieiioeooe"/>
      <w:shd w:val="pct10" w:color="auto" w:fill="FFFFFF"/>
      <w:ind w:right="-31"/>
      <w:rPr>
        <w:rFonts w:ascii="Calibri" w:hAnsi="Calibri" w:cs="Calibri"/>
        <w:sz w:val="22"/>
        <w:szCs w:val="22"/>
      </w:rPr>
    </w:pPr>
    <w:r w:rsidRPr="001A41D7">
      <w:t xml:space="preserve">Программно-аппаратный комплекс для мониторинга состояния спортсменов </w:t>
    </w:r>
    <w:r>
      <w:t xml:space="preserve">                                                       </w:t>
    </w:r>
    <w:r w:rsidRPr="000156D2">
      <w:rPr>
        <w:rFonts w:ascii="Calibri" w:hAnsi="Calibri" w:cs="Calibri"/>
        <w:sz w:val="22"/>
        <w:szCs w:val="22"/>
      </w:rPr>
      <w:fldChar w:fldCharType="begin"/>
    </w:r>
    <w:r w:rsidRPr="000156D2">
      <w:rPr>
        <w:rFonts w:ascii="Calibri" w:hAnsi="Calibri" w:cs="Calibri"/>
        <w:sz w:val="22"/>
        <w:szCs w:val="22"/>
      </w:rPr>
      <w:instrText>PAGE   \* MERGEFORMAT</w:instrText>
    </w:r>
    <w:r w:rsidRPr="000156D2">
      <w:rPr>
        <w:rFonts w:ascii="Calibri" w:hAnsi="Calibri" w:cs="Calibri"/>
        <w:sz w:val="22"/>
        <w:szCs w:val="22"/>
      </w:rPr>
      <w:fldChar w:fldCharType="separate"/>
    </w:r>
    <w:r w:rsidR="00C76264">
      <w:rPr>
        <w:rFonts w:ascii="Calibri" w:hAnsi="Calibri" w:cs="Calibri"/>
        <w:noProof/>
        <w:sz w:val="22"/>
        <w:szCs w:val="22"/>
      </w:rPr>
      <w:t>6</w:t>
    </w:r>
    <w:r w:rsidRPr="000156D2">
      <w:rPr>
        <w:rFonts w:ascii="Calibri" w:hAnsi="Calibri" w:cs="Calibri"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cs="Vrinda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0000002"/>
    <w:multiLevelType w:val="multilevel"/>
    <w:tmpl w:val="547EBE0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 w:val="0"/>
        <w:sz w:val="22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cs="Vrinda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00000004"/>
    <w:multiLevelType w:val="multi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-"/>
      <w:lvlJc w:val="left"/>
      <w:pPr>
        <w:tabs>
          <w:tab w:val="num" w:pos="3338"/>
        </w:tabs>
        <w:ind w:left="3338" w:hanging="360"/>
      </w:pPr>
      <w:rPr>
        <w:rFonts w:ascii="Vrinda" w:hAnsi="Vrinda" w:cs="Vrinda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0000005"/>
    <w:multiLevelType w:val="multilevel"/>
    <w:tmpl w:val="00000005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rinda" w:hAnsi="Vrinda" w:cs="Vrinda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cs="Vrinda"/>
      </w:rPr>
    </w:lvl>
  </w:abstractNum>
  <w:abstractNum w:abstractNumId="6">
    <w:nsid w:val="00000008"/>
    <w:multiLevelType w:val="singleLevel"/>
    <w:tmpl w:val="00000008"/>
    <w:name w:val="WW8Num15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cs="Vrinda"/>
      </w:rPr>
    </w:lvl>
  </w:abstractNum>
  <w:abstractNum w:abstractNumId="7">
    <w:nsid w:val="00000009"/>
    <w:multiLevelType w:val="singleLevel"/>
    <w:tmpl w:val="00000009"/>
    <w:name w:val="WW8Num19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cs="Vrinda"/>
      </w:rPr>
    </w:lvl>
  </w:abstractNum>
  <w:abstractNum w:abstractNumId="8">
    <w:nsid w:val="0000000A"/>
    <w:multiLevelType w:val="singleLevel"/>
    <w:tmpl w:val="0000000A"/>
    <w:name w:val="WW8Num2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cs="Vrinda"/>
      </w:rPr>
    </w:lvl>
  </w:abstractNum>
  <w:abstractNum w:abstractNumId="9">
    <w:nsid w:val="03FD2829"/>
    <w:multiLevelType w:val="hybridMultilevel"/>
    <w:tmpl w:val="D722B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5442AB7"/>
    <w:multiLevelType w:val="multilevel"/>
    <w:tmpl w:val="EB468D7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1800"/>
      </w:pPr>
      <w:rPr>
        <w:rFonts w:hint="default"/>
      </w:rPr>
    </w:lvl>
  </w:abstractNum>
  <w:abstractNum w:abstractNumId="11">
    <w:nsid w:val="09E369DB"/>
    <w:multiLevelType w:val="hybridMultilevel"/>
    <w:tmpl w:val="6D8CF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0A33C4"/>
    <w:multiLevelType w:val="hybridMultilevel"/>
    <w:tmpl w:val="2CAE7A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B96B8B"/>
    <w:multiLevelType w:val="hybridMultilevel"/>
    <w:tmpl w:val="1F5EC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ED0750B"/>
    <w:multiLevelType w:val="hybridMultilevel"/>
    <w:tmpl w:val="CE1A6A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F032A0F"/>
    <w:multiLevelType w:val="multilevel"/>
    <w:tmpl w:val="1F8A4BE0"/>
    <w:lvl w:ilvl="0">
      <w:start w:val="9"/>
      <w:numFmt w:val="decimal"/>
      <w:lvlText w:val="%1.......ꓰ"/>
      <w:lvlJc w:val="left"/>
      <w:pPr>
        <w:ind w:left="2160" w:hanging="2160"/>
      </w:pPr>
      <w:rPr>
        <w:rFonts w:hint="default"/>
        <w:b/>
        <w:color w:val="08080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440" w:hanging="1440"/>
      </w:pPr>
      <w:rPr>
        <w:rFonts w:hint="default"/>
        <w:b/>
        <w:color w:val="080808"/>
      </w:rPr>
    </w:lvl>
  </w:abstractNum>
  <w:abstractNum w:abstractNumId="16">
    <w:nsid w:val="10A40971"/>
    <w:multiLevelType w:val="multilevel"/>
    <w:tmpl w:val="AFF27B18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1800"/>
      </w:pPr>
      <w:rPr>
        <w:rFonts w:hint="default"/>
      </w:rPr>
    </w:lvl>
  </w:abstractNum>
  <w:abstractNum w:abstractNumId="17">
    <w:nsid w:val="189964A8"/>
    <w:multiLevelType w:val="multilevel"/>
    <w:tmpl w:val="A88445D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0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8">
    <w:nsid w:val="198667F8"/>
    <w:multiLevelType w:val="multilevel"/>
    <w:tmpl w:val="1602B0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4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1B1A7D07"/>
    <w:multiLevelType w:val="multilevel"/>
    <w:tmpl w:val="895626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20">
    <w:nsid w:val="1D296887"/>
    <w:multiLevelType w:val="hybridMultilevel"/>
    <w:tmpl w:val="A9E67A0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FC86832"/>
    <w:multiLevelType w:val="hybridMultilevel"/>
    <w:tmpl w:val="12082F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D5462E"/>
    <w:multiLevelType w:val="hybridMultilevel"/>
    <w:tmpl w:val="2C52A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1393273"/>
    <w:multiLevelType w:val="hybridMultilevel"/>
    <w:tmpl w:val="809C53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180728F"/>
    <w:multiLevelType w:val="hybridMultilevel"/>
    <w:tmpl w:val="687858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25490E27"/>
    <w:multiLevelType w:val="hybridMultilevel"/>
    <w:tmpl w:val="67EE9BC8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2D30577F"/>
    <w:multiLevelType w:val="multilevel"/>
    <w:tmpl w:val="DDD4ABF2"/>
    <w:lvl w:ilvl="0">
      <w:start w:val="1"/>
      <w:numFmt w:val="none"/>
      <w:pStyle w:val="3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pStyle w:val="4"/>
      <w:lvlText w:val="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3.%4.%5"/>
      <w:lvlJc w:val="left"/>
      <w:pPr>
        <w:tabs>
          <w:tab w:val="num" w:pos="1368"/>
        </w:tabs>
        <w:ind w:left="1368" w:hanging="1008"/>
      </w:pPr>
    </w:lvl>
    <w:lvl w:ilvl="5">
      <w:start w:val="1"/>
      <w:numFmt w:val="decimal"/>
      <w:pStyle w:val="6"/>
      <w:lvlText w:val="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pStyle w:val="9"/>
      <w:lvlText w:val="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31E255D5"/>
    <w:multiLevelType w:val="hybridMultilevel"/>
    <w:tmpl w:val="160AEC9A"/>
    <w:lvl w:ilvl="0" w:tplc="9D984C74">
      <w:start w:val="1"/>
      <w:numFmt w:val="decimal"/>
      <w:pStyle w:val="31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41A11A1"/>
    <w:multiLevelType w:val="hybridMultilevel"/>
    <w:tmpl w:val="E7949844"/>
    <w:lvl w:ilvl="0" w:tplc="9D984C74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29">
    <w:nsid w:val="36871F98"/>
    <w:multiLevelType w:val="multilevel"/>
    <w:tmpl w:val="80EE8D16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10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1800"/>
      </w:pPr>
      <w:rPr>
        <w:rFonts w:hint="default"/>
      </w:rPr>
    </w:lvl>
  </w:abstractNum>
  <w:abstractNum w:abstractNumId="30">
    <w:nsid w:val="38234B3A"/>
    <w:multiLevelType w:val="multilevel"/>
    <w:tmpl w:val="C9541D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4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39C579D3"/>
    <w:multiLevelType w:val="hybridMultilevel"/>
    <w:tmpl w:val="B5E004EA"/>
    <w:lvl w:ilvl="0" w:tplc="0419000B">
      <w:start w:val="1"/>
      <w:numFmt w:val="bullet"/>
      <w:lvlText w:val=""/>
      <w:lvlJc w:val="left"/>
      <w:pPr>
        <w:ind w:left="1905" w:hanging="360"/>
      </w:pPr>
      <w:rPr>
        <w:rFonts w:ascii="Wingdings" w:hAnsi="Wingdings" w:hint="default"/>
      </w:rPr>
    </w:lvl>
    <w:lvl w:ilvl="1" w:tplc="04190019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32">
    <w:nsid w:val="3E307DD2"/>
    <w:multiLevelType w:val="hybridMultilevel"/>
    <w:tmpl w:val="78FE224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0122A90"/>
    <w:multiLevelType w:val="hybridMultilevel"/>
    <w:tmpl w:val="060666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12B6173"/>
    <w:multiLevelType w:val="hybridMultilevel"/>
    <w:tmpl w:val="9F82C5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43F371A3"/>
    <w:multiLevelType w:val="multilevel"/>
    <w:tmpl w:val="7478A3F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6">
    <w:nsid w:val="46E036FD"/>
    <w:multiLevelType w:val="multilevel"/>
    <w:tmpl w:val="87F6504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0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>
    <w:nsid w:val="4A8C1985"/>
    <w:multiLevelType w:val="hybridMultilevel"/>
    <w:tmpl w:val="6D1C22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BB75F25"/>
    <w:multiLevelType w:val="hybridMultilevel"/>
    <w:tmpl w:val="BCF80A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015555"/>
    <w:multiLevelType w:val="multilevel"/>
    <w:tmpl w:val="CEC010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0">
    <w:nsid w:val="51C11470"/>
    <w:multiLevelType w:val="multilevel"/>
    <w:tmpl w:val="A322E0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41">
    <w:nsid w:val="55961889"/>
    <w:multiLevelType w:val="hybridMultilevel"/>
    <w:tmpl w:val="DB9207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61B100C"/>
    <w:multiLevelType w:val="hybridMultilevel"/>
    <w:tmpl w:val="BFA0E658"/>
    <w:lvl w:ilvl="0" w:tplc="7488EDF0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5C377D60"/>
    <w:multiLevelType w:val="hybridMultilevel"/>
    <w:tmpl w:val="4536923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CD35FFC"/>
    <w:multiLevelType w:val="multilevel"/>
    <w:tmpl w:val="EB468D7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1800"/>
      </w:pPr>
      <w:rPr>
        <w:rFonts w:hint="default"/>
      </w:rPr>
    </w:lvl>
  </w:abstractNum>
  <w:abstractNum w:abstractNumId="45">
    <w:nsid w:val="5D5F5463"/>
    <w:multiLevelType w:val="multilevel"/>
    <w:tmpl w:val="63D432C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18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46">
    <w:nsid w:val="60C125C9"/>
    <w:multiLevelType w:val="hybridMultilevel"/>
    <w:tmpl w:val="9956F4F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64030404"/>
    <w:multiLevelType w:val="hybridMultilevel"/>
    <w:tmpl w:val="98102E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4EF6414"/>
    <w:multiLevelType w:val="hybridMultilevel"/>
    <w:tmpl w:val="44B443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FA5610E"/>
    <w:multiLevelType w:val="hybridMultilevel"/>
    <w:tmpl w:val="B9A6B2FE"/>
    <w:lvl w:ilvl="0" w:tplc="CBE841D4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50">
    <w:nsid w:val="74A6514F"/>
    <w:multiLevelType w:val="hybridMultilevel"/>
    <w:tmpl w:val="1270B2E6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76711797"/>
    <w:multiLevelType w:val="hybridMultilevel"/>
    <w:tmpl w:val="416423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7497D57"/>
    <w:multiLevelType w:val="hybridMultilevel"/>
    <w:tmpl w:val="8A78B7F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78146143"/>
    <w:multiLevelType w:val="hybridMultilevel"/>
    <w:tmpl w:val="394C90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9AF7FA7"/>
    <w:multiLevelType w:val="hybridMultilevel"/>
    <w:tmpl w:val="87321D76"/>
    <w:lvl w:ilvl="0" w:tplc="29A60E30">
      <w:start w:val="9"/>
      <w:numFmt w:val="decimal"/>
      <w:lvlText w:val="%1"/>
      <w:lvlJc w:val="left"/>
      <w:pPr>
        <w:ind w:left="2520" w:hanging="21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C9952ED"/>
    <w:multiLevelType w:val="multilevel"/>
    <w:tmpl w:val="2ECA718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6"/>
  </w:num>
  <w:num w:numId="2">
    <w:abstractNumId w:val="27"/>
  </w:num>
  <w:num w:numId="3">
    <w:abstractNumId w:val="30"/>
  </w:num>
  <w:num w:numId="4">
    <w:abstractNumId w:val="16"/>
  </w:num>
  <w:num w:numId="5">
    <w:abstractNumId w:val="38"/>
  </w:num>
  <w:num w:numId="6">
    <w:abstractNumId w:val="25"/>
  </w:num>
  <w:num w:numId="7">
    <w:abstractNumId w:val="50"/>
  </w:num>
  <w:num w:numId="8">
    <w:abstractNumId w:val="48"/>
  </w:num>
  <w:num w:numId="9">
    <w:abstractNumId w:val="22"/>
  </w:num>
  <w:num w:numId="10">
    <w:abstractNumId w:val="46"/>
  </w:num>
  <w:num w:numId="11">
    <w:abstractNumId w:val="28"/>
  </w:num>
  <w:num w:numId="12">
    <w:abstractNumId w:val="18"/>
  </w:num>
  <w:num w:numId="13">
    <w:abstractNumId w:val="10"/>
  </w:num>
  <w:num w:numId="14">
    <w:abstractNumId w:val="19"/>
  </w:num>
  <w:num w:numId="15">
    <w:abstractNumId w:val="40"/>
  </w:num>
  <w:num w:numId="16">
    <w:abstractNumId w:val="45"/>
  </w:num>
  <w:num w:numId="17">
    <w:abstractNumId w:val="52"/>
  </w:num>
  <w:num w:numId="18">
    <w:abstractNumId w:val="12"/>
  </w:num>
  <w:num w:numId="19">
    <w:abstractNumId w:val="31"/>
  </w:num>
  <w:num w:numId="20">
    <w:abstractNumId w:val="34"/>
  </w:num>
  <w:num w:numId="21">
    <w:abstractNumId w:val="41"/>
  </w:num>
  <w:num w:numId="22">
    <w:abstractNumId w:val="47"/>
  </w:num>
  <w:num w:numId="23">
    <w:abstractNumId w:val="37"/>
  </w:num>
  <w:num w:numId="24">
    <w:abstractNumId w:val="32"/>
  </w:num>
  <w:num w:numId="25">
    <w:abstractNumId w:val="23"/>
  </w:num>
  <w:num w:numId="26">
    <w:abstractNumId w:val="43"/>
  </w:num>
  <w:num w:numId="27">
    <w:abstractNumId w:val="33"/>
  </w:num>
  <w:num w:numId="28">
    <w:abstractNumId w:val="20"/>
  </w:num>
  <w:num w:numId="29">
    <w:abstractNumId w:val="15"/>
  </w:num>
  <w:num w:numId="30">
    <w:abstractNumId w:val="54"/>
  </w:num>
  <w:num w:numId="31">
    <w:abstractNumId w:val="42"/>
  </w:num>
  <w:num w:numId="32">
    <w:abstractNumId w:val="11"/>
  </w:num>
  <w:num w:numId="33">
    <w:abstractNumId w:val="51"/>
  </w:num>
  <w:num w:numId="34">
    <w:abstractNumId w:val="35"/>
  </w:num>
  <w:num w:numId="35">
    <w:abstractNumId w:val="49"/>
  </w:num>
  <w:num w:numId="36">
    <w:abstractNumId w:val="13"/>
  </w:num>
  <w:num w:numId="37">
    <w:abstractNumId w:val="24"/>
  </w:num>
  <w:num w:numId="38">
    <w:abstractNumId w:val="17"/>
  </w:num>
  <w:num w:numId="39">
    <w:abstractNumId w:val="55"/>
  </w:num>
  <w:num w:numId="40">
    <w:abstractNumId w:val="29"/>
  </w:num>
  <w:num w:numId="41">
    <w:abstractNumId w:val="21"/>
  </w:num>
  <w:num w:numId="42">
    <w:abstractNumId w:val="53"/>
  </w:num>
  <w:num w:numId="43">
    <w:abstractNumId w:val="14"/>
  </w:num>
  <w:num w:numId="44">
    <w:abstractNumId w:val="39"/>
  </w:num>
  <w:num w:numId="45">
    <w:abstractNumId w:val="9"/>
  </w:num>
  <w:num w:numId="46">
    <w:abstractNumId w:val="44"/>
  </w:num>
  <w:num w:numId="47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59D"/>
    <w:rsid w:val="00001DB9"/>
    <w:rsid w:val="00003D9F"/>
    <w:rsid w:val="0001214C"/>
    <w:rsid w:val="000121B2"/>
    <w:rsid w:val="00012734"/>
    <w:rsid w:val="00014B21"/>
    <w:rsid w:val="000154C1"/>
    <w:rsid w:val="00016B1F"/>
    <w:rsid w:val="000206E4"/>
    <w:rsid w:val="000213C9"/>
    <w:rsid w:val="0002424D"/>
    <w:rsid w:val="00024918"/>
    <w:rsid w:val="00031FDB"/>
    <w:rsid w:val="0003512B"/>
    <w:rsid w:val="00035C2C"/>
    <w:rsid w:val="000401AE"/>
    <w:rsid w:val="00041E7B"/>
    <w:rsid w:val="00043963"/>
    <w:rsid w:val="000461C6"/>
    <w:rsid w:val="00053F09"/>
    <w:rsid w:val="000622F3"/>
    <w:rsid w:val="000653B8"/>
    <w:rsid w:val="00066F6B"/>
    <w:rsid w:val="000670F0"/>
    <w:rsid w:val="000751A1"/>
    <w:rsid w:val="00076AFD"/>
    <w:rsid w:val="00077033"/>
    <w:rsid w:val="00077087"/>
    <w:rsid w:val="00080AD7"/>
    <w:rsid w:val="0008113D"/>
    <w:rsid w:val="00083AC1"/>
    <w:rsid w:val="00083E67"/>
    <w:rsid w:val="000861F5"/>
    <w:rsid w:val="00086F42"/>
    <w:rsid w:val="00093626"/>
    <w:rsid w:val="000A1EC9"/>
    <w:rsid w:val="000A2F6D"/>
    <w:rsid w:val="000A3CA4"/>
    <w:rsid w:val="000A63E9"/>
    <w:rsid w:val="000B01C2"/>
    <w:rsid w:val="000B070D"/>
    <w:rsid w:val="000B17E8"/>
    <w:rsid w:val="000C4570"/>
    <w:rsid w:val="000C6328"/>
    <w:rsid w:val="000D06EA"/>
    <w:rsid w:val="000D099E"/>
    <w:rsid w:val="000D21C8"/>
    <w:rsid w:val="000D24BE"/>
    <w:rsid w:val="000D497E"/>
    <w:rsid w:val="000D731F"/>
    <w:rsid w:val="000E21A9"/>
    <w:rsid w:val="000E2456"/>
    <w:rsid w:val="000E2D9B"/>
    <w:rsid w:val="000E2EEC"/>
    <w:rsid w:val="000E3C09"/>
    <w:rsid w:val="000E6C38"/>
    <w:rsid w:val="000F3A02"/>
    <w:rsid w:val="00102B0E"/>
    <w:rsid w:val="001037DC"/>
    <w:rsid w:val="00112B97"/>
    <w:rsid w:val="00113B17"/>
    <w:rsid w:val="00113E90"/>
    <w:rsid w:val="001154E1"/>
    <w:rsid w:val="0012476B"/>
    <w:rsid w:val="001263AD"/>
    <w:rsid w:val="00131EF2"/>
    <w:rsid w:val="0013428B"/>
    <w:rsid w:val="00135C68"/>
    <w:rsid w:val="001407FF"/>
    <w:rsid w:val="00143ABF"/>
    <w:rsid w:val="00144181"/>
    <w:rsid w:val="001452E8"/>
    <w:rsid w:val="00151A67"/>
    <w:rsid w:val="001520B8"/>
    <w:rsid w:val="00154F7B"/>
    <w:rsid w:val="00155FFA"/>
    <w:rsid w:val="001604A5"/>
    <w:rsid w:val="001642E9"/>
    <w:rsid w:val="00165D53"/>
    <w:rsid w:val="0016694D"/>
    <w:rsid w:val="00167092"/>
    <w:rsid w:val="00173F9F"/>
    <w:rsid w:val="00180214"/>
    <w:rsid w:val="00181C98"/>
    <w:rsid w:val="00182E7C"/>
    <w:rsid w:val="001833A1"/>
    <w:rsid w:val="00183636"/>
    <w:rsid w:val="00193906"/>
    <w:rsid w:val="001A32EB"/>
    <w:rsid w:val="001A41D7"/>
    <w:rsid w:val="001A4B55"/>
    <w:rsid w:val="001A58BF"/>
    <w:rsid w:val="001A5C93"/>
    <w:rsid w:val="001A6ED3"/>
    <w:rsid w:val="001A7473"/>
    <w:rsid w:val="001B1F94"/>
    <w:rsid w:val="001B307F"/>
    <w:rsid w:val="001C028D"/>
    <w:rsid w:val="001C097D"/>
    <w:rsid w:val="001C7F2C"/>
    <w:rsid w:val="001D4876"/>
    <w:rsid w:val="001F58CE"/>
    <w:rsid w:val="001F78EC"/>
    <w:rsid w:val="002050A7"/>
    <w:rsid w:val="00205433"/>
    <w:rsid w:val="00207826"/>
    <w:rsid w:val="002117D1"/>
    <w:rsid w:val="00214E41"/>
    <w:rsid w:val="002215D5"/>
    <w:rsid w:val="00221CE1"/>
    <w:rsid w:val="0022456C"/>
    <w:rsid w:val="0022658A"/>
    <w:rsid w:val="002354D1"/>
    <w:rsid w:val="002469CE"/>
    <w:rsid w:val="002571B1"/>
    <w:rsid w:val="00257707"/>
    <w:rsid w:val="00265F10"/>
    <w:rsid w:val="00273727"/>
    <w:rsid w:val="002751F8"/>
    <w:rsid w:val="00275720"/>
    <w:rsid w:val="002763C8"/>
    <w:rsid w:val="002770AF"/>
    <w:rsid w:val="00284334"/>
    <w:rsid w:val="00291726"/>
    <w:rsid w:val="002918DB"/>
    <w:rsid w:val="00291D19"/>
    <w:rsid w:val="00296132"/>
    <w:rsid w:val="0029791B"/>
    <w:rsid w:val="002A03FC"/>
    <w:rsid w:val="002A24E4"/>
    <w:rsid w:val="002A2B2A"/>
    <w:rsid w:val="002A5CAD"/>
    <w:rsid w:val="002A6887"/>
    <w:rsid w:val="002C4828"/>
    <w:rsid w:val="002C5A39"/>
    <w:rsid w:val="002C64E3"/>
    <w:rsid w:val="002C6BA5"/>
    <w:rsid w:val="002D10FF"/>
    <w:rsid w:val="002D1A43"/>
    <w:rsid w:val="002D1E70"/>
    <w:rsid w:val="002D37CA"/>
    <w:rsid w:val="002E1AEC"/>
    <w:rsid w:val="002E6A68"/>
    <w:rsid w:val="002F0457"/>
    <w:rsid w:val="002F0A25"/>
    <w:rsid w:val="002F15A4"/>
    <w:rsid w:val="002F44D5"/>
    <w:rsid w:val="002F5663"/>
    <w:rsid w:val="003032AD"/>
    <w:rsid w:val="0030660C"/>
    <w:rsid w:val="0031063B"/>
    <w:rsid w:val="00311D56"/>
    <w:rsid w:val="00311E79"/>
    <w:rsid w:val="00317EC8"/>
    <w:rsid w:val="00320F76"/>
    <w:rsid w:val="0032121E"/>
    <w:rsid w:val="00326384"/>
    <w:rsid w:val="00332B9A"/>
    <w:rsid w:val="00333D98"/>
    <w:rsid w:val="0033483A"/>
    <w:rsid w:val="00336D3B"/>
    <w:rsid w:val="00336D4A"/>
    <w:rsid w:val="0034059D"/>
    <w:rsid w:val="0034435F"/>
    <w:rsid w:val="0034730F"/>
    <w:rsid w:val="00357DA3"/>
    <w:rsid w:val="00362E98"/>
    <w:rsid w:val="0036456D"/>
    <w:rsid w:val="00367CD8"/>
    <w:rsid w:val="00374844"/>
    <w:rsid w:val="00375A19"/>
    <w:rsid w:val="0037613C"/>
    <w:rsid w:val="0038388D"/>
    <w:rsid w:val="00385667"/>
    <w:rsid w:val="003873C5"/>
    <w:rsid w:val="003910EC"/>
    <w:rsid w:val="003A18B5"/>
    <w:rsid w:val="003A25BF"/>
    <w:rsid w:val="003A32E3"/>
    <w:rsid w:val="003B0559"/>
    <w:rsid w:val="003B12BE"/>
    <w:rsid w:val="003B1AA1"/>
    <w:rsid w:val="003B249E"/>
    <w:rsid w:val="003B4144"/>
    <w:rsid w:val="003C0CC5"/>
    <w:rsid w:val="003C21DB"/>
    <w:rsid w:val="003C3B23"/>
    <w:rsid w:val="003C3BDD"/>
    <w:rsid w:val="003C3DF3"/>
    <w:rsid w:val="003C4CAF"/>
    <w:rsid w:val="003C6C9A"/>
    <w:rsid w:val="003D23D6"/>
    <w:rsid w:val="003D4A8B"/>
    <w:rsid w:val="003E3EE3"/>
    <w:rsid w:val="003E4F4E"/>
    <w:rsid w:val="003E61C8"/>
    <w:rsid w:val="003E72F0"/>
    <w:rsid w:val="003F1630"/>
    <w:rsid w:val="003F1C13"/>
    <w:rsid w:val="003F3195"/>
    <w:rsid w:val="003F43C6"/>
    <w:rsid w:val="00411938"/>
    <w:rsid w:val="00413909"/>
    <w:rsid w:val="004161C9"/>
    <w:rsid w:val="004250E5"/>
    <w:rsid w:val="00427489"/>
    <w:rsid w:val="0043555E"/>
    <w:rsid w:val="00437B93"/>
    <w:rsid w:val="00443C8C"/>
    <w:rsid w:val="00452F2E"/>
    <w:rsid w:val="00454DD8"/>
    <w:rsid w:val="0046202A"/>
    <w:rsid w:val="00464D2B"/>
    <w:rsid w:val="00465542"/>
    <w:rsid w:val="00467168"/>
    <w:rsid w:val="00467218"/>
    <w:rsid w:val="0047459E"/>
    <w:rsid w:val="0048094D"/>
    <w:rsid w:val="004814EE"/>
    <w:rsid w:val="00482099"/>
    <w:rsid w:val="00484608"/>
    <w:rsid w:val="00497E98"/>
    <w:rsid w:val="004A09B0"/>
    <w:rsid w:val="004A2CEA"/>
    <w:rsid w:val="004A4300"/>
    <w:rsid w:val="004A47E4"/>
    <w:rsid w:val="004A59AD"/>
    <w:rsid w:val="004A5C42"/>
    <w:rsid w:val="004B15E5"/>
    <w:rsid w:val="004B5BC7"/>
    <w:rsid w:val="004B7370"/>
    <w:rsid w:val="004C11FF"/>
    <w:rsid w:val="004C27C6"/>
    <w:rsid w:val="004C5646"/>
    <w:rsid w:val="004D4079"/>
    <w:rsid w:val="004E1388"/>
    <w:rsid w:val="004F02A7"/>
    <w:rsid w:val="004F2956"/>
    <w:rsid w:val="005003F2"/>
    <w:rsid w:val="00500587"/>
    <w:rsid w:val="00514F9E"/>
    <w:rsid w:val="005153D9"/>
    <w:rsid w:val="00520808"/>
    <w:rsid w:val="00520C7C"/>
    <w:rsid w:val="00521187"/>
    <w:rsid w:val="0053575B"/>
    <w:rsid w:val="00540CC8"/>
    <w:rsid w:val="0054433D"/>
    <w:rsid w:val="00545B47"/>
    <w:rsid w:val="00554FF8"/>
    <w:rsid w:val="005552A2"/>
    <w:rsid w:val="00561711"/>
    <w:rsid w:val="00561D92"/>
    <w:rsid w:val="00563B49"/>
    <w:rsid w:val="00571FEF"/>
    <w:rsid w:val="00576670"/>
    <w:rsid w:val="00580928"/>
    <w:rsid w:val="005839BF"/>
    <w:rsid w:val="005859E5"/>
    <w:rsid w:val="00587F4B"/>
    <w:rsid w:val="00591688"/>
    <w:rsid w:val="00591FCA"/>
    <w:rsid w:val="00593F39"/>
    <w:rsid w:val="0059451C"/>
    <w:rsid w:val="005A108F"/>
    <w:rsid w:val="005A2447"/>
    <w:rsid w:val="005A2913"/>
    <w:rsid w:val="005A2F2C"/>
    <w:rsid w:val="005A68AC"/>
    <w:rsid w:val="005A718F"/>
    <w:rsid w:val="005B4F14"/>
    <w:rsid w:val="005B63B1"/>
    <w:rsid w:val="005C180D"/>
    <w:rsid w:val="005C7774"/>
    <w:rsid w:val="005C7A68"/>
    <w:rsid w:val="005D0B33"/>
    <w:rsid w:val="005E1D96"/>
    <w:rsid w:val="005F41EA"/>
    <w:rsid w:val="005F5AEB"/>
    <w:rsid w:val="005F5EA0"/>
    <w:rsid w:val="005F7C51"/>
    <w:rsid w:val="00601625"/>
    <w:rsid w:val="00603383"/>
    <w:rsid w:val="0061327E"/>
    <w:rsid w:val="0061354C"/>
    <w:rsid w:val="00613A73"/>
    <w:rsid w:val="006143B5"/>
    <w:rsid w:val="006146AB"/>
    <w:rsid w:val="0061677E"/>
    <w:rsid w:val="006242B3"/>
    <w:rsid w:val="006305B4"/>
    <w:rsid w:val="00634C82"/>
    <w:rsid w:val="006374EF"/>
    <w:rsid w:val="00640A9F"/>
    <w:rsid w:val="00641F9B"/>
    <w:rsid w:val="00645A66"/>
    <w:rsid w:val="006474E1"/>
    <w:rsid w:val="00654D60"/>
    <w:rsid w:val="00661989"/>
    <w:rsid w:val="00661D4F"/>
    <w:rsid w:val="006665CA"/>
    <w:rsid w:val="006754C3"/>
    <w:rsid w:val="00680FA4"/>
    <w:rsid w:val="006917B0"/>
    <w:rsid w:val="006A0705"/>
    <w:rsid w:val="006A20E4"/>
    <w:rsid w:val="006A23FD"/>
    <w:rsid w:val="006A396A"/>
    <w:rsid w:val="006A4B32"/>
    <w:rsid w:val="006B14C4"/>
    <w:rsid w:val="006B3B21"/>
    <w:rsid w:val="006C40AD"/>
    <w:rsid w:val="006D1D1D"/>
    <w:rsid w:val="006D4A55"/>
    <w:rsid w:val="006E1348"/>
    <w:rsid w:val="006E251A"/>
    <w:rsid w:val="006E671C"/>
    <w:rsid w:val="006F1230"/>
    <w:rsid w:val="006F1845"/>
    <w:rsid w:val="006F5B9E"/>
    <w:rsid w:val="006F7A44"/>
    <w:rsid w:val="006F7B16"/>
    <w:rsid w:val="007028D2"/>
    <w:rsid w:val="0070586E"/>
    <w:rsid w:val="0070704A"/>
    <w:rsid w:val="0071190D"/>
    <w:rsid w:val="00712718"/>
    <w:rsid w:val="00714B1F"/>
    <w:rsid w:val="007208FF"/>
    <w:rsid w:val="00720EC6"/>
    <w:rsid w:val="00721B31"/>
    <w:rsid w:val="00736600"/>
    <w:rsid w:val="0075745B"/>
    <w:rsid w:val="007609E1"/>
    <w:rsid w:val="007625ED"/>
    <w:rsid w:val="007649AB"/>
    <w:rsid w:val="00765BC2"/>
    <w:rsid w:val="007723FF"/>
    <w:rsid w:val="0078089A"/>
    <w:rsid w:val="00781DAF"/>
    <w:rsid w:val="007842D7"/>
    <w:rsid w:val="00790F08"/>
    <w:rsid w:val="00791671"/>
    <w:rsid w:val="007A36B8"/>
    <w:rsid w:val="007A4ECE"/>
    <w:rsid w:val="007A68C0"/>
    <w:rsid w:val="007A7455"/>
    <w:rsid w:val="007B6F14"/>
    <w:rsid w:val="007C0ACD"/>
    <w:rsid w:val="007C1389"/>
    <w:rsid w:val="007C4BA1"/>
    <w:rsid w:val="007C797E"/>
    <w:rsid w:val="007D3AF2"/>
    <w:rsid w:val="007D517C"/>
    <w:rsid w:val="007E4607"/>
    <w:rsid w:val="007E66BF"/>
    <w:rsid w:val="007E7DE3"/>
    <w:rsid w:val="007F548A"/>
    <w:rsid w:val="00801B0E"/>
    <w:rsid w:val="00803AA2"/>
    <w:rsid w:val="00803DA1"/>
    <w:rsid w:val="00814C25"/>
    <w:rsid w:val="008166D3"/>
    <w:rsid w:val="00825EAE"/>
    <w:rsid w:val="00831CB7"/>
    <w:rsid w:val="00835871"/>
    <w:rsid w:val="00844C40"/>
    <w:rsid w:val="008546FC"/>
    <w:rsid w:val="008563B3"/>
    <w:rsid w:val="0086332A"/>
    <w:rsid w:val="00864097"/>
    <w:rsid w:val="00864354"/>
    <w:rsid w:val="008659E0"/>
    <w:rsid w:val="00866E66"/>
    <w:rsid w:val="00870855"/>
    <w:rsid w:val="0087514A"/>
    <w:rsid w:val="00876FDA"/>
    <w:rsid w:val="00891B6E"/>
    <w:rsid w:val="008922A1"/>
    <w:rsid w:val="00892FF9"/>
    <w:rsid w:val="008973C8"/>
    <w:rsid w:val="008979A8"/>
    <w:rsid w:val="008979D8"/>
    <w:rsid w:val="008A1FDD"/>
    <w:rsid w:val="008A77CD"/>
    <w:rsid w:val="008B0BA4"/>
    <w:rsid w:val="008B6C36"/>
    <w:rsid w:val="008C0B84"/>
    <w:rsid w:val="008C5952"/>
    <w:rsid w:val="008C6309"/>
    <w:rsid w:val="008E0B97"/>
    <w:rsid w:val="008E78FB"/>
    <w:rsid w:val="008F298B"/>
    <w:rsid w:val="008F318B"/>
    <w:rsid w:val="008F3E78"/>
    <w:rsid w:val="008F64C9"/>
    <w:rsid w:val="008F6FC0"/>
    <w:rsid w:val="008F7BC7"/>
    <w:rsid w:val="009009FB"/>
    <w:rsid w:val="009059CE"/>
    <w:rsid w:val="00905CA0"/>
    <w:rsid w:val="009124CE"/>
    <w:rsid w:val="009125D7"/>
    <w:rsid w:val="009140C7"/>
    <w:rsid w:val="009150BB"/>
    <w:rsid w:val="00917D36"/>
    <w:rsid w:val="00917D9C"/>
    <w:rsid w:val="00920FBE"/>
    <w:rsid w:val="00924A0C"/>
    <w:rsid w:val="00930A87"/>
    <w:rsid w:val="00937368"/>
    <w:rsid w:val="0095014A"/>
    <w:rsid w:val="00955745"/>
    <w:rsid w:val="009562D7"/>
    <w:rsid w:val="009611E9"/>
    <w:rsid w:val="00961F66"/>
    <w:rsid w:val="00966F90"/>
    <w:rsid w:val="0097635E"/>
    <w:rsid w:val="00977C08"/>
    <w:rsid w:val="00981870"/>
    <w:rsid w:val="009843CA"/>
    <w:rsid w:val="00994CF3"/>
    <w:rsid w:val="00996B95"/>
    <w:rsid w:val="00997EEC"/>
    <w:rsid w:val="009A0719"/>
    <w:rsid w:val="009A092E"/>
    <w:rsid w:val="009A2413"/>
    <w:rsid w:val="009A3306"/>
    <w:rsid w:val="009B1D12"/>
    <w:rsid w:val="009B1D24"/>
    <w:rsid w:val="009B5F5A"/>
    <w:rsid w:val="009C43E8"/>
    <w:rsid w:val="009C5CF3"/>
    <w:rsid w:val="009C6BA5"/>
    <w:rsid w:val="009D6AD4"/>
    <w:rsid w:val="009E3548"/>
    <w:rsid w:val="009E39AE"/>
    <w:rsid w:val="009E62A1"/>
    <w:rsid w:val="00A01E4E"/>
    <w:rsid w:val="00A06474"/>
    <w:rsid w:val="00A1244F"/>
    <w:rsid w:val="00A15C49"/>
    <w:rsid w:val="00A204F2"/>
    <w:rsid w:val="00A21708"/>
    <w:rsid w:val="00A243EA"/>
    <w:rsid w:val="00A2460B"/>
    <w:rsid w:val="00A25295"/>
    <w:rsid w:val="00A27E30"/>
    <w:rsid w:val="00A31370"/>
    <w:rsid w:val="00A35E79"/>
    <w:rsid w:val="00A41AE0"/>
    <w:rsid w:val="00A535A6"/>
    <w:rsid w:val="00A5612B"/>
    <w:rsid w:val="00A6078E"/>
    <w:rsid w:val="00A65573"/>
    <w:rsid w:val="00A71C36"/>
    <w:rsid w:val="00A74274"/>
    <w:rsid w:val="00A80F49"/>
    <w:rsid w:val="00A81E64"/>
    <w:rsid w:val="00A82973"/>
    <w:rsid w:val="00AA42AE"/>
    <w:rsid w:val="00AA4EB4"/>
    <w:rsid w:val="00AA748C"/>
    <w:rsid w:val="00AC1C4F"/>
    <w:rsid w:val="00AC27BF"/>
    <w:rsid w:val="00AD1C3A"/>
    <w:rsid w:val="00AD4F6B"/>
    <w:rsid w:val="00AE2B9C"/>
    <w:rsid w:val="00AE2D54"/>
    <w:rsid w:val="00AF0A9E"/>
    <w:rsid w:val="00AF1AC1"/>
    <w:rsid w:val="00AF28CC"/>
    <w:rsid w:val="00AF5E48"/>
    <w:rsid w:val="00AF614B"/>
    <w:rsid w:val="00AF6545"/>
    <w:rsid w:val="00B044B6"/>
    <w:rsid w:val="00B05072"/>
    <w:rsid w:val="00B05D07"/>
    <w:rsid w:val="00B1268A"/>
    <w:rsid w:val="00B146F1"/>
    <w:rsid w:val="00B15C99"/>
    <w:rsid w:val="00B16206"/>
    <w:rsid w:val="00B25869"/>
    <w:rsid w:val="00B33C9C"/>
    <w:rsid w:val="00B34394"/>
    <w:rsid w:val="00B3445F"/>
    <w:rsid w:val="00B36554"/>
    <w:rsid w:val="00B4060D"/>
    <w:rsid w:val="00B407B1"/>
    <w:rsid w:val="00B41F33"/>
    <w:rsid w:val="00B469D4"/>
    <w:rsid w:val="00B47880"/>
    <w:rsid w:val="00B5000E"/>
    <w:rsid w:val="00B51668"/>
    <w:rsid w:val="00B6596E"/>
    <w:rsid w:val="00B65AB4"/>
    <w:rsid w:val="00B65C8F"/>
    <w:rsid w:val="00B8364B"/>
    <w:rsid w:val="00B8634C"/>
    <w:rsid w:val="00B902D4"/>
    <w:rsid w:val="00B91ADB"/>
    <w:rsid w:val="00B93200"/>
    <w:rsid w:val="00B943EF"/>
    <w:rsid w:val="00BA186A"/>
    <w:rsid w:val="00BA18A1"/>
    <w:rsid w:val="00BA3B17"/>
    <w:rsid w:val="00BA3BE1"/>
    <w:rsid w:val="00BA743A"/>
    <w:rsid w:val="00BB0C3C"/>
    <w:rsid w:val="00BB3474"/>
    <w:rsid w:val="00BB3E67"/>
    <w:rsid w:val="00BB4CB1"/>
    <w:rsid w:val="00BC147F"/>
    <w:rsid w:val="00BD052F"/>
    <w:rsid w:val="00BD0B30"/>
    <w:rsid w:val="00BD1784"/>
    <w:rsid w:val="00BD1F66"/>
    <w:rsid w:val="00BD2D9B"/>
    <w:rsid w:val="00BE0A05"/>
    <w:rsid w:val="00BE58BB"/>
    <w:rsid w:val="00BE7068"/>
    <w:rsid w:val="00BF11DE"/>
    <w:rsid w:val="00BF7529"/>
    <w:rsid w:val="00BF7919"/>
    <w:rsid w:val="00C01B34"/>
    <w:rsid w:val="00C02F5B"/>
    <w:rsid w:val="00C03B0F"/>
    <w:rsid w:val="00C06362"/>
    <w:rsid w:val="00C13EA3"/>
    <w:rsid w:val="00C24318"/>
    <w:rsid w:val="00C25759"/>
    <w:rsid w:val="00C3411F"/>
    <w:rsid w:val="00C34D55"/>
    <w:rsid w:val="00C363F8"/>
    <w:rsid w:val="00C36ECE"/>
    <w:rsid w:val="00C379C6"/>
    <w:rsid w:val="00C43987"/>
    <w:rsid w:val="00C45968"/>
    <w:rsid w:val="00C46397"/>
    <w:rsid w:val="00C51EC7"/>
    <w:rsid w:val="00C5475D"/>
    <w:rsid w:val="00C56982"/>
    <w:rsid w:val="00C56E7B"/>
    <w:rsid w:val="00C60DC4"/>
    <w:rsid w:val="00C60DE8"/>
    <w:rsid w:val="00C61472"/>
    <w:rsid w:val="00C75AC9"/>
    <w:rsid w:val="00C76264"/>
    <w:rsid w:val="00C81780"/>
    <w:rsid w:val="00C873A7"/>
    <w:rsid w:val="00C87ECF"/>
    <w:rsid w:val="00C92E83"/>
    <w:rsid w:val="00C93E4D"/>
    <w:rsid w:val="00C9722D"/>
    <w:rsid w:val="00C97885"/>
    <w:rsid w:val="00CA2281"/>
    <w:rsid w:val="00CA67C8"/>
    <w:rsid w:val="00CB1AD3"/>
    <w:rsid w:val="00CB2068"/>
    <w:rsid w:val="00CB76FC"/>
    <w:rsid w:val="00CC1568"/>
    <w:rsid w:val="00CD1F92"/>
    <w:rsid w:val="00CD244F"/>
    <w:rsid w:val="00CE251A"/>
    <w:rsid w:val="00CE32C4"/>
    <w:rsid w:val="00CE76C4"/>
    <w:rsid w:val="00CF56D5"/>
    <w:rsid w:val="00D0194B"/>
    <w:rsid w:val="00D04D02"/>
    <w:rsid w:val="00D070E9"/>
    <w:rsid w:val="00D22B45"/>
    <w:rsid w:val="00D22F76"/>
    <w:rsid w:val="00D2437D"/>
    <w:rsid w:val="00D31E71"/>
    <w:rsid w:val="00D33038"/>
    <w:rsid w:val="00D34AFE"/>
    <w:rsid w:val="00D35976"/>
    <w:rsid w:val="00D371F9"/>
    <w:rsid w:val="00D44CD1"/>
    <w:rsid w:val="00D44E22"/>
    <w:rsid w:val="00D45559"/>
    <w:rsid w:val="00D55A4B"/>
    <w:rsid w:val="00D805B3"/>
    <w:rsid w:val="00D8086C"/>
    <w:rsid w:val="00D8603F"/>
    <w:rsid w:val="00D92AF9"/>
    <w:rsid w:val="00D937C0"/>
    <w:rsid w:val="00DA0495"/>
    <w:rsid w:val="00DA3069"/>
    <w:rsid w:val="00DB15F0"/>
    <w:rsid w:val="00DB1C61"/>
    <w:rsid w:val="00DB1D9F"/>
    <w:rsid w:val="00DB1EF1"/>
    <w:rsid w:val="00DB351A"/>
    <w:rsid w:val="00DB6887"/>
    <w:rsid w:val="00DB7488"/>
    <w:rsid w:val="00DD5A59"/>
    <w:rsid w:val="00DD663A"/>
    <w:rsid w:val="00DD7BF5"/>
    <w:rsid w:val="00DE218B"/>
    <w:rsid w:val="00DE408F"/>
    <w:rsid w:val="00DE4D2F"/>
    <w:rsid w:val="00E02DB0"/>
    <w:rsid w:val="00E04ADB"/>
    <w:rsid w:val="00E056E7"/>
    <w:rsid w:val="00E1001B"/>
    <w:rsid w:val="00E13E0B"/>
    <w:rsid w:val="00E15BC0"/>
    <w:rsid w:val="00E17A54"/>
    <w:rsid w:val="00E17ADB"/>
    <w:rsid w:val="00E3002A"/>
    <w:rsid w:val="00E32076"/>
    <w:rsid w:val="00E34401"/>
    <w:rsid w:val="00E36534"/>
    <w:rsid w:val="00E36DB3"/>
    <w:rsid w:val="00E401B0"/>
    <w:rsid w:val="00E41B40"/>
    <w:rsid w:val="00E43820"/>
    <w:rsid w:val="00E511F7"/>
    <w:rsid w:val="00E52251"/>
    <w:rsid w:val="00E536E8"/>
    <w:rsid w:val="00E57420"/>
    <w:rsid w:val="00E61AF4"/>
    <w:rsid w:val="00E76FD4"/>
    <w:rsid w:val="00E856D2"/>
    <w:rsid w:val="00E869B7"/>
    <w:rsid w:val="00E95E62"/>
    <w:rsid w:val="00EA0B7B"/>
    <w:rsid w:val="00EA5173"/>
    <w:rsid w:val="00EA6B79"/>
    <w:rsid w:val="00EA6E84"/>
    <w:rsid w:val="00EE25E4"/>
    <w:rsid w:val="00EE5C61"/>
    <w:rsid w:val="00EE6775"/>
    <w:rsid w:val="00EF2126"/>
    <w:rsid w:val="00EF7B3B"/>
    <w:rsid w:val="00F00E15"/>
    <w:rsid w:val="00F04C13"/>
    <w:rsid w:val="00F06E32"/>
    <w:rsid w:val="00F11420"/>
    <w:rsid w:val="00F11CC7"/>
    <w:rsid w:val="00F12926"/>
    <w:rsid w:val="00F12C3B"/>
    <w:rsid w:val="00F36A2D"/>
    <w:rsid w:val="00F45383"/>
    <w:rsid w:val="00F50075"/>
    <w:rsid w:val="00F517DD"/>
    <w:rsid w:val="00F55A05"/>
    <w:rsid w:val="00F576CA"/>
    <w:rsid w:val="00F714CB"/>
    <w:rsid w:val="00F7452B"/>
    <w:rsid w:val="00F80831"/>
    <w:rsid w:val="00F8360C"/>
    <w:rsid w:val="00F86E33"/>
    <w:rsid w:val="00F87A3C"/>
    <w:rsid w:val="00F92CED"/>
    <w:rsid w:val="00FA2050"/>
    <w:rsid w:val="00FA474B"/>
    <w:rsid w:val="00FB1074"/>
    <w:rsid w:val="00FB3FCE"/>
    <w:rsid w:val="00FB70D2"/>
    <w:rsid w:val="00FC123F"/>
    <w:rsid w:val="00FD22D4"/>
    <w:rsid w:val="00FE1081"/>
    <w:rsid w:val="00FE38F2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4" w:uiPriority="0"/>
    <w:lsdException w:name="Subtitle" w:semiHidden="0" w:uiPriority="0" w:unhideWhenUsed="0" w:qFormat="1"/>
    <w:lsdException w:name="Date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059D"/>
    <w:pPr>
      <w:tabs>
        <w:tab w:val="left" w:pos="708"/>
      </w:tabs>
      <w:suppressAutoHyphens/>
      <w:spacing w:after="0" w:line="100" w:lineRule="atLeast"/>
    </w:pPr>
    <w:rPr>
      <w:rFonts w:ascii="GaramondC" w:eastAsia="Times New Roman" w:hAnsi="GaramondC" w:cs="Times New Roman"/>
      <w:color w:val="000000"/>
      <w:sz w:val="24"/>
      <w:szCs w:val="24"/>
    </w:rPr>
  </w:style>
  <w:style w:type="paragraph" w:styleId="1">
    <w:name w:val="heading 1"/>
    <w:basedOn w:val="a0"/>
    <w:next w:val="a1"/>
    <w:rsid w:val="0034059D"/>
    <w:pPr>
      <w:keepNext/>
      <w:widowControl/>
      <w:suppressAutoHyphens w:val="0"/>
      <w:spacing w:before="240" w:after="60"/>
      <w:outlineLvl w:val="0"/>
    </w:pPr>
    <w:rPr>
      <w:rFonts w:ascii="Arial" w:hAnsi="Arial"/>
      <w:b/>
      <w:bCs/>
      <w:sz w:val="32"/>
      <w:szCs w:val="32"/>
      <w:lang w:val="en-US" w:eastAsia="en-US" w:bidi="ar-SA"/>
    </w:rPr>
  </w:style>
  <w:style w:type="paragraph" w:styleId="2">
    <w:name w:val="heading 2"/>
    <w:basedOn w:val="a0"/>
    <w:next w:val="a1"/>
    <w:rsid w:val="0034059D"/>
    <w:pPr>
      <w:keepNext/>
      <w:widowControl/>
      <w:numPr>
        <w:ilvl w:val="1"/>
        <w:numId w:val="1"/>
      </w:numPr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 w:eastAsia="en-US" w:bidi="ar-SA"/>
    </w:rPr>
  </w:style>
  <w:style w:type="paragraph" w:styleId="3">
    <w:name w:val="heading 3"/>
    <w:basedOn w:val="a0"/>
    <w:next w:val="a1"/>
    <w:rsid w:val="0034059D"/>
    <w:pPr>
      <w:keepNext/>
      <w:widowControl/>
      <w:numPr>
        <w:numId w:val="1"/>
      </w:numPr>
      <w:suppressAutoHyphens w:val="0"/>
      <w:spacing w:after="120"/>
      <w:outlineLvl w:val="2"/>
    </w:pPr>
    <w:rPr>
      <w:b/>
      <w:bCs/>
      <w:lang w:val="en-US" w:eastAsia="en-US" w:bidi="ar-SA"/>
    </w:rPr>
  </w:style>
  <w:style w:type="paragraph" w:styleId="4">
    <w:name w:val="heading 4"/>
    <w:basedOn w:val="a0"/>
    <w:next w:val="a1"/>
    <w:rsid w:val="0034059D"/>
    <w:pPr>
      <w:keepNext/>
      <w:widowControl/>
      <w:numPr>
        <w:ilvl w:val="3"/>
        <w:numId w:val="1"/>
      </w:numPr>
      <w:suppressAutoHyphens w:val="0"/>
      <w:spacing w:before="240" w:after="60"/>
      <w:outlineLvl w:val="3"/>
    </w:pPr>
    <w:rPr>
      <w:b/>
      <w:bCs/>
      <w:sz w:val="28"/>
      <w:szCs w:val="28"/>
      <w:lang w:val="en-US" w:eastAsia="en-US" w:bidi="ar-SA"/>
    </w:rPr>
  </w:style>
  <w:style w:type="paragraph" w:styleId="5">
    <w:name w:val="heading 5"/>
    <w:basedOn w:val="a0"/>
    <w:next w:val="a1"/>
    <w:rsid w:val="0034059D"/>
    <w:pPr>
      <w:widowControl/>
      <w:numPr>
        <w:ilvl w:val="4"/>
        <w:numId w:val="1"/>
      </w:numPr>
      <w:suppressAutoHyphens w:val="0"/>
      <w:spacing w:before="240" w:after="60"/>
      <w:outlineLvl w:val="4"/>
    </w:pPr>
    <w:rPr>
      <w:b/>
      <w:bCs/>
      <w:i/>
      <w:iCs/>
      <w:sz w:val="26"/>
      <w:szCs w:val="26"/>
      <w:lang w:val="en-US" w:eastAsia="en-US" w:bidi="ar-SA"/>
    </w:rPr>
  </w:style>
  <w:style w:type="paragraph" w:styleId="6">
    <w:name w:val="heading 6"/>
    <w:basedOn w:val="a0"/>
    <w:next w:val="a1"/>
    <w:rsid w:val="0034059D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b/>
      <w:bCs/>
      <w:sz w:val="22"/>
      <w:szCs w:val="22"/>
      <w:lang w:val="en-US" w:eastAsia="en-US" w:bidi="ar-SA"/>
    </w:rPr>
  </w:style>
  <w:style w:type="paragraph" w:styleId="7">
    <w:name w:val="heading 7"/>
    <w:basedOn w:val="a0"/>
    <w:next w:val="a1"/>
    <w:rsid w:val="0034059D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lang w:val="en-US" w:eastAsia="en-US" w:bidi="ar-SA"/>
    </w:rPr>
  </w:style>
  <w:style w:type="paragraph" w:styleId="8">
    <w:name w:val="heading 8"/>
    <w:basedOn w:val="a0"/>
    <w:next w:val="a1"/>
    <w:rsid w:val="0034059D"/>
    <w:pPr>
      <w:widowControl/>
      <w:numPr>
        <w:ilvl w:val="7"/>
        <w:numId w:val="1"/>
      </w:numPr>
      <w:suppressAutoHyphens w:val="0"/>
      <w:spacing w:before="240" w:after="60"/>
      <w:outlineLvl w:val="7"/>
    </w:pPr>
    <w:rPr>
      <w:i/>
      <w:iCs/>
      <w:lang w:val="en-US" w:eastAsia="en-US" w:bidi="ar-SA"/>
    </w:rPr>
  </w:style>
  <w:style w:type="paragraph" w:styleId="9">
    <w:name w:val="heading 9"/>
    <w:basedOn w:val="a0"/>
    <w:next w:val="a1"/>
    <w:rsid w:val="0034059D"/>
    <w:pPr>
      <w:widowControl/>
      <w:numPr>
        <w:ilvl w:val="8"/>
        <w:numId w:val="1"/>
      </w:numPr>
      <w:suppressAutoHyphens w:val="0"/>
      <w:spacing w:before="240" w:after="60"/>
      <w:outlineLvl w:val="8"/>
    </w:pPr>
    <w:rPr>
      <w:rFonts w:ascii="Arial" w:hAnsi="Arial"/>
      <w:sz w:val="22"/>
      <w:szCs w:val="22"/>
      <w:lang w:val="en-US" w:eastAsia="en-US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34059D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zh-CN" w:bidi="ru-RU"/>
    </w:rPr>
  </w:style>
  <w:style w:type="character" w:styleId="a5">
    <w:name w:val="Emphasis"/>
    <w:basedOn w:val="a2"/>
    <w:rsid w:val="0034059D"/>
    <w:rPr>
      <w:i/>
      <w:iCs/>
    </w:rPr>
  </w:style>
  <w:style w:type="character" w:customStyle="1" w:styleId="10">
    <w:name w:val="Заголовок 1 Знак"/>
    <w:basedOn w:val="a2"/>
    <w:rsid w:val="0034059D"/>
    <w:rPr>
      <w:rFonts w:ascii="Arial" w:eastAsia="Times New Roman" w:hAnsi="Arial" w:cs="Times New Roman"/>
      <w:b/>
      <w:bCs/>
      <w:sz w:val="32"/>
      <w:szCs w:val="32"/>
      <w:lang w:val="en-US"/>
    </w:rPr>
  </w:style>
  <w:style w:type="character" w:customStyle="1" w:styleId="20">
    <w:name w:val="Заголовок 2 Знак"/>
    <w:basedOn w:val="a2"/>
    <w:rsid w:val="0034059D"/>
    <w:rPr>
      <w:rFonts w:ascii="Cambria" w:hAnsi="Cambria"/>
      <w:b/>
      <w:bCs/>
      <w:color w:val="4F81BD"/>
      <w:sz w:val="26"/>
      <w:szCs w:val="26"/>
      <w:lang w:eastAsia="zh-CN" w:bidi="ru-RU"/>
    </w:rPr>
  </w:style>
  <w:style w:type="character" w:customStyle="1" w:styleId="32">
    <w:name w:val="Заголовок 3 Знак"/>
    <w:basedOn w:val="a2"/>
    <w:rsid w:val="0034059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40">
    <w:name w:val="Заголовок 4 Знак"/>
    <w:basedOn w:val="a2"/>
    <w:rsid w:val="0034059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2"/>
    <w:rsid w:val="0034059D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2"/>
    <w:rsid w:val="0034059D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2"/>
    <w:rsid w:val="0034059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2"/>
    <w:rsid w:val="0034059D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2"/>
    <w:rsid w:val="0034059D"/>
    <w:rPr>
      <w:rFonts w:ascii="Arial" w:eastAsia="Times New Roman" w:hAnsi="Arial" w:cs="Times New Roman"/>
      <w:lang w:val="en-US"/>
    </w:rPr>
  </w:style>
  <w:style w:type="character" w:customStyle="1" w:styleId="-">
    <w:name w:val="Интернет-ссылка"/>
    <w:rsid w:val="0034059D"/>
    <w:rPr>
      <w:color w:val="0000FF"/>
      <w:u w:val="single"/>
      <w:lang w:val="ru-RU" w:eastAsia="ru-RU" w:bidi="ru-RU"/>
    </w:rPr>
  </w:style>
  <w:style w:type="character" w:styleId="a6">
    <w:name w:val="FollowedHyperlink"/>
    <w:rsid w:val="0034059D"/>
    <w:rPr>
      <w:color w:val="800080"/>
      <w:u w:val="single"/>
    </w:rPr>
  </w:style>
  <w:style w:type="character" w:customStyle="1" w:styleId="11">
    <w:name w:val="Заголовок 1 Знак1"/>
    <w:rsid w:val="0034059D"/>
    <w:rPr>
      <w:rFonts w:ascii="Arial" w:hAnsi="Arial" w:cs="Arial"/>
      <w:b/>
      <w:bCs/>
      <w:sz w:val="32"/>
      <w:szCs w:val="32"/>
      <w:lang w:val="en-US" w:eastAsia="en-US" w:bidi="ar-SA"/>
    </w:rPr>
  </w:style>
  <w:style w:type="character" w:customStyle="1" w:styleId="21">
    <w:name w:val="Заголовок 2 Знак1"/>
    <w:rsid w:val="0034059D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310">
    <w:name w:val="Заголовок 3 Знак1"/>
    <w:rsid w:val="0034059D"/>
    <w:rPr>
      <w:rFonts w:ascii="Cambria" w:eastAsia="Times New Roman" w:hAnsi="Cambria" w:cs="Times New Roman"/>
      <w:b/>
      <w:bCs/>
      <w:color w:val="4F81BD"/>
    </w:rPr>
  </w:style>
  <w:style w:type="character" w:customStyle="1" w:styleId="41">
    <w:name w:val="Заголовок 4 Знак1"/>
    <w:rsid w:val="0034059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TML">
    <w:name w:val="Стандартный HTML Знак"/>
    <w:basedOn w:val="a2"/>
    <w:rsid w:val="0034059D"/>
    <w:rPr>
      <w:rFonts w:ascii="Courier New" w:eastAsia="Times New Roman" w:hAnsi="Courier New" w:cs="Times New Roman"/>
      <w:sz w:val="20"/>
      <w:szCs w:val="20"/>
      <w:lang w:val="en-US" w:eastAsia="en-US"/>
    </w:rPr>
  </w:style>
  <w:style w:type="character" w:customStyle="1" w:styleId="a7">
    <w:name w:val="Выделение жирным"/>
    <w:rsid w:val="0034059D"/>
    <w:rPr>
      <w:rFonts w:ascii="Verdana" w:hAnsi="Verdana"/>
      <w:b/>
      <w:bCs w:val="0"/>
    </w:rPr>
  </w:style>
  <w:style w:type="character" w:customStyle="1" w:styleId="a8">
    <w:name w:val="Текст сноски Знак"/>
    <w:basedOn w:val="a2"/>
    <w:rsid w:val="003405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2"/>
    <w:rsid w:val="003405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2"/>
    <w:rsid w:val="0034059D"/>
    <w:rPr>
      <w:rFonts w:ascii="Arial" w:eastAsia="Times New Roman" w:hAnsi="Arial" w:cs="Times New Roman"/>
      <w:sz w:val="24"/>
      <w:szCs w:val="20"/>
      <w:lang w:val="en-US" w:eastAsia="en-US"/>
    </w:rPr>
  </w:style>
  <w:style w:type="character" w:customStyle="1" w:styleId="ab">
    <w:name w:val="Нижний колонтитул Знак"/>
    <w:basedOn w:val="a2"/>
    <w:rsid w:val="0034059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">
    <w:name w:val="Текст концевой сноски Знак"/>
    <w:basedOn w:val="a2"/>
    <w:rsid w:val="003405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азвание Знак"/>
    <w:basedOn w:val="a2"/>
    <w:rsid w:val="0034059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2">
    <w:name w:val="Основной текст Знак2"/>
    <w:rsid w:val="0034059D"/>
    <w:rPr>
      <w:sz w:val="24"/>
    </w:rPr>
  </w:style>
  <w:style w:type="character" w:customStyle="1" w:styleId="ae">
    <w:name w:val="Основной текст Знак"/>
    <w:basedOn w:val="a2"/>
    <w:rsid w:val="0034059D"/>
    <w:rPr>
      <w:rFonts w:ascii="Times New Roman" w:eastAsia="Times New Roman" w:hAnsi="Times New Roman" w:cs="Times New Roman"/>
      <w:sz w:val="24"/>
      <w:szCs w:val="24"/>
      <w:lang w:eastAsia="zh-CN" w:bidi="ru-RU"/>
    </w:rPr>
  </w:style>
  <w:style w:type="character" w:customStyle="1" w:styleId="af">
    <w:name w:val="Основной текст с отступом Знак"/>
    <w:basedOn w:val="a2"/>
    <w:rsid w:val="0034059D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af0">
    <w:name w:val="Подзаголовок Знак"/>
    <w:basedOn w:val="a2"/>
    <w:rsid w:val="0034059D"/>
    <w:rPr>
      <w:rFonts w:ascii="Arial" w:eastAsia="Times New Roman" w:hAnsi="Arial" w:cs="Times New Roman"/>
      <w:sz w:val="24"/>
      <w:szCs w:val="20"/>
      <w:lang w:val="en-US" w:eastAsia="en-US"/>
    </w:rPr>
  </w:style>
  <w:style w:type="character" w:customStyle="1" w:styleId="af1">
    <w:name w:val="Дата Знак"/>
    <w:basedOn w:val="a2"/>
    <w:rsid w:val="0034059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Красная строка Знак"/>
    <w:basedOn w:val="ae"/>
    <w:rsid w:val="0034059D"/>
    <w:rPr>
      <w:rFonts w:ascii="Times New Roman" w:eastAsia="Times New Roman" w:hAnsi="Times New Roman" w:cs="Times New Roman"/>
      <w:sz w:val="24"/>
      <w:szCs w:val="24"/>
      <w:lang w:eastAsia="zh-CN" w:bidi="ru-RU"/>
    </w:rPr>
  </w:style>
  <w:style w:type="character" w:customStyle="1" w:styleId="23">
    <w:name w:val="Красная строка 2 Знак"/>
    <w:basedOn w:val="af"/>
    <w:rsid w:val="0034059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4">
    <w:name w:val="Основной текст 2 Знак"/>
    <w:basedOn w:val="a2"/>
    <w:rsid w:val="003405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2"/>
    <w:rsid w:val="0034059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2"/>
    <w:rsid w:val="0034059D"/>
    <w:rPr>
      <w:sz w:val="24"/>
      <w:szCs w:val="24"/>
    </w:rPr>
  </w:style>
  <w:style w:type="character" w:customStyle="1" w:styleId="34">
    <w:name w:val="Основной текст с отступом 3 Знак"/>
    <w:basedOn w:val="a2"/>
    <w:rsid w:val="0034059D"/>
    <w:rPr>
      <w:rFonts w:ascii="Times New Roman" w:eastAsia="Times New Roman" w:hAnsi="Times New Roman" w:cs="Times New Roman"/>
      <w:sz w:val="16"/>
      <w:szCs w:val="20"/>
      <w:lang w:val="en-US" w:eastAsia="en-US"/>
    </w:rPr>
  </w:style>
  <w:style w:type="character" w:customStyle="1" w:styleId="af3">
    <w:name w:val="Схема документа Знак"/>
    <w:basedOn w:val="a2"/>
    <w:rsid w:val="0034059D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character" w:customStyle="1" w:styleId="af4">
    <w:name w:val="Текст Знак"/>
    <w:basedOn w:val="a2"/>
    <w:rsid w:val="0034059D"/>
    <w:rPr>
      <w:rFonts w:ascii="Courier New" w:eastAsia="Times New Roman" w:hAnsi="Courier New" w:cs="Times New Roman"/>
      <w:sz w:val="20"/>
      <w:szCs w:val="20"/>
      <w:lang w:val="en-US" w:eastAsia="en-US"/>
    </w:rPr>
  </w:style>
  <w:style w:type="character" w:customStyle="1" w:styleId="af5">
    <w:name w:val="Тема примечания Знак"/>
    <w:basedOn w:val="a9"/>
    <w:rsid w:val="0034059D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character" w:customStyle="1" w:styleId="af6">
    <w:name w:val="Текст выноски Знак"/>
    <w:basedOn w:val="a2"/>
    <w:rsid w:val="0034059D"/>
    <w:rPr>
      <w:rFonts w:ascii="Tahoma" w:eastAsia="Times New Roman" w:hAnsi="Tahoma" w:cs="Times New Roman"/>
      <w:sz w:val="16"/>
      <w:szCs w:val="16"/>
      <w:lang w:val="en-US" w:eastAsia="en-US"/>
    </w:rPr>
  </w:style>
  <w:style w:type="character" w:customStyle="1" w:styleId="af7">
    <w:name w:val="Текст в разделах Знак"/>
    <w:rsid w:val="0034059D"/>
    <w:rPr>
      <w:sz w:val="24"/>
      <w:lang w:val="en-US" w:eastAsia="en-US"/>
    </w:rPr>
  </w:style>
  <w:style w:type="character" w:customStyle="1" w:styleId="af8">
    <w:name w:val="Текст документа Знак"/>
    <w:rsid w:val="0034059D"/>
    <w:rPr>
      <w:sz w:val="24"/>
      <w:lang w:val="en-US" w:eastAsia="en-US"/>
    </w:rPr>
  </w:style>
  <w:style w:type="character" w:customStyle="1" w:styleId="BodyTextIndent">
    <w:name w:val="Body Text Indent Знак"/>
    <w:rsid w:val="0034059D"/>
    <w:rPr>
      <w:rFonts w:ascii="Calibri" w:eastAsia="Calibri" w:hAnsi="Calibri"/>
      <w:sz w:val="24"/>
      <w:szCs w:val="24"/>
      <w:lang w:val="en-US" w:eastAsia="en-US"/>
    </w:rPr>
  </w:style>
  <w:style w:type="character" w:customStyle="1" w:styleId="af9">
    <w:name w:val="Основной текст_"/>
    <w:rsid w:val="0034059D"/>
    <w:rPr>
      <w:shd w:val="clear" w:color="auto" w:fill="FFFFFF"/>
    </w:rPr>
  </w:style>
  <w:style w:type="character" w:styleId="afa">
    <w:name w:val="footnote reference"/>
    <w:rsid w:val="0034059D"/>
    <w:rPr>
      <w:vertAlign w:val="superscript"/>
    </w:rPr>
  </w:style>
  <w:style w:type="character" w:styleId="afb">
    <w:name w:val="annotation reference"/>
    <w:rsid w:val="0034059D"/>
    <w:rPr>
      <w:sz w:val="16"/>
      <w:szCs w:val="16"/>
    </w:rPr>
  </w:style>
  <w:style w:type="character" w:styleId="afc">
    <w:name w:val="page number"/>
    <w:rsid w:val="0034059D"/>
    <w:rPr>
      <w:rFonts w:ascii="Times New Roman" w:hAnsi="Times New Roman" w:cs="Times New Roman"/>
    </w:rPr>
  </w:style>
  <w:style w:type="character" w:styleId="afd">
    <w:name w:val="endnote reference"/>
    <w:rsid w:val="0034059D"/>
    <w:rPr>
      <w:vertAlign w:val="superscript"/>
    </w:rPr>
  </w:style>
  <w:style w:type="character" w:customStyle="1" w:styleId="afe">
    <w:name w:val="Знак Знак"/>
    <w:rsid w:val="0034059D"/>
    <w:rPr>
      <w:rFonts w:ascii="Arial" w:hAnsi="Arial" w:cs="Arial"/>
      <w:sz w:val="24"/>
      <w:lang w:val="ru-RU" w:eastAsia="ru-RU"/>
    </w:rPr>
  </w:style>
  <w:style w:type="character" w:customStyle="1" w:styleId="aff">
    <w:name w:val="Основной шрифт"/>
    <w:rsid w:val="0034059D"/>
  </w:style>
  <w:style w:type="character" w:customStyle="1" w:styleId="rvts3">
    <w:name w:val="rvts3"/>
    <w:rsid w:val="0034059D"/>
    <w:rPr>
      <w:rFonts w:ascii="Arial" w:hAnsi="Arial" w:cs="Arial"/>
      <w:i/>
      <w:iCs w:val="0"/>
      <w:color w:val="800000"/>
      <w:sz w:val="20"/>
    </w:rPr>
  </w:style>
  <w:style w:type="character" w:customStyle="1" w:styleId="rvts8">
    <w:name w:val="rvts8"/>
    <w:rsid w:val="0034059D"/>
    <w:rPr>
      <w:rFonts w:ascii="Times New Roman" w:hAnsi="Times New Roman" w:cs="Times New Roman"/>
      <w:sz w:val="24"/>
    </w:rPr>
  </w:style>
  <w:style w:type="character" w:customStyle="1" w:styleId="26">
    <w:name w:val="Знак Знак2"/>
    <w:rsid w:val="0034059D"/>
    <w:rPr>
      <w:rFonts w:ascii="Arial" w:hAnsi="Arial" w:cs="Arial"/>
      <w:sz w:val="24"/>
      <w:lang w:val="ru-RU" w:eastAsia="ru-RU"/>
    </w:rPr>
  </w:style>
  <w:style w:type="character" w:customStyle="1" w:styleId="12">
    <w:name w:val="Знак Знак1"/>
    <w:rsid w:val="0034059D"/>
    <w:rPr>
      <w:sz w:val="24"/>
      <w:lang w:val="ru-RU" w:eastAsia="ru-RU"/>
    </w:rPr>
  </w:style>
  <w:style w:type="character" w:customStyle="1" w:styleId="13">
    <w:name w:val="Основной текст Знак1"/>
    <w:rsid w:val="0034059D"/>
    <w:rPr>
      <w:sz w:val="24"/>
      <w:lang w:val="ru-RU" w:eastAsia="ru-RU"/>
    </w:rPr>
  </w:style>
  <w:style w:type="character" w:customStyle="1" w:styleId="aff0">
    <w:name w:val="Гипертекстовая ссылка"/>
    <w:rsid w:val="0034059D"/>
    <w:rPr>
      <w:color w:val="008000"/>
      <w:sz w:val="16"/>
      <w:szCs w:val="16"/>
      <w:u w:val="single"/>
    </w:rPr>
  </w:style>
  <w:style w:type="character" w:customStyle="1" w:styleId="ConsNonformat">
    <w:name w:val="ConsNonformat Знак"/>
    <w:rsid w:val="0034059D"/>
    <w:rPr>
      <w:rFonts w:ascii="Courier New" w:hAnsi="Courier New" w:cs="Courier New"/>
      <w:lang w:val="ru-RU" w:eastAsia="ru-RU" w:bidi="ar-SA"/>
    </w:rPr>
  </w:style>
  <w:style w:type="character" w:customStyle="1" w:styleId="27">
    <w:name w:val="Строгий2"/>
    <w:rsid w:val="0034059D"/>
    <w:rPr>
      <w:b/>
      <w:bCs/>
      <w:color w:val="000000"/>
      <w:sz w:val="15"/>
      <w:szCs w:val="15"/>
    </w:rPr>
  </w:style>
  <w:style w:type="character" w:customStyle="1" w:styleId="propvalue">
    <w:name w:val="propvalue"/>
    <w:rsid w:val="0034059D"/>
    <w:rPr>
      <w:color w:val="800000"/>
    </w:rPr>
  </w:style>
  <w:style w:type="character" w:customStyle="1" w:styleId="FontStyle27">
    <w:name w:val="Font Style27"/>
    <w:rsid w:val="0034059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rsid w:val="0034059D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rsid w:val="0034059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1">
    <w:name w:val="Font Style31"/>
    <w:rsid w:val="0034059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2">
    <w:name w:val="Font Style32"/>
    <w:rsid w:val="0034059D"/>
    <w:rPr>
      <w:rFonts w:ascii="Times New Roman" w:hAnsi="Times New Roman" w:cs="Times New Roman"/>
      <w:smallCaps/>
      <w:spacing w:val="20"/>
      <w:sz w:val="16"/>
      <w:szCs w:val="16"/>
    </w:rPr>
  </w:style>
  <w:style w:type="character" w:customStyle="1" w:styleId="FontStyle41">
    <w:name w:val="Font Style41"/>
    <w:rsid w:val="0034059D"/>
    <w:rPr>
      <w:rFonts w:ascii="Century Gothic" w:hAnsi="Century Gothic" w:cs="Century Gothic"/>
      <w:b/>
      <w:bCs/>
      <w:spacing w:val="10"/>
      <w:sz w:val="16"/>
      <w:szCs w:val="16"/>
    </w:rPr>
  </w:style>
  <w:style w:type="character" w:customStyle="1" w:styleId="FontStyle13">
    <w:name w:val="Font Style13"/>
    <w:rsid w:val="0034059D"/>
    <w:rPr>
      <w:rFonts w:ascii="Times New Roman" w:hAnsi="Times New Roman" w:cs="Times New Roman"/>
      <w:sz w:val="22"/>
      <w:szCs w:val="22"/>
    </w:rPr>
  </w:style>
  <w:style w:type="character" w:customStyle="1" w:styleId="biggray">
    <w:name w:val="biggray"/>
    <w:rsid w:val="0034059D"/>
  </w:style>
  <w:style w:type="character" w:customStyle="1" w:styleId="text">
    <w:name w:val="text"/>
    <w:rsid w:val="0034059D"/>
  </w:style>
  <w:style w:type="character" w:customStyle="1" w:styleId="35">
    <w:name w:val="Основной шрифт абзаца3"/>
    <w:rsid w:val="0034059D"/>
  </w:style>
  <w:style w:type="character" w:customStyle="1" w:styleId="pagetext">
    <w:name w:val="page_text"/>
    <w:basedOn w:val="a2"/>
    <w:rsid w:val="0034059D"/>
  </w:style>
  <w:style w:type="character" w:customStyle="1" w:styleId="110">
    <w:name w:val="Основной текст + 11"/>
    <w:rsid w:val="0034059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dstrike/>
      <w:color w:val="000000"/>
      <w:spacing w:val="0"/>
      <w:w w:val="100"/>
      <w:position w:val="0"/>
      <w:sz w:val="23"/>
      <w:szCs w:val="23"/>
      <w:u w:val="none"/>
      <w:effect w:val="none"/>
      <w:vertAlign w:val="baseline"/>
      <w:lang w:val="ru-RU"/>
    </w:rPr>
  </w:style>
  <w:style w:type="character" w:customStyle="1" w:styleId="apple-converted-space">
    <w:name w:val="apple-converted-space"/>
    <w:basedOn w:val="a2"/>
    <w:rsid w:val="0034059D"/>
  </w:style>
  <w:style w:type="character" w:customStyle="1" w:styleId="st">
    <w:name w:val="st"/>
    <w:basedOn w:val="a2"/>
    <w:rsid w:val="0034059D"/>
  </w:style>
  <w:style w:type="character" w:customStyle="1" w:styleId="ListLabel1">
    <w:name w:val="ListLabel 1"/>
    <w:rsid w:val="0034059D"/>
    <w:rPr>
      <w:rFonts w:cs="Times New Roman"/>
      <w:sz w:val="24"/>
      <w:szCs w:val="24"/>
    </w:rPr>
  </w:style>
  <w:style w:type="character" w:customStyle="1" w:styleId="ListLabel2">
    <w:name w:val="ListLabel 2"/>
    <w:rsid w:val="0034059D"/>
    <w:rPr>
      <w:rFonts w:cs="Times New Roman"/>
    </w:rPr>
  </w:style>
  <w:style w:type="character" w:customStyle="1" w:styleId="ListLabel3">
    <w:name w:val="ListLabel 3"/>
    <w:rsid w:val="0034059D"/>
    <w:rPr>
      <w:rFonts w:eastAsia="Times New Roman" w:cs="Times New Roman"/>
    </w:rPr>
  </w:style>
  <w:style w:type="character" w:customStyle="1" w:styleId="ListLabel4">
    <w:name w:val="ListLabel 4"/>
    <w:rsid w:val="0034059D"/>
    <w:rPr>
      <w:rFonts w:cs="Courier New"/>
    </w:rPr>
  </w:style>
  <w:style w:type="character" w:customStyle="1" w:styleId="ListLabel5">
    <w:name w:val="ListLabel 5"/>
    <w:rsid w:val="0034059D"/>
    <w:rPr>
      <w:sz w:val="24"/>
    </w:rPr>
  </w:style>
  <w:style w:type="character" w:customStyle="1" w:styleId="ListLabel6">
    <w:name w:val="ListLabel 6"/>
    <w:rsid w:val="0034059D"/>
    <w:rPr>
      <w:rFonts w:eastAsia="Arial CYR" w:cs="Arial CYR"/>
    </w:rPr>
  </w:style>
  <w:style w:type="character" w:customStyle="1" w:styleId="ListLabel7">
    <w:name w:val="ListLabel 7"/>
    <w:rsid w:val="0034059D"/>
    <w:rPr>
      <w:rFonts w:cs="Vrinda"/>
    </w:rPr>
  </w:style>
  <w:style w:type="character" w:customStyle="1" w:styleId="ListLabel8">
    <w:name w:val="ListLabel 8"/>
    <w:rsid w:val="0034059D"/>
    <w:rPr>
      <w:color w:val="00000A"/>
    </w:rPr>
  </w:style>
  <w:style w:type="paragraph" w:customStyle="1" w:styleId="aff1">
    <w:name w:val="Заголовок"/>
    <w:basedOn w:val="a0"/>
    <w:next w:val="a1"/>
    <w:rsid w:val="0034059D"/>
    <w:pPr>
      <w:keepNext/>
      <w:widowControl/>
      <w:spacing w:before="240" w:after="120"/>
    </w:pPr>
    <w:rPr>
      <w:rFonts w:ascii="Arial" w:eastAsia="Calibri" w:hAnsi="Arial" w:cs="Tahoma"/>
      <w:b/>
      <w:bCs/>
      <w:sz w:val="28"/>
      <w:szCs w:val="28"/>
      <w:lang w:eastAsia="hi-IN" w:bidi="hi-IN"/>
    </w:rPr>
  </w:style>
  <w:style w:type="paragraph" w:styleId="a1">
    <w:name w:val="Body Text"/>
    <w:basedOn w:val="a0"/>
    <w:rsid w:val="0034059D"/>
    <w:pPr>
      <w:widowControl/>
      <w:suppressAutoHyphens w:val="0"/>
      <w:spacing w:after="120"/>
    </w:pPr>
    <w:rPr>
      <w:rFonts w:ascii="Calibri" w:hAnsi="Calibri"/>
      <w:szCs w:val="22"/>
      <w:lang w:eastAsia="en-US" w:bidi="ar-SA"/>
    </w:rPr>
  </w:style>
  <w:style w:type="paragraph" w:styleId="aff2">
    <w:name w:val="List"/>
    <w:basedOn w:val="a0"/>
    <w:rsid w:val="0034059D"/>
    <w:pPr>
      <w:widowControl/>
      <w:suppressAutoHyphens w:val="0"/>
      <w:ind w:left="283" w:hanging="283"/>
    </w:pPr>
    <w:rPr>
      <w:rFonts w:cs="FreeSans"/>
      <w:lang w:eastAsia="ru-RU" w:bidi="ar-SA"/>
    </w:rPr>
  </w:style>
  <w:style w:type="paragraph" w:styleId="aff3">
    <w:name w:val="Title"/>
    <w:basedOn w:val="a0"/>
    <w:rsid w:val="0034059D"/>
    <w:pPr>
      <w:suppressLineNumbers/>
      <w:spacing w:before="120" w:after="120"/>
    </w:pPr>
    <w:rPr>
      <w:rFonts w:cs="FreeSans"/>
      <w:i/>
      <w:iCs/>
    </w:rPr>
  </w:style>
  <w:style w:type="paragraph" w:styleId="aff4">
    <w:name w:val="index heading"/>
    <w:basedOn w:val="a0"/>
    <w:rsid w:val="0034059D"/>
    <w:pPr>
      <w:suppressLineNumbers/>
    </w:pPr>
    <w:rPr>
      <w:rFonts w:cs="FreeSans"/>
    </w:rPr>
  </w:style>
  <w:style w:type="paragraph" w:styleId="aff5">
    <w:name w:val="Normal (Web)"/>
    <w:basedOn w:val="a0"/>
    <w:rsid w:val="0034059D"/>
    <w:pPr>
      <w:widowControl/>
      <w:suppressAutoHyphens w:val="0"/>
      <w:spacing w:before="28" w:after="28"/>
    </w:pPr>
    <w:rPr>
      <w:lang w:eastAsia="ru-RU" w:bidi="ar-SA"/>
    </w:rPr>
  </w:style>
  <w:style w:type="paragraph" w:styleId="HTML0">
    <w:name w:val="HTML Preformatted"/>
    <w:basedOn w:val="a0"/>
    <w:rsid w:val="003405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en-US" w:eastAsia="en-US" w:bidi="ar-SA"/>
    </w:rPr>
  </w:style>
  <w:style w:type="paragraph" w:styleId="14">
    <w:name w:val="toc 1"/>
    <w:basedOn w:val="a0"/>
    <w:rsid w:val="0034059D"/>
    <w:pPr>
      <w:widowControl/>
      <w:tabs>
        <w:tab w:val="right" w:leader="dot" w:pos="11340"/>
      </w:tabs>
      <w:suppressAutoHyphens w:val="0"/>
      <w:spacing w:before="120" w:after="120"/>
      <w:ind w:left="1440" w:right="1284" w:hanging="1440"/>
    </w:pPr>
    <w:rPr>
      <w:b/>
      <w:bCs/>
      <w:caps/>
      <w:sz w:val="20"/>
      <w:szCs w:val="20"/>
      <w:lang w:eastAsia="ru-RU" w:bidi="ar-SA"/>
    </w:rPr>
  </w:style>
  <w:style w:type="paragraph" w:styleId="28">
    <w:name w:val="toc 2"/>
    <w:basedOn w:val="a0"/>
    <w:rsid w:val="0034059D"/>
    <w:pPr>
      <w:widowControl/>
      <w:tabs>
        <w:tab w:val="left" w:pos="1440"/>
        <w:tab w:val="right" w:leader="dot" w:pos="10620"/>
      </w:tabs>
      <w:suppressAutoHyphens w:val="0"/>
      <w:ind w:left="720" w:right="1104" w:hanging="480"/>
    </w:pPr>
    <w:rPr>
      <w:smallCaps/>
      <w:sz w:val="20"/>
      <w:szCs w:val="20"/>
      <w:lang w:eastAsia="ru-RU" w:bidi="ar-SA"/>
    </w:rPr>
  </w:style>
  <w:style w:type="paragraph" w:styleId="36">
    <w:name w:val="toc 3"/>
    <w:basedOn w:val="a0"/>
    <w:rsid w:val="0034059D"/>
    <w:pPr>
      <w:widowControl/>
      <w:tabs>
        <w:tab w:val="right" w:leader="dot" w:pos="9552"/>
      </w:tabs>
      <w:suppressAutoHyphens w:val="0"/>
      <w:ind w:left="480"/>
    </w:pPr>
    <w:rPr>
      <w:i/>
      <w:iCs/>
      <w:sz w:val="20"/>
      <w:szCs w:val="20"/>
      <w:lang w:eastAsia="ru-RU" w:bidi="ar-SA"/>
    </w:rPr>
  </w:style>
  <w:style w:type="paragraph" w:styleId="42">
    <w:name w:val="toc 4"/>
    <w:basedOn w:val="a0"/>
    <w:rsid w:val="0034059D"/>
    <w:pPr>
      <w:widowControl/>
      <w:tabs>
        <w:tab w:val="right" w:leader="dot" w:pos="9509"/>
      </w:tabs>
      <w:suppressAutoHyphens w:val="0"/>
      <w:ind w:left="720"/>
    </w:pPr>
    <w:rPr>
      <w:sz w:val="18"/>
      <w:szCs w:val="18"/>
      <w:lang w:eastAsia="ru-RU" w:bidi="ar-SA"/>
    </w:rPr>
  </w:style>
  <w:style w:type="paragraph" w:styleId="51">
    <w:name w:val="toc 5"/>
    <w:basedOn w:val="a0"/>
    <w:rsid w:val="0034059D"/>
    <w:pPr>
      <w:widowControl/>
      <w:tabs>
        <w:tab w:val="right" w:leader="dot" w:pos="9466"/>
      </w:tabs>
      <w:suppressAutoHyphens w:val="0"/>
      <w:ind w:left="960"/>
    </w:pPr>
    <w:rPr>
      <w:sz w:val="18"/>
      <w:szCs w:val="18"/>
      <w:lang w:eastAsia="ru-RU" w:bidi="ar-SA"/>
    </w:rPr>
  </w:style>
  <w:style w:type="paragraph" w:styleId="61">
    <w:name w:val="toc 6"/>
    <w:basedOn w:val="a0"/>
    <w:rsid w:val="0034059D"/>
    <w:pPr>
      <w:widowControl/>
      <w:tabs>
        <w:tab w:val="right" w:leader="dot" w:pos="9423"/>
      </w:tabs>
      <w:suppressAutoHyphens w:val="0"/>
      <w:ind w:left="1200"/>
    </w:pPr>
    <w:rPr>
      <w:sz w:val="18"/>
      <w:szCs w:val="18"/>
      <w:lang w:eastAsia="ru-RU" w:bidi="ar-SA"/>
    </w:rPr>
  </w:style>
  <w:style w:type="paragraph" w:styleId="71">
    <w:name w:val="toc 7"/>
    <w:basedOn w:val="a0"/>
    <w:rsid w:val="0034059D"/>
    <w:pPr>
      <w:widowControl/>
      <w:tabs>
        <w:tab w:val="right" w:leader="dot" w:pos="9380"/>
      </w:tabs>
      <w:suppressAutoHyphens w:val="0"/>
      <w:ind w:left="1440"/>
    </w:pPr>
    <w:rPr>
      <w:sz w:val="18"/>
      <w:szCs w:val="18"/>
      <w:lang w:eastAsia="ru-RU" w:bidi="ar-SA"/>
    </w:rPr>
  </w:style>
  <w:style w:type="paragraph" w:styleId="81">
    <w:name w:val="toc 8"/>
    <w:basedOn w:val="a0"/>
    <w:rsid w:val="0034059D"/>
    <w:pPr>
      <w:widowControl/>
      <w:tabs>
        <w:tab w:val="right" w:leader="dot" w:pos="9337"/>
      </w:tabs>
      <w:suppressAutoHyphens w:val="0"/>
      <w:ind w:left="1680"/>
    </w:pPr>
    <w:rPr>
      <w:sz w:val="18"/>
      <w:szCs w:val="18"/>
      <w:lang w:eastAsia="ru-RU" w:bidi="ar-SA"/>
    </w:rPr>
  </w:style>
  <w:style w:type="paragraph" w:styleId="91">
    <w:name w:val="toc 9"/>
    <w:basedOn w:val="a0"/>
    <w:rsid w:val="0034059D"/>
    <w:pPr>
      <w:widowControl/>
      <w:tabs>
        <w:tab w:val="right" w:leader="dot" w:pos="9294"/>
      </w:tabs>
      <w:suppressAutoHyphens w:val="0"/>
      <w:ind w:left="1920"/>
    </w:pPr>
    <w:rPr>
      <w:sz w:val="18"/>
      <w:szCs w:val="18"/>
      <w:lang w:eastAsia="ru-RU" w:bidi="ar-SA"/>
    </w:rPr>
  </w:style>
  <w:style w:type="paragraph" w:styleId="aff6">
    <w:name w:val="Normal Indent"/>
    <w:basedOn w:val="a0"/>
    <w:rsid w:val="0034059D"/>
    <w:pPr>
      <w:widowControl/>
      <w:suppressAutoHyphens w:val="0"/>
      <w:ind w:left="708"/>
    </w:pPr>
    <w:rPr>
      <w:lang w:eastAsia="ru-RU" w:bidi="ar-SA"/>
    </w:rPr>
  </w:style>
  <w:style w:type="paragraph" w:styleId="aff7">
    <w:name w:val="footnote text"/>
    <w:basedOn w:val="a0"/>
    <w:rsid w:val="0034059D"/>
    <w:pPr>
      <w:widowControl/>
      <w:suppressAutoHyphens w:val="0"/>
    </w:pPr>
    <w:rPr>
      <w:sz w:val="20"/>
      <w:szCs w:val="20"/>
      <w:lang w:eastAsia="ru-RU" w:bidi="ar-SA"/>
    </w:rPr>
  </w:style>
  <w:style w:type="paragraph" w:styleId="aff8">
    <w:name w:val="annotation text"/>
    <w:basedOn w:val="a0"/>
    <w:rsid w:val="0034059D"/>
    <w:pPr>
      <w:widowControl/>
      <w:suppressAutoHyphens w:val="0"/>
    </w:pPr>
    <w:rPr>
      <w:sz w:val="20"/>
      <w:szCs w:val="20"/>
      <w:lang w:eastAsia="ru-RU" w:bidi="ar-SA"/>
    </w:rPr>
  </w:style>
  <w:style w:type="paragraph" w:styleId="aff9">
    <w:name w:val="header"/>
    <w:basedOn w:val="a0"/>
    <w:rsid w:val="0034059D"/>
    <w:pPr>
      <w:widowControl/>
      <w:suppressLineNumbers/>
      <w:tabs>
        <w:tab w:val="center" w:pos="4153"/>
        <w:tab w:val="right" w:pos="8306"/>
      </w:tabs>
      <w:suppressAutoHyphens w:val="0"/>
      <w:spacing w:before="120" w:after="120"/>
      <w:jc w:val="both"/>
    </w:pPr>
    <w:rPr>
      <w:rFonts w:ascii="Arial" w:hAnsi="Arial"/>
      <w:szCs w:val="20"/>
      <w:lang w:val="en-US" w:eastAsia="en-US" w:bidi="ar-SA"/>
    </w:rPr>
  </w:style>
  <w:style w:type="paragraph" w:styleId="affa">
    <w:name w:val="footer"/>
    <w:basedOn w:val="a0"/>
    <w:rsid w:val="0034059D"/>
    <w:pPr>
      <w:widowControl/>
      <w:suppressLineNumbers/>
      <w:tabs>
        <w:tab w:val="center" w:pos="4677"/>
        <w:tab w:val="right" w:pos="9355"/>
      </w:tabs>
      <w:suppressAutoHyphens w:val="0"/>
    </w:pPr>
    <w:rPr>
      <w:lang w:val="en-US" w:eastAsia="en-US" w:bidi="ar-SA"/>
    </w:rPr>
  </w:style>
  <w:style w:type="paragraph" w:styleId="affb">
    <w:name w:val="caption"/>
    <w:basedOn w:val="a0"/>
    <w:qFormat/>
    <w:rsid w:val="0034059D"/>
    <w:pPr>
      <w:widowControl/>
      <w:suppressAutoHyphens w:val="0"/>
    </w:pPr>
    <w:rPr>
      <w:b/>
      <w:bCs/>
      <w:sz w:val="28"/>
      <w:szCs w:val="28"/>
      <w:lang w:eastAsia="ru-RU" w:bidi="ar-SA"/>
    </w:rPr>
  </w:style>
  <w:style w:type="paragraph" w:styleId="affc">
    <w:name w:val="endnote text"/>
    <w:basedOn w:val="a0"/>
    <w:rsid w:val="0034059D"/>
    <w:pPr>
      <w:widowControl/>
      <w:suppressAutoHyphens w:val="0"/>
    </w:pPr>
    <w:rPr>
      <w:sz w:val="20"/>
      <w:szCs w:val="20"/>
      <w:lang w:eastAsia="ru-RU" w:bidi="ar-SA"/>
    </w:rPr>
  </w:style>
  <w:style w:type="paragraph" w:styleId="affd">
    <w:name w:val="List Bullet"/>
    <w:basedOn w:val="a0"/>
    <w:rsid w:val="0034059D"/>
    <w:pPr>
      <w:tabs>
        <w:tab w:val="left" w:pos="1080"/>
      </w:tabs>
      <w:suppressAutoHyphens w:val="0"/>
      <w:spacing w:after="60"/>
      <w:jc w:val="both"/>
    </w:pPr>
    <w:rPr>
      <w:lang w:eastAsia="ru-RU" w:bidi="ar-SA"/>
    </w:rPr>
  </w:style>
  <w:style w:type="paragraph" w:styleId="affe">
    <w:name w:val="List Number"/>
    <w:basedOn w:val="a0"/>
    <w:rsid w:val="0034059D"/>
    <w:pPr>
      <w:widowControl/>
      <w:tabs>
        <w:tab w:val="clear" w:pos="708"/>
        <w:tab w:val="left" w:pos="720"/>
      </w:tabs>
      <w:suppressAutoHyphens w:val="0"/>
      <w:spacing w:after="60"/>
      <w:ind w:left="360" w:hanging="360"/>
      <w:jc w:val="both"/>
    </w:pPr>
    <w:rPr>
      <w:szCs w:val="20"/>
      <w:lang w:eastAsia="ru-RU" w:bidi="ar-SA"/>
    </w:rPr>
  </w:style>
  <w:style w:type="paragraph" w:styleId="29">
    <w:name w:val="List Bullet 2"/>
    <w:basedOn w:val="a0"/>
    <w:rsid w:val="0034059D"/>
    <w:pPr>
      <w:widowControl/>
      <w:tabs>
        <w:tab w:val="left" w:pos="1286"/>
      </w:tabs>
      <w:suppressAutoHyphens w:val="0"/>
      <w:spacing w:after="60"/>
      <w:ind w:left="643" w:hanging="360"/>
      <w:jc w:val="both"/>
    </w:pPr>
    <w:rPr>
      <w:szCs w:val="20"/>
      <w:lang w:eastAsia="ru-RU" w:bidi="ar-SA"/>
    </w:rPr>
  </w:style>
  <w:style w:type="paragraph" w:styleId="37">
    <w:name w:val="List Bullet 3"/>
    <w:basedOn w:val="a0"/>
    <w:rsid w:val="0034059D"/>
    <w:pPr>
      <w:widowControl/>
      <w:tabs>
        <w:tab w:val="left" w:pos="1852"/>
      </w:tabs>
      <w:suppressAutoHyphens w:val="0"/>
      <w:spacing w:after="60"/>
      <w:ind w:left="926" w:hanging="360"/>
      <w:jc w:val="both"/>
    </w:pPr>
    <w:rPr>
      <w:szCs w:val="20"/>
      <w:lang w:eastAsia="ru-RU" w:bidi="ar-SA"/>
    </w:rPr>
  </w:style>
  <w:style w:type="paragraph" w:styleId="43">
    <w:name w:val="List Bullet 4"/>
    <w:basedOn w:val="a0"/>
    <w:rsid w:val="0034059D"/>
    <w:pPr>
      <w:widowControl/>
      <w:tabs>
        <w:tab w:val="left" w:pos="2418"/>
      </w:tabs>
      <w:suppressAutoHyphens w:val="0"/>
      <w:spacing w:after="60"/>
      <w:ind w:left="1209" w:hanging="360"/>
      <w:jc w:val="both"/>
    </w:pPr>
    <w:rPr>
      <w:szCs w:val="20"/>
      <w:lang w:eastAsia="ru-RU" w:bidi="ar-SA"/>
    </w:rPr>
  </w:style>
  <w:style w:type="paragraph" w:styleId="52">
    <w:name w:val="List Bullet 5"/>
    <w:basedOn w:val="a0"/>
    <w:rsid w:val="0034059D"/>
    <w:pPr>
      <w:widowControl/>
      <w:tabs>
        <w:tab w:val="left" w:pos="2984"/>
      </w:tabs>
      <w:suppressAutoHyphens w:val="0"/>
      <w:spacing w:after="60"/>
      <w:ind w:left="1492" w:hanging="360"/>
      <w:jc w:val="both"/>
    </w:pPr>
    <w:rPr>
      <w:szCs w:val="20"/>
      <w:lang w:eastAsia="ru-RU" w:bidi="ar-SA"/>
    </w:rPr>
  </w:style>
  <w:style w:type="paragraph" w:styleId="2a">
    <w:name w:val="List Number 2"/>
    <w:basedOn w:val="a0"/>
    <w:rsid w:val="0034059D"/>
    <w:pPr>
      <w:widowControl/>
      <w:tabs>
        <w:tab w:val="left" w:pos="1286"/>
      </w:tabs>
      <w:suppressAutoHyphens w:val="0"/>
      <w:spacing w:after="60"/>
      <w:ind w:left="643" w:hanging="360"/>
      <w:jc w:val="both"/>
    </w:pPr>
    <w:rPr>
      <w:szCs w:val="20"/>
      <w:lang w:eastAsia="ru-RU" w:bidi="ar-SA"/>
    </w:rPr>
  </w:style>
  <w:style w:type="paragraph" w:styleId="38">
    <w:name w:val="List Number 3"/>
    <w:basedOn w:val="a0"/>
    <w:rsid w:val="0034059D"/>
    <w:pPr>
      <w:widowControl/>
      <w:tabs>
        <w:tab w:val="left" w:pos="1852"/>
      </w:tabs>
      <w:suppressAutoHyphens w:val="0"/>
      <w:spacing w:after="60"/>
      <w:ind w:left="926" w:hanging="360"/>
      <w:jc w:val="both"/>
    </w:pPr>
    <w:rPr>
      <w:szCs w:val="20"/>
      <w:lang w:eastAsia="ru-RU" w:bidi="ar-SA"/>
    </w:rPr>
  </w:style>
  <w:style w:type="paragraph" w:styleId="44">
    <w:name w:val="List Number 4"/>
    <w:basedOn w:val="a0"/>
    <w:rsid w:val="0034059D"/>
    <w:pPr>
      <w:widowControl/>
      <w:tabs>
        <w:tab w:val="left" w:pos="2418"/>
      </w:tabs>
      <w:suppressAutoHyphens w:val="0"/>
      <w:spacing w:after="60"/>
      <w:ind w:left="1209" w:hanging="360"/>
      <w:jc w:val="both"/>
    </w:pPr>
    <w:rPr>
      <w:szCs w:val="20"/>
      <w:lang w:eastAsia="ru-RU" w:bidi="ar-SA"/>
    </w:rPr>
  </w:style>
  <w:style w:type="paragraph" w:styleId="53">
    <w:name w:val="List Number 5"/>
    <w:basedOn w:val="a0"/>
    <w:rsid w:val="0034059D"/>
    <w:pPr>
      <w:widowControl/>
      <w:tabs>
        <w:tab w:val="left" w:pos="2984"/>
      </w:tabs>
      <w:suppressAutoHyphens w:val="0"/>
      <w:spacing w:after="60"/>
      <w:ind w:left="1492" w:hanging="360"/>
      <w:jc w:val="both"/>
    </w:pPr>
    <w:rPr>
      <w:szCs w:val="20"/>
      <w:lang w:eastAsia="ru-RU" w:bidi="ar-SA"/>
    </w:rPr>
  </w:style>
  <w:style w:type="paragraph" w:customStyle="1" w:styleId="afff">
    <w:name w:val="Заглавие"/>
    <w:basedOn w:val="a0"/>
    <w:next w:val="afff0"/>
    <w:rsid w:val="0034059D"/>
    <w:pPr>
      <w:widowControl/>
      <w:suppressAutoHyphens w:val="0"/>
      <w:jc w:val="center"/>
    </w:pPr>
    <w:rPr>
      <w:b/>
      <w:bCs/>
      <w:sz w:val="28"/>
      <w:szCs w:val="20"/>
      <w:lang w:eastAsia="ru-RU" w:bidi="ar-SA"/>
    </w:rPr>
  </w:style>
  <w:style w:type="paragraph" w:styleId="afff0">
    <w:name w:val="Subtitle"/>
    <w:basedOn w:val="a0"/>
    <w:next w:val="a1"/>
    <w:rsid w:val="0034059D"/>
    <w:pPr>
      <w:widowControl/>
      <w:suppressAutoHyphens w:val="0"/>
      <w:spacing w:after="60"/>
      <w:jc w:val="center"/>
    </w:pPr>
    <w:rPr>
      <w:rFonts w:ascii="Arial" w:hAnsi="Arial"/>
      <w:i/>
      <w:iCs/>
      <w:sz w:val="28"/>
      <w:szCs w:val="20"/>
      <w:lang w:val="en-US" w:eastAsia="en-US" w:bidi="ar-SA"/>
    </w:rPr>
  </w:style>
  <w:style w:type="paragraph" w:styleId="afff1">
    <w:name w:val="Body Text Indent"/>
    <w:basedOn w:val="a1"/>
    <w:rsid w:val="0034059D"/>
    <w:pPr>
      <w:ind w:firstLine="210"/>
    </w:pPr>
    <w:rPr>
      <w:szCs w:val="24"/>
    </w:rPr>
  </w:style>
  <w:style w:type="paragraph" w:styleId="afff2">
    <w:name w:val="List Continue"/>
    <w:basedOn w:val="a0"/>
    <w:rsid w:val="0034059D"/>
    <w:pPr>
      <w:widowControl/>
      <w:suppressAutoHyphens w:val="0"/>
      <w:spacing w:after="120"/>
      <w:ind w:left="283"/>
    </w:pPr>
    <w:rPr>
      <w:lang w:eastAsia="ru-RU" w:bidi="ar-SA"/>
    </w:rPr>
  </w:style>
  <w:style w:type="paragraph" w:styleId="45">
    <w:name w:val="List Continue 4"/>
    <w:basedOn w:val="a0"/>
    <w:rsid w:val="0034059D"/>
    <w:pPr>
      <w:widowControl/>
      <w:suppressAutoHyphens w:val="0"/>
      <w:spacing w:after="120"/>
      <w:ind w:left="1132"/>
      <w:jc w:val="both"/>
    </w:pPr>
    <w:rPr>
      <w:lang w:eastAsia="ru-RU" w:bidi="ar-SA"/>
    </w:rPr>
  </w:style>
  <w:style w:type="paragraph" w:styleId="afff3">
    <w:name w:val="Date"/>
    <w:basedOn w:val="a0"/>
    <w:rsid w:val="0034059D"/>
    <w:pPr>
      <w:widowControl/>
      <w:suppressAutoHyphens w:val="0"/>
      <w:spacing w:after="60"/>
      <w:jc w:val="both"/>
    </w:pPr>
    <w:rPr>
      <w:szCs w:val="20"/>
      <w:lang w:eastAsia="ru-RU" w:bidi="ar-SA"/>
    </w:rPr>
  </w:style>
  <w:style w:type="paragraph" w:styleId="2b">
    <w:name w:val="Body Text First Indent 2"/>
    <w:basedOn w:val="afff1"/>
    <w:rsid w:val="0034059D"/>
    <w:pPr>
      <w:ind w:left="283"/>
    </w:pPr>
  </w:style>
  <w:style w:type="paragraph" w:styleId="2c">
    <w:name w:val="Body Text 2"/>
    <w:basedOn w:val="a0"/>
    <w:rsid w:val="0034059D"/>
    <w:pPr>
      <w:widowControl/>
      <w:suppressAutoHyphens w:val="0"/>
      <w:spacing w:after="120" w:line="480" w:lineRule="auto"/>
    </w:pPr>
    <w:rPr>
      <w:lang w:eastAsia="ru-RU" w:bidi="ar-SA"/>
    </w:rPr>
  </w:style>
  <w:style w:type="paragraph" w:styleId="39">
    <w:name w:val="Body Text 3"/>
    <w:basedOn w:val="a0"/>
    <w:rsid w:val="0034059D"/>
    <w:pPr>
      <w:widowControl/>
      <w:suppressAutoHyphens w:val="0"/>
      <w:jc w:val="both"/>
    </w:pPr>
    <w:rPr>
      <w:szCs w:val="20"/>
      <w:lang w:eastAsia="ru-RU" w:bidi="ar-SA"/>
    </w:rPr>
  </w:style>
  <w:style w:type="paragraph" w:styleId="3a">
    <w:name w:val="Body Text Indent 3"/>
    <w:basedOn w:val="a0"/>
    <w:rsid w:val="0034059D"/>
    <w:pPr>
      <w:widowControl/>
      <w:suppressAutoHyphens w:val="0"/>
      <w:spacing w:after="120"/>
      <w:ind w:left="283"/>
      <w:jc w:val="both"/>
    </w:pPr>
    <w:rPr>
      <w:sz w:val="16"/>
      <w:szCs w:val="20"/>
      <w:lang w:val="en-US" w:eastAsia="en-US" w:bidi="ar-SA"/>
    </w:rPr>
  </w:style>
  <w:style w:type="paragraph" w:styleId="afff4">
    <w:name w:val="Block Text"/>
    <w:basedOn w:val="a0"/>
    <w:rsid w:val="0034059D"/>
    <w:pPr>
      <w:widowControl/>
      <w:suppressAutoHyphens w:val="0"/>
      <w:spacing w:after="120"/>
      <w:ind w:left="1440" w:right="1440"/>
      <w:jc w:val="both"/>
    </w:pPr>
    <w:rPr>
      <w:szCs w:val="20"/>
      <w:lang w:eastAsia="ru-RU" w:bidi="ar-SA"/>
    </w:rPr>
  </w:style>
  <w:style w:type="paragraph" w:styleId="afff5">
    <w:name w:val="Document Map"/>
    <w:basedOn w:val="a0"/>
    <w:rsid w:val="0034059D"/>
    <w:pPr>
      <w:widowControl/>
      <w:shd w:val="clear" w:color="auto" w:fill="000080"/>
      <w:suppressAutoHyphens w:val="0"/>
    </w:pPr>
    <w:rPr>
      <w:rFonts w:ascii="Tahoma" w:hAnsi="Tahoma" w:cs="Tahoma"/>
      <w:lang w:eastAsia="ru-RU" w:bidi="ar-SA"/>
    </w:rPr>
  </w:style>
  <w:style w:type="paragraph" w:styleId="afff6">
    <w:name w:val="Plain Text"/>
    <w:basedOn w:val="a0"/>
    <w:rsid w:val="0034059D"/>
    <w:pPr>
      <w:widowControl/>
      <w:suppressAutoHyphens w:val="0"/>
    </w:pPr>
    <w:rPr>
      <w:rFonts w:ascii="Courier New" w:hAnsi="Courier New"/>
      <w:sz w:val="20"/>
      <w:szCs w:val="20"/>
      <w:lang w:val="en-US" w:eastAsia="en-US" w:bidi="ar-SA"/>
    </w:rPr>
  </w:style>
  <w:style w:type="paragraph" w:styleId="afff7">
    <w:name w:val="annotation subject"/>
    <w:basedOn w:val="aff8"/>
    <w:rsid w:val="0034059D"/>
    <w:rPr>
      <w:b/>
      <w:bCs/>
      <w:lang w:val="en-US" w:eastAsia="en-US"/>
    </w:rPr>
  </w:style>
  <w:style w:type="paragraph" w:styleId="afff8">
    <w:name w:val="Balloon Text"/>
    <w:basedOn w:val="a0"/>
    <w:rsid w:val="0034059D"/>
    <w:pPr>
      <w:suppressAutoHyphens w:val="0"/>
    </w:pPr>
    <w:rPr>
      <w:rFonts w:ascii="Tahoma" w:hAnsi="Tahoma"/>
      <w:sz w:val="16"/>
      <w:szCs w:val="16"/>
      <w:lang w:val="en-US" w:eastAsia="en-US" w:bidi="ar-SA"/>
    </w:rPr>
  </w:style>
  <w:style w:type="paragraph" w:styleId="afff9">
    <w:name w:val="No Spacing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fffa">
    <w:name w:val="Revision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 Paragraph"/>
    <w:basedOn w:val="a0"/>
    <w:uiPriority w:val="34"/>
    <w:qFormat/>
    <w:rsid w:val="0034059D"/>
    <w:pPr>
      <w:widowControl/>
      <w:suppressAutoHyphens w:val="0"/>
      <w:spacing w:after="60"/>
      <w:ind w:left="708"/>
      <w:jc w:val="both"/>
    </w:pPr>
    <w:rPr>
      <w:lang w:eastAsia="ru-RU" w:bidi="ar-SA"/>
    </w:rPr>
  </w:style>
  <w:style w:type="paragraph" w:customStyle="1" w:styleId="15">
    <w:name w:val="Обычный1"/>
    <w:link w:val="CharChar"/>
    <w:rsid w:val="0034059D"/>
    <w:pPr>
      <w:widowControl w:val="0"/>
      <w:tabs>
        <w:tab w:val="left" w:pos="708"/>
      </w:tabs>
      <w:suppressAutoHyphens/>
      <w:spacing w:after="0" w:line="312" w:lineRule="auto"/>
      <w:ind w:firstLine="420"/>
      <w:jc w:val="both"/>
    </w:pPr>
    <w:rPr>
      <w:rFonts w:ascii="Courier New" w:eastAsia="Times New Roman" w:hAnsi="Courier New" w:cs="Times New Roman"/>
      <w:sz w:val="18"/>
      <w:szCs w:val="20"/>
    </w:rPr>
  </w:style>
  <w:style w:type="paragraph" w:customStyle="1" w:styleId="ConsNormal">
    <w:name w:val="ConsNormal"/>
    <w:rsid w:val="0034059D"/>
    <w:pPr>
      <w:widowControl w:val="0"/>
      <w:tabs>
        <w:tab w:val="left" w:pos="708"/>
      </w:tabs>
      <w:suppressAutoHyphens/>
      <w:spacing w:after="0" w:line="100" w:lineRule="atLeast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0">
    <w:name w:val="ConsNonformat"/>
    <w:rsid w:val="0034059D"/>
    <w:pPr>
      <w:widowControl w:val="0"/>
      <w:tabs>
        <w:tab w:val="left" w:pos="708"/>
      </w:tabs>
      <w:suppressAutoHyphens/>
      <w:spacing w:after="0" w:line="100" w:lineRule="atLeas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ffc">
    <w:name w:val="Раздел"/>
    <w:basedOn w:val="a0"/>
    <w:rsid w:val="0034059D"/>
    <w:pPr>
      <w:widowControl/>
      <w:tabs>
        <w:tab w:val="left" w:pos="2160"/>
      </w:tabs>
      <w:suppressAutoHyphens w:val="0"/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  <w:lang w:eastAsia="ru-RU" w:bidi="ar-SA"/>
    </w:rPr>
  </w:style>
  <w:style w:type="paragraph" w:customStyle="1" w:styleId="afffd">
    <w:name w:val="Часть"/>
    <w:basedOn w:val="a0"/>
    <w:rsid w:val="0034059D"/>
    <w:pPr>
      <w:widowControl/>
      <w:tabs>
        <w:tab w:val="left" w:pos="2880"/>
      </w:tabs>
      <w:suppressAutoHyphens w:val="0"/>
      <w:spacing w:after="60"/>
      <w:ind w:left="720" w:hanging="720"/>
      <w:jc w:val="center"/>
    </w:pPr>
    <w:rPr>
      <w:rFonts w:ascii="Arial" w:hAnsi="Arial"/>
      <w:b/>
      <w:caps/>
      <w:sz w:val="32"/>
      <w:szCs w:val="20"/>
      <w:lang w:eastAsia="ru-RU" w:bidi="ar-SA"/>
    </w:rPr>
  </w:style>
  <w:style w:type="paragraph" w:customStyle="1" w:styleId="3b">
    <w:name w:val="Раздел 3"/>
    <w:basedOn w:val="a0"/>
    <w:rsid w:val="0034059D"/>
    <w:pPr>
      <w:widowControl/>
      <w:tabs>
        <w:tab w:val="clear" w:pos="708"/>
        <w:tab w:val="left" w:pos="720"/>
      </w:tabs>
      <w:suppressAutoHyphens w:val="0"/>
      <w:spacing w:before="120" w:after="120"/>
      <w:ind w:left="360" w:hanging="360"/>
      <w:jc w:val="center"/>
    </w:pPr>
    <w:rPr>
      <w:b/>
      <w:szCs w:val="20"/>
      <w:lang w:eastAsia="ru-RU" w:bidi="ar-SA"/>
    </w:rPr>
  </w:style>
  <w:style w:type="paragraph" w:customStyle="1" w:styleId="afffe">
    <w:name w:val="Условия контракта"/>
    <w:basedOn w:val="a0"/>
    <w:rsid w:val="0034059D"/>
    <w:pPr>
      <w:widowControl/>
      <w:tabs>
        <w:tab w:val="left" w:pos="2880"/>
      </w:tabs>
      <w:suppressAutoHyphens w:val="0"/>
      <w:spacing w:before="240" w:after="120"/>
      <w:ind w:left="720" w:hanging="720"/>
      <w:jc w:val="both"/>
    </w:pPr>
    <w:rPr>
      <w:b/>
      <w:szCs w:val="20"/>
      <w:lang w:eastAsia="ru-RU" w:bidi="ar-SA"/>
    </w:rPr>
  </w:style>
  <w:style w:type="paragraph" w:customStyle="1" w:styleId="Instruction">
    <w:name w:val="Instruction"/>
    <w:basedOn w:val="2c"/>
    <w:rsid w:val="0034059D"/>
    <w:pPr>
      <w:tabs>
        <w:tab w:val="clear" w:pos="708"/>
        <w:tab w:val="left" w:pos="720"/>
      </w:tabs>
      <w:spacing w:before="180" w:after="60" w:line="100" w:lineRule="atLeast"/>
      <w:ind w:left="360" w:hanging="360"/>
      <w:jc w:val="both"/>
    </w:pPr>
    <w:rPr>
      <w:b/>
      <w:szCs w:val="20"/>
    </w:rPr>
  </w:style>
  <w:style w:type="paragraph" w:customStyle="1" w:styleId="affff">
    <w:name w:val="Тендерные данные"/>
    <w:basedOn w:val="a0"/>
    <w:rsid w:val="0034059D"/>
    <w:pPr>
      <w:widowControl/>
      <w:tabs>
        <w:tab w:val="left" w:pos="1985"/>
      </w:tabs>
      <w:suppressAutoHyphens w:val="0"/>
      <w:spacing w:before="120" w:after="60"/>
      <w:jc w:val="both"/>
    </w:pPr>
    <w:rPr>
      <w:b/>
      <w:szCs w:val="20"/>
      <w:lang w:eastAsia="ru-RU" w:bidi="ar-SA"/>
    </w:rPr>
  </w:style>
  <w:style w:type="paragraph" w:customStyle="1" w:styleId="affff0">
    <w:name w:val="Îáû÷íûé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1">
    <w:name w:val="Íîðìàëüíûé"/>
    <w:rsid w:val="0034059D"/>
    <w:pPr>
      <w:tabs>
        <w:tab w:val="left" w:pos="708"/>
      </w:tabs>
      <w:suppressAutoHyphens/>
      <w:spacing w:after="0" w:line="100" w:lineRule="atLeas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affff2">
    <w:name w:val="Подраздел"/>
    <w:basedOn w:val="a0"/>
    <w:rsid w:val="0034059D"/>
    <w:pPr>
      <w:widowControl/>
      <w:spacing w:before="240" w:after="120"/>
      <w:jc w:val="center"/>
    </w:pPr>
    <w:rPr>
      <w:rFonts w:ascii="TimesDL" w:hAnsi="TimesDL"/>
      <w:b/>
      <w:smallCaps/>
      <w:spacing w:val="-2"/>
      <w:szCs w:val="20"/>
      <w:lang w:eastAsia="ru-RU" w:bidi="ar-SA"/>
    </w:rPr>
  </w:style>
  <w:style w:type="paragraph" w:customStyle="1" w:styleId="affff3">
    <w:name w:val="Готовый"/>
    <w:basedOn w:val="a0"/>
    <w:rsid w:val="0034059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z w:val="20"/>
      <w:szCs w:val="20"/>
      <w:lang w:eastAsia="ru-RU" w:bidi="ar-SA"/>
    </w:rPr>
  </w:style>
  <w:style w:type="paragraph" w:customStyle="1" w:styleId="affff4">
    <w:name w:val="Ãîòîâûé"/>
    <w:basedOn w:val="a0"/>
    <w:rsid w:val="0034059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z w:val="20"/>
      <w:szCs w:val="20"/>
      <w:lang w:eastAsia="ru-RU" w:bidi="ar-SA"/>
    </w:rPr>
  </w:style>
  <w:style w:type="paragraph" w:customStyle="1" w:styleId="210">
    <w:name w:val="Основной текст 21"/>
    <w:basedOn w:val="a0"/>
    <w:rsid w:val="0034059D"/>
    <w:pPr>
      <w:widowControl/>
      <w:suppressAutoHyphens w:val="0"/>
      <w:ind w:firstLine="567"/>
      <w:jc w:val="both"/>
    </w:pPr>
    <w:rPr>
      <w:lang w:eastAsia="ru-RU" w:bidi="ar-SA"/>
    </w:rPr>
  </w:style>
  <w:style w:type="paragraph" w:customStyle="1" w:styleId="FR1">
    <w:name w:val="FR1"/>
    <w:rsid w:val="0034059D"/>
    <w:pPr>
      <w:widowControl w:val="0"/>
      <w:tabs>
        <w:tab w:val="left" w:pos="708"/>
      </w:tabs>
      <w:suppressAutoHyphens/>
      <w:spacing w:after="0" w:line="300" w:lineRule="auto"/>
      <w:ind w:firstLine="500"/>
    </w:pPr>
    <w:rPr>
      <w:rFonts w:ascii="Arial" w:eastAsia="Times New Roman" w:hAnsi="Arial" w:cs="Times New Roman"/>
      <w:sz w:val="16"/>
      <w:szCs w:val="20"/>
    </w:rPr>
  </w:style>
  <w:style w:type="paragraph" w:customStyle="1" w:styleId="ConsTitle">
    <w:name w:val="ConsTitle"/>
    <w:rsid w:val="0034059D"/>
    <w:pPr>
      <w:widowControl w:val="0"/>
      <w:tabs>
        <w:tab w:val="left" w:pos="708"/>
      </w:tabs>
      <w:suppressAutoHyphens/>
      <w:spacing w:after="0" w:line="100" w:lineRule="atLeast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fff5">
    <w:name w:val="Типовой абзац"/>
    <w:basedOn w:val="a0"/>
    <w:rsid w:val="0034059D"/>
    <w:pPr>
      <w:widowControl/>
      <w:suppressAutoHyphens w:val="0"/>
      <w:spacing w:before="120"/>
      <w:ind w:firstLine="720"/>
      <w:jc w:val="both"/>
    </w:pPr>
    <w:rPr>
      <w:lang w:eastAsia="ru-RU" w:bidi="ar-SA"/>
    </w:rPr>
  </w:style>
  <w:style w:type="paragraph" w:customStyle="1" w:styleId="affff6">
    <w:name w:val="Форматированный"/>
    <w:basedOn w:val="a0"/>
    <w:rsid w:val="0034059D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z w:val="20"/>
      <w:szCs w:val="20"/>
      <w:lang w:eastAsia="ru-RU" w:bidi="ar-SA"/>
    </w:rPr>
  </w:style>
  <w:style w:type="paragraph" w:customStyle="1" w:styleId="ConsCell">
    <w:name w:val="ConsCell"/>
    <w:rsid w:val="0034059D"/>
    <w:pPr>
      <w:widowControl w:val="0"/>
      <w:tabs>
        <w:tab w:val="left" w:pos="708"/>
      </w:tabs>
      <w:suppressAutoHyphens/>
      <w:spacing w:after="0" w:line="100" w:lineRule="atLeast"/>
    </w:pPr>
    <w:rPr>
      <w:rFonts w:ascii="Arial" w:eastAsia="Times New Roman" w:hAnsi="Arial" w:cs="Arial"/>
      <w:sz w:val="20"/>
      <w:szCs w:val="20"/>
    </w:rPr>
  </w:style>
  <w:style w:type="paragraph" w:customStyle="1" w:styleId="111">
    <w:name w:val="Заголовок 11"/>
    <w:basedOn w:val="15"/>
    <w:rsid w:val="0034059D"/>
    <w:pPr>
      <w:keepNext/>
      <w:widowControl/>
      <w:spacing w:before="120" w:after="600" w:line="100" w:lineRule="atLeast"/>
      <w:ind w:firstLine="340"/>
      <w:jc w:val="center"/>
    </w:pPr>
    <w:rPr>
      <w:rFonts w:ascii="Times New Roman" w:hAnsi="Times New Roman"/>
      <w:b/>
      <w:sz w:val="32"/>
    </w:rPr>
  </w:style>
  <w:style w:type="paragraph" w:customStyle="1" w:styleId="211">
    <w:name w:val="Заголовок 21"/>
    <w:basedOn w:val="15"/>
    <w:rsid w:val="0034059D"/>
    <w:pPr>
      <w:keepNext/>
      <w:keepLines/>
      <w:widowControl/>
      <w:spacing w:before="240" w:after="120" w:line="100" w:lineRule="atLeast"/>
      <w:ind w:firstLine="0"/>
      <w:jc w:val="center"/>
    </w:pPr>
    <w:rPr>
      <w:rFonts w:ascii="Times New Roman" w:hAnsi="Times New Roman"/>
      <w:b/>
      <w:sz w:val="24"/>
    </w:rPr>
  </w:style>
  <w:style w:type="paragraph" w:customStyle="1" w:styleId="BT2">
    <w:name w:val="BT2"/>
    <w:rsid w:val="0034059D"/>
    <w:pPr>
      <w:tabs>
        <w:tab w:val="left" w:pos="1275"/>
      </w:tabs>
      <w:suppressAutoHyphens/>
      <w:spacing w:before="85" w:after="0" w:line="340" w:lineRule="atLeast"/>
      <w:ind w:left="567" w:right="567" w:firstLine="850"/>
      <w:jc w:val="both"/>
    </w:pPr>
    <w:rPr>
      <w:rFonts w:ascii="Arial" w:eastAsia="Times New Roman" w:hAnsi="Arial" w:cs="Times New Roman"/>
      <w:color w:val="000000"/>
      <w:szCs w:val="20"/>
    </w:rPr>
  </w:style>
  <w:style w:type="paragraph" w:customStyle="1" w:styleId="2110">
    <w:name w:val="Основной текст 211"/>
    <w:basedOn w:val="15"/>
    <w:rsid w:val="0034059D"/>
    <w:pPr>
      <w:spacing w:line="100" w:lineRule="atLeast"/>
      <w:ind w:firstLine="708"/>
    </w:pPr>
    <w:rPr>
      <w:rFonts w:ascii="Times New Roman" w:hAnsi="Times New Roman"/>
      <w:sz w:val="24"/>
    </w:rPr>
  </w:style>
  <w:style w:type="paragraph" w:customStyle="1" w:styleId="54">
    <w:name w:val="5"/>
    <w:rsid w:val="0034059D"/>
    <w:pPr>
      <w:tabs>
        <w:tab w:val="left" w:pos="3543"/>
      </w:tabs>
      <w:suppressAutoHyphens/>
      <w:spacing w:before="56" w:after="0" w:line="215" w:lineRule="atLeast"/>
      <w:ind w:left="2835" w:right="340" w:hanging="1475"/>
      <w:jc w:val="both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Web">
    <w:name w:val="Обычный (Web)"/>
    <w:basedOn w:val="a0"/>
    <w:rsid w:val="0034059D"/>
    <w:pPr>
      <w:widowControl/>
      <w:suppressAutoHyphens w:val="0"/>
      <w:spacing w:before="28" w:after="28"/>
    </w:pPr>
    <w:rPr>
      <w:lang w:eastAsia="ru-RU" w:bidi="ar-SA"/>
    </w:rPr>
  </w:style>
  <w:style w:type="paragraph" w:customStyle="1" w:styleId="affff7">
    <w:name w:val="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ConsPlusNormal">
    <w:name w:val="ConsPlusNormal"/>
    <w:rsid w:val="0034059D"/>
    <w:pPr>
      <w:widowControl w:val="0"/>
      <w:tabs>
        <w:tab w:val="left" w:pos="708"/>
      </w:tabs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34059D"/>
    <w:pPr>
      <w:widowControl w:val="0"/>
      <w:tabs>
        <w:tab w:val="left" w:pos="708"/>
      </w:tabs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CharCharCharChar">
    <w:name w:val="Знак Знак Char Char Знак Знак Char Char 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Pa72">
    <w:name w:val="Pa7+2"/>
    <w:basedOn w:val="a0"/>
    <w:rsid w:val="0034059D"/>
    <w:pPr>
      <w:widowControl/>
      <w:suppressAutoHyphens w:val="0"/>
      <w:spacing w:before="260" w:line="201" w:lineRule="atLeast"/>
    </w:pPr>
    <w:rPr>
      <w:rFonts w:ascii="GaramondC" w:hAnsi="GaramondC"/>
      <w:lang w:eastAsia="ru-RU" w:bidi="ar-SA"/>
    </w:rPr>
  </w:style>
  <w:style w:type="paragraph" w:customStyle="1" w:styleId="VedTitle">
    <w:name w:val="VedTitle"/>
    <w:basedOn w:val="afff"/>
    <w:rsid w:val="0034059D"/>
    <w:pPr>
      <w:suppressAutoHyphens/>
      <w:spacing w:before="120" w:after="120"/>
    </w:pPr>
    <w:rPr>
      <w:rFonts w:ascii="Arial" w:hAnsi="Arial"/>
      <w:color w:val="000000"/>
      <w:lang w:eastAsia="ar-SA"/>
    </w:rPr>
  </w:style>
  <w:style w:type="paragraph" w:customStyle="1" w:styleId="Pa421">
    <w:name w:val="Pa42+1"/>
    <w:basedOn w:val="a"/>
    <w:rsid w:val="0034059D"/>
    <w:pPr>
      <w:spacing w:line="241" w:lineRule="atLeast"/>
    </w:pPr>
    <w:rPr>
      <w:color w:val="00000A"/>
    </w:rPr>
  </w:style>
  <w:style w:type="paragraph" w:customStyle="1" w:styleId="CharCharCharChar0">
    <w:name w:val="Знак Знак Char Char Знак Знак Char Char Знак Знак Знак 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FR2">
    <w:name w:val="FR2"/>
    <w:rsid w:val="0034059D"/>
    <w:pPr>
      <w:widowControl w:val="0"/>
      <w:tabs>
        <w:tab w:val="left" w:pos="708"/>
      </w:tabs>
      <w:suppressAutoHyphens/>
      <w:spacing w:after="0" w:line="100" w:lineRule="atLeast"/>
      <w:jc w:val="both"/>
    </w:pPr>
    <w:rPr>
      <w:rFonts w:ascii="Arial" w:eastAsia="Times New Roman" w:hAnsi="Arial" w:cs="Times New Roman"/>
      <w:sz w:val="28"/>
      <w:szCs w:val="20"/>
    </w:rPr>
  </w:style>
  <w:style w:type="paragraph" w:customStyle="1" w:styleId="affff8">
    <w:name w:val="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2d">
    <w:name w:val="Стиль2"/>
    <w:basedOn w:val="2a"/>
    <w:rsid w:val="0034059D"/>
    <w:pPr>
      <w:keepNext/>
      <w:keepLines/>
      <w:widowControl w:val="0"/>
      <w:suppressLineNumbers/>
      <w:suppressAutoHyphens/>
    </w:pPr>
    <w:rPr>
      <w:b/>
    </w:rPr>
  </w:style>
  <w:style w:type="paragraph" w:customStyle="1" w:styleId="112">
    <w:name w:val="заголовок 11"/>
    <w:basedOn w:val="a0"/>
    <w:rsid w:val="0034059D"/>
    <w:pPr>
      <w:keepNext/>
      <w:widowControl/>
      <w:suppressAutoHyphens w:val="0"/>
      <w:jc w:val="center"/>
    </w:pPr>
    <w:rPr>
      <w:szCs w:val="20"/>
      <w:lang w:eastAsia="ru-RU" w:bidi="ar-SA"/>
    </w:rPr>
  </w:style>
  <w:style w:type="paragraph" w:customStyle="1" w:styleId="3c">
    <w:name w:val="3"/>
    <w:basedOn w:val="a0"/>
    <w:rsid w:val="0034059D"/>
    <w:pPr>
      <w:widowControl/>
      <w:suppressAutoHyphens w:val="0"/>
      <w:jc w:val="both"/>
    </w:pPr>
    <w:rPr>
      <w:lang w:eastAsia="ru-RU" w:bidi="ar-SA"/>
    </w:rPr>
  </w:style>
  <w:style w:type="paragraph" w:customStyle="1" w:styleId="-0">
    <w:name w:val="Контракт-пункт"/>
    <w:basedOn w:val="a0"/>
    <w:rsid w:val="0034059D"/>
    <w:pPr>
      <w:widowControl/>
      <w:suppressAutoHyphens w:val="0"/>
      <w:ind w:firstLine="720"/>
      <w:jc w:val="center"/>
    </w:pPr>
    <w:rPr>
      <w:b/>
      <w:szCs w:val="20"/>
      <w:lang w:eastAsia="ru-RU" w:bidi="ar-SA"/>
    </w:rPr>
  </w:style>
  <w:style w:type="paragraph" w:customStyle="1" w:styleId="affff9">
    <w:name w:val="Словарная статья"/>
    <w:basedOn w:val="a0"/>
    <w:rsid w:val="0034059D"/>
    <w:pPr>
      <w:widowControl/>
      <w:suppressAutoHyphens w:val="0"/>
      <w:ind w:right="118"/>
      <w:jc w:val="both"/>
    </w:pPr>
    <w:rPr>
      <w:rFonts w:ascii="Arial" w:hAnsi="Arial"/>
      <w:sz w:val="20"/>
      <w:szCs w:val="20"/>
      <w:lang w:eastAsia="ru-RU" w:bidi="ar-SA"/>
    </w:rPr>
  </w:style>
  <w:style w:type="paragraph" w:customStyle="1" w:styleId="affffa">
    <w:name w:val="КД_ШрифтВТаблице"/>
    <w:basedOn w:val="a0"/>
    <w:rsid w:val="0034059D"/>
    <w:pPr>
      <w:widowControl/>
      <w:suppressAutoHyphens w:val="0"/>
    </w:pPr>
    <w:rPr>
      <w:szCs w:val="20"/>
      <w:lang w:eastAsia="ru-RU" w:bidi="ar-SA"/>
    </w:rPr>
  </w:style>
  <w:style w:type="paragraph" w:customStyle="1" w:styleId="affffb">
    <w:name w:val="_Текст"/>
    <w:basedOn w:val="a0"/>
    <w:rsid w:val="0034059D"/>
    <w:pPr>
      <w:widowControl/>
      <w:suppressAutoHyphens w:val="0"/>
      <w:ind w:right="454" w:firstLine="720"/>
      <w:jc w:val="both"/>
    </w:pPr>
    <w:rPr>
      <w:sz w:val="28"/>
      <w:szCs w:val="20"/>
      <w:lang w:eastAsia="ru-RU" w:bidi="ar-SA"/>
    </w:rPr>
  </w:style>
  <w:style w:type="paragraph" w:customStyle="1" w:styleId="affffc">
    <w:name w:val="КД_Текст"/>
    <w:basedOn w:val="a0"/>
    <w:rsid w:val="0034059D"/>
    <w:pPr>
      <w:widowControl/>
      <w:suppressAutoHyphens w:val="0"/>
      <w:ind w:firstLine="720"/>
      <w:jc w:val="both"/>
    </w:pPr>
    <w:rPr>
      <w:sz w:val="26"/>
      <w:szCs w:val="20"/>
      <w:lang w:eastAsia="ru-RU" w:bidi="ar-SA"/>
    </w:rPr>
  </w:style>
  <w:style w:type="paragraph" w:customStyle="1" w:styleId="affffd">
    <w:name w:val="КД_Обычный"/>
    <w:basedOn w:val="a0"/>
    <w:rsid w:val="0034059D"/>
    <w:pPr>
      <w:widowControl/>
      <w:suppressAutoHyphens w:val="0"/>
    </w:pPr>
    <w:rPr>
      <w:sz w:val="26"/>
      <w:szCs w:val="20"/>
      <w:lang w:eastAsia="ru-RU" w:bidi="ar-SA"/>
    </w:rPr>
  </w:style>
  <w:style w:type="paragraph" w:customStyle="1" w:styleId="affffe">
    <w:name w:val="КД_Шрифт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afffff">
    <w:name w:val="КД_Раздел"/>
    <w:basedOn w:val="a0"/>
    <w:rsid w:val="0034059D"/>
    <w:pPr>
      <w:keepNext/>
      <w:keepLines/>
      <w:pageBreakBefore/>
      <w:widowControl/>
      <w:suppressAutoHyphens w:val="0"/>
      <w:jc w:val="center"/>
    </w:pPr>
    <w:rPr>
      <w:b/>
      <w:sz w:val="32"/>
      <w:lang w:eastAsia="ru-RU" w:bidi="ar-SA"/>
    </w:rPr>
  </w:style>
  <w:style w:type="paragraph" w:customStyle="1" w:styleId="afffff0">
    <w:name w:val="КД_Пункт"/>
    <w:basedOn w:val="affffc"/>
    <w:rsid w:val="0034059D"/>
    <w:pPr>
      <w:keepNext/>
      <w:keepLines/>
    </w:pPr>
    <w:rPr>
      <w:b/>
      <w:sz w:val="28"/>
    </w:rPr>
  </w:style>
  <w:style w:type="paragraph" w:customStyle="1" w:styleId="16">
    <w:name w:val="Основной текст1"/>
    <w:basedOn w:val="a0"/>
    <w:rsid w:val="0034059D"/>
    <w:pPr>
      <w:widowControl/>
      <w:jc w:val="both"/>
    </w:pPr>
    <w:rPr>
      <w:szCs w:val="20"/>
      <w:lang w:eastAsia="ru-RU" w:bidi="ar-SA"/>
    </w:rPr>
  </w:style>
  <w:style w:type="paragraph" w:customStyle="1" w:styleId="CMBNormal">
    <w:name w:val="CMB Normal"/>
    <w:basedOn w:val="a0"/>
    <w:rsid w:val="0034059D"/>
    <w:pPr>
      <w:widowControl/>
      <w:suppressAutoHyphens w:val="0"/>
      <w:ind w:firstLine="540"/>
      <w:jc w:val="both"/>
    </w:pPr>
    <w:rPr>
      <w:lang w:eastAsia="ru-RU" w:bidi="ar-SA"/>
    </w:rPr>
  </w:style>
  <w:style w:type="paragraph" w:customStyle="1" w:styleId="StyleFirstline127cm">
    <w:name w:val="Style First line:  127 cm"/>
    <w:basedOn w:val="a0"/>
    <w:rsid w:val="0034059D"/>
    <w:pPr>
      <w:widowControl/>
      <w:suppressAutoHyphens w:val="0"/>
      <w:spacing w:before="120"/>
      <w:ind w:firstLine="720"/>
      <w:jc w:val="both"/>
    </w:pPr>
    <w:rPr>
      <w:rFonts w:ascii="Arial" w:hAnsi="Arial"/>
      <w:szCs w:val="20"/>
      <w:lang w:eastAsia="en-US" w:bidi="ar-SA"/>
    </w:rPr>
  </w:style>
  <w:style w:type="paragraph" w:customStyle="1" w:styleId="2-11">
    <w:name w:val="2-11"/>
    <w:basedOn w:val="a0"/>
    <w:rsid w:val="0034059D"/>
    <w:pPr>
      <w:widowControl/>
      <w:suppressAutoHyphens w:val="0"/>
      <w:spacing w:after="60"/>
      <w:jc w:val="both"/>
    </w:pPr>
    <w:rPr>
      <w:lang w:eastAsia="ru-RU" w:bidi="ar-SA"/>
    </w:rPr>
  </w:style>
  <w:style w:type="paragraph" w:customStyle="1" w:styleId="xl39">
    <w:name w:val="xl39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afffff1">
    <w:name w:val="МП"/>
    <w:basedOn w:val="a0"/>
    <w:rsid w:val="0034059D"/>
    <w:pPr>
      <w:widowControl/>
      <w:suppressAutoHyphens w:val="0"/>
      <w:spacing w:after="120"/>
      <w:jc w:val="center"/>
    </w:pPr>
    <w:rPr>
      <w:rFonts w:ascii="Arial" w:hAnsi="Arial"/>
      <w:b/>
      <w:szCs w:val="20"/>
      <w:lang w:eastAsia="ru-RU" w:bidi="ar-SA"/>
    </w:rPr>
  </w:style>
  <w:style w:type="paragraph" w:customStyle="1" w:styleId="17">
    <w:name w:val="Стиль1"/>
    <w:basedOn w:val="a0"/>
    <w:rsid w:val="0034059D"/>
    <w:pPr>
      <w:keepNext/>
      <w:keepLines/>
      <w:suppressLineNumbers/>
      <w:tabs>
        <w:tab w:val="left" w:pos="864"/>
      </w:tabs>
      <w:spacing w:after="60"/>
      <w:ind w:left="432" w:hanging="432"/>
    </w:pPr>
    <w:rPr>
      <w:b/>
      <w:sz w:val="28"/>
      <w:lang w:eastAsia="ru-RU" w:bidi="ar-SA"/>
    </w:rPr>
  </w:style>
  <w:style w:type="paragraph" w:customStyle="1" w:styleId="afffff2">
    <w:name w:val="Список: маркер"/>
    <w:basedOn w:val="a0"/>
    <w:rsid w:val="0034059D"/>
    <w:pPr>
      <w:widowControl/>
      <w:suppressAutoHyphens w:val="0"/>
      <w:spacing w:line="360" w:lineRule="auto"/>
      <w:jc w:val="both"/>
    </w:pPr>
    <w:rPr>
      <w:szCs w:val="20"/>
      <w:lang w:eastAsia="ru-RU" w:bidi="ar-SA"/>
    </w:rPr>
  </w:style>
  <w:style w:type="paragraph" w:customStyle="1" w:styleId="03OsnovnoyTEXTTABL">
    <w:name w:val="03_Osnovnoy_TEXT_TABL"/>
    <w:basedOn w:val="a0"/>
    <w:rsid w:val="0034059D"/>
    <w:pPr>
      <w:widowControl/>
      <w:suppressAutoHyphens w:val="0"/>
      <w:spacing w:before="120" w:line="320" w:lineRule="atLeast"/>
    </w:pPr>
    <w:rPr>
      <w:rFonts w:ascii="GaramondC" w:hAnsi="GaramondC" w:cs="Times New Roman CYR"/>
      <w:color w:val="000000"/>
      <w:sz w:val="20"/>
      <w:szCs w:val="20"/>
      <w:lang w:eastAsia="ru-RU" w:bidi="ar-SA"/>
    </w:rPr>
  </w:style>
  <w:style w:type="paragraph" w:customStyle="1" w:styleId="18">
    <w:name w:val="Без интервала1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3">
    <w:name w:val="Обычный НИОКР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afffff4">
    <w:name w:val="Текст в разделах"/>
    <w:basedOn w:val="a0"/>
    <w:rsid w:val="0034059D"/>
    <w:pPr>
      <w:keepLines/>
      <w:widowControl/>
      <w:suppressAutoHyphens w:val="0"/>
      <w:spacing w:after="120" w:line="288" w:lineRule="auto"/>
      <w:ind w:firstLine="539"/>
      <w:jc w:val="both"/>
    </w:pPr>
    <w:rPr>
      <w:rFonts w:ascii="Calibri" w:hAnsi="Calibri"/>
      <w:szCs w:val="22"/>
      <w:lang w:val="en-US" w:eastAsia="en-US" w:bidi="ar-SA"/>
    </w:rPr>
  </w:style>
  <w:style w:type="paragraph" w:customStyle="1" w:styleId="afffff5">
    <w:name w:val="Текст документа"/>
    <w:basedOn w:val="a0"/>
    <w:rsid w:val="0034059D"/>
    <w:pPr>
      <w:widowControl/>
      <w:suppressAutoHyphens w:val="0"/>
      <w:spacing w:line="360" w:lineRule="auto"/>
      <w:ind w:firstLine="720"/>
      <w:jc w:val="both"/>
    </w:pPr>
    <w:rPr>
      <w:rFonts w:ascii="Calibri" w:hAnsi="Calibri"/>
      <w:szCs w:val="22"/>
      <w:lang w:val="en-US" w:eastAsia="en-US" w:bidi="ar-SA"/>
    </w:rPr>
  </w:style>
  <w:style w:type="paragraph" w:customStyle="1" w:styleId="19">
    <w:name w:val="Основной текст с отступом1"/>
    <w:basedOn w:val="a0"/>
    <w:rsid w:val="0034059D"/>
    <w:pPr>
      <w:widowControl/>
      <w:suppressAutoHyphens w:val="0"/>
      <w:ind w:firstLine="570"/>
      <w:jc w:val="both"/>
    </w:pPr>
    <w:rPr>
      <w:rFonts w:ascii="Calibri" w:eastAsia="Calibri" w:hAnsi="Calibri"/>
      <w:lang w:val="en-US" w:eastAsia="en-US" w:bidi="ar-SA"/>
    </w:rPr>
  </w:style>
  <w:style w:type="paragraph" w:customStyle="1" w:styleId="xl27">
    <w:name w:val="xl27"/>
    <w:basedOn w:val="a0"/>
    <w:rsid w:val="0034059D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rFonts w:eastAsia="Arial Unicode MS"/>
      <w:b/>
      <w:bCs/>
      <w:lang w:eastAsia="ru-RU" w:bidi="ar-SA"/>
    </w:rPr>
  </w:style>
  <w:style w:type="paragraph" w:customStyle="1" w:styleId="afffff6">
    <w:name w:val="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2e">
    <w:name w:val="Основной текст2"/>
    <w:basedOn w:val="a0"/>
    <w:rsid w:val="0034059D"/>
    <w:pPr>
      <w:widowControl/>
      <w:suppressAutoHyphens w:val="0"/>
      <w:jc w:val="both"/>
    </w:pPr>
    <w:rPr>
      <w:szCs w:val="20"/>
      <w:lang w:eastAsia="ru-RU" w:bidi="ar-SA"/>
    </w:rPr>
  </w:style>
  <w:style w:type="paragraph" w:customStyle="1" w:styleId="xl34">
    <w:name w:val="xl34"/>
    <w:basedOn w:val="a0"/>
    <w:rsid w:val="0034059D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rFonts w:eastAsia="Arial Unicode MS"/>
      <w:lang w:eastAsia="ru-RU" w:bidi="ar-SA"/>
    </w:rPr>
  </w:style>
  <w:style w:type="paragraph" w:customStyle="1" w:styleId="font7">
    <w:name w:val="font7"/>
    <w:basedOn w:val="a0"/>
    <w:rsid w:val="0034059D"/>
    <w:pPr>
      <w:widowControl/>
      <w:suppressAutoHyphens w:val="0"/>
      <w:spacing w:before="28" w:after="28"/>
    </w:pPr>
    <w:rPr>
      <w:rFonts w:eastAsia="Arial Unicode MS"/>
      <w:lang w:eastAsia="ru-RU" w:bidi="ar-SA"/>
    </w:rPr>
  </w:style>
  <w:style w:type="paragraph" w:customStyle="1" w:styleId="2f">
    <w:name w:val="Заг 2 Инстр"/>
    <w:basedOn w:val="a0"/>
    <w:rsid w:val="0034059D"/>
    <w:pPr>
      <w:keepNext/>
      <w:widowControl/>
      <w:tabs>
        <w:tab w:val="left" w:pos="1287"/>
        <w:tab w:val="left" w:pos="1440"/>
      </w:tabs>
      <w:suppressAutoHyphens w:val="0"/>
      <w:spacing w:before="240" w:after="60" w:line="120" w:lineRule="atLeast"/>
      <w:ind w:left="720" w:right="48" w:hanging="360"/>
      <w:jc w:val="both"/>
    </w:pPr>
    <w:rPr>
      <w:i/>
      <w:iCs/>
      <w:lang w:eastAsia="ru-RU" w:bidi="ar-SA"/>
    </w:rPr>
  </w:style>
  <w:style w:type="paragraph" w:customStyle="1" w:styleId="afffff7">
    <w:name w:val="Таблицы (моноширинный)"/>
    <w:basedOn w:val="a0"/>
    <w:rsid w:val="0034059D"/>
    <w:pPr>
      <w:widowControl/>
      <w:suppressAutoHyphens w:val="0"/>
      <w:jc w:val="both"/>
    </w:pPr>
    <w:rPr>
      <w:rFonts w:ascii="Courier New" w:hAnsi="Courier New" w:cs="Courier New"/>
      <w:sz w:val="20"/>
      <w:szCs w:val="20"/>
      <w:lang w:eastAsia="ru-RU" w:bidi="ar-SA"/>
    </w:rPr>
  </w:style>
  <w:style w:type="paragraph" w:customStyle="1" w:styleId="font5">
    <w:name w:val="font5"/>
    <w:basedOn w:val="a0"/>
    <w:rsid w:val="0034059D"/>
    <w:pPr>
      <w:widowControl/>
      <w:suppressAutoHyphens w:val="0"/>
      <w:spacing w:before="28" w:after="28"/>
    </w:pPr>
    <w:rPr>
      <w:sz w:val="20"/>
      <w:szCs w:val="20"/>
      <w:lang w:eastAsia="ru-RU" w:bidi="ar-SA"/>
    </w:rPr>
  </w:style>
  <w:style w:type="paragraph" w:customStyle="1" w:styleId="font6">
    <w:name w:val="font6"/>
    <w:basedOn w:val="a0"/>
    <w:rsid w:val="0034059D"/>
    <w:pPr>
      <w:widowControl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font8">
    <w:name w:val="font8"/>
    <w:basedOn w:val="a0"/>
    <w:rsid w:val="0034059D"/>
    <w:pPr>
      <w:widowControl/>
      <w:suppressAutoHyphens w:val="0"/>
      <w:spacing w:before="28" w:after="28"/>
    </w:pPr>
    <w:rPr>
      <w:rFonts w:ascii="Tahoma" w:hAnsi="Tahoma" w:cs="Tahoma"/>
      <w:color w:val="1E3248"/>
      <w:sz w:val="16"/>
      <w:szCs w:val="16"/>
      <w:lang w:eastAsia="ru-RU" w:bidi="ar-SA"/>
    </w:rPr>
  </w:style>
  <w:style w:type="paragraph" w:customStyle="1" w:styleId="xl24">
    <w:name w:val="xl24"/>
    <w:basedOn w:val="a0"/>
    <w:rsid w:val="0034059D"/>
    <w:pPr>
      <w:widowControl/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auto" w:fill="CCFFFF"/>
      <w:suppressAutoHyphens w:val="0"/>
      <w:spacing w:before="28" w:after="28"/>
      <w:jc w:val="center"/>
    </w:pPr>
    <w:rPr>
      <w:b/>
      <w:bCs/>
      <w:lang w:eastAsia="ru-RU" w:bidi="ar-SA"/>
    </w:rPr>
  </w:style>
  <w:style w:type="paragraph" w:customStyle="1" w:styleId="xl25">
    <w:name w:val="xl25"/>
    <w:basedOn w:val="a0"/>
    <w:rsid w:val="0034059D"/>
    <w:pPr>
      <w:widowControl/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auto" w:fill="CCFFFF"/>
      <w:suppressAutoHyphens w:val="0"/>
      <w:spacing w:before="28" w:after="28"/>
      <w:jc w:val="center"/>
    </w:pPr>
    <w:rPr>
      <w:b/>
      <w:bCs/>
      <w:lang w:eastAsia="ru-RU" w:bidi="ar-SA"/>
    </w:rPr>
  </w:style>
  <w:style w:type="paragraph" w:customStyle="1" w:styleId="xl26">
    <w:name w:val="xl26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b/>
      <w:bCs/>
      <w:lang w:eastAsia="ru-RU" w:bidi="ar-SA"/>
    </w:rPr>
  </w:style>
  <w:style w:type="paragraph" w:customStyle="1" w:styleId="xl28">
    <w:name w:val="xl28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29">
    <w:name w:val="xl29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30">
    <w:name w:val="xl30"/>
    <w:basedOn w:val="a0"/>
    <w:rsid w:val="0034059D"/>
    <w:pPr>
      <w:widowControl/>
      <w:pBdr>
        <w:top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31">
    <w:name w:val="xl31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32">
    <w:name w:val="xl32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33">
    <w:name w:val="xl33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35">
    <w:name w:val="xl35"/>
    <w:basedOn w:val="a0"/>
    <w:rsid w:val="0034059D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36">
    <w:name w:val="xl36"/>
    <w:basedOn w:val="a0"/>
    <w:rsid w:val="0034059D"/>
    <w:pPr>
      <w:widowControl/>
      <w:pBdr>
        <w:bottom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37">
    <w:name w:val="xl37"/>
    <w:basedOn w:val="a0"/>
    <w:rsid w:val="0034059D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38">
    <w:name w:val="xl38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40">
    <w:name w:val="xl40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41">
    <w:name w:val="xl41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42">
    <w:name w:val="xl42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43">
    <w:name w:val="xl43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44">
    <w:name w:val="xl44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uppressAutoHyphens w:val="0"/>
      <w:spacing w:before="28" w:after="28"/>
    </w:pPr>
    <w:rPr>
      <w:lang w:eastAsia="ru-RU" w:bidi="ar-SA"/>
    </w:rPr>
  </w:style>
  <w:style w:type="paragraph" w:customStyle="1" w:styleId="xl45">
    <w:name w:val="xl45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uppressAutoHyphens w:val="0"/>
      <w:spacing w:before="28" w:after="28"/>
    </w:pPr>
    <w:rPr>
      <w:lang w:eastAsia="ru-RU" w:bidi="ar-SA"/>
    </w:rPr>
  </w:style>
  <w:style w:type="paragraph" w:customStyle="1" w:styleId="xl46">
    <w:name w:val="xl46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CCFFFF"/>
      <w:suppressAutoHyphens w:val="0"/>
      <w:spacing w:before="28" w:after="28"/>
      <w:jc w:val="center"/>
    </w:pPr>
    <w:rPr>
      <w:b/>
      <w:bCs/>
      <w:lang w:eastAsia="ru-RU" w:bidi="ar-SA"/>
    </w:rPr>
  </w:style>
  <w:style w:type="paragraph" w:customStyle="1" w:styleId="xl47">
    <w:name w:val="xl47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48">
    <w:name w:val="xl48"/>
    <w:basedOn w:val="a0"/>
    <w:rsid w:val="0034059D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49">
    <w:name w:val="xl49"/>
    <w:basedOn w:val="a0"/>
    <w:rsid w:val="0034059D"/>
    <w:pPr>
      <w:widowControl/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50">
    <w:name w:val="xl50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51">
    <w:name w:val="xl51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52">
    <w:name w:val="xl52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IauiueOaeno-1">
    <w:name w:val="Iau?iue.Oaeno-1"/>
    <w:rsid w:val="0034059D"/>
    <w:pPr>
      <w:tabs>
        <w:tab w:val="left" w:pos="284"/>
        <w:tab w:val="left" w:pos="567"/>
        <w:tab w:val="left" w:pos="851"/>
        <w:tab w:val="left" w:pos="1134"/>
      </w:tabs>
      <w:suppressAutoHyphens/>
      <w:spacing w:after="240" w:line="1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f0">
    <w:name w:val="Обычный2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MS Mincho" w:hAnsi="Times New Roman" w:cs="Times New Roman"/>
      <w:sz w:val="24"/>
      <w:szCs w:val="20"/>
    </w:rPr>
  </w:style>
  <w:style w:type="paragraph" w:customStyle="1" w:styleId="Noeeu1">
    <w:name w:val="Noeeu1"/>
    <w:basedOn w:val="a0"/>
    <w:rsid w:val="0034059D"/>
    <w:pPr>
      <w:widowControl/>
      <w:suppressAutoHyphens w:val="0"/>
      <w:jc w:val="both"/>
    </w:pPr>
    <w:rPr>
      <w:rFonts w:ascii="NTTimes/Cyrillic" w:hAnsi="NTTimes/Cyrillic"/>
      <w:szCs w:val="20"/>
      <w:lang w:eastAsia="ru-RU" w:bidi="ar-SA"/>
    </w:rPr>
  </w:style>
  <w:style w:type="paragraph" w:customStyle="1" w:styleId="Iauiue">
    <w:name w:val="Iau?iue"/>
    <w:rsid w:val="0034059D"/>
    <w:pPr>
      <w:widowControl w:val="0"/>
      <w:tabs>
        <w:tab w:val="left" w:pos="708"/>
      </w:tabs>
      <w:suppressAutoHyphens/>
      <w:spacing w:before="80" w:after="80" w:line="100" w:lineRule="atLeast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220">
    <w:name w:val="Основной текст 22"/>
    <w:basedOn w:val="a0"/>
    <w:rsid w:val="0034059D"/>
    <w:pPr>
      <w:widowControl/>
      <w:suppressAutoHyphens w:val="0"/>
      <w:ind w:firstLine="567"/>
      <w:jc w:val="both"/>
    </w:pPr>
    <w:rPr>
      <w:lang w:eastAsia="ru-RU" w:bidi="ar-SA"/>
    </w:rPr>
  </w:style>
  <w:style w:type="paragraph" w:customStyle="1" w:styleId="120">
    <w:name w:val="Заголовок 12"/>
    <w:basedOn w:val="2f0"/>
    <w:rsid w:val="0034059D"/>
    <w:pPr>
      <w:keepNext/>
      <w:spacing w:before="120" w:after="600"/>
      <w:ind w:firstLine="340"/>
      <w:jc w:val="center"/>
    </w:pPr>
    <w:rPr>
      <w:rFonts w:eastAsia="Times New Roman"/>
      <w:b/>
      <w:sz w:val="32"/>
    </w:rPr>
  </w:style>
  <w:style w:type="paragraph" w:customStyle="1" w:styleId="221">
    <w:name w:val="Заголовок 22"/>
    <w:basedOn w:val="2f0"/>
    <w:rsid w:val="0034059D"/>
    <w:pPr>
      <w:keepNext/>
      <w:keepLines/>
      <w:spacing w:before="240" w:after="120"/>
      <w:jc w:val="center"/>
    </w:pPr>
    <w:rPr>
      <w:rFonts w:eastAsia="Times New Roman"/>
      <w:b/>
    </w:rPr>
  </w:style>
  <w:style w:type="paragraph" w:customStyle="1" w:styleId="62">
    <w:name w:val="заголовок 6"/>
    <w:basedOn w:val="a0"/>
    <w:rsid w:val="0034059D"/>
    <w:pPr>
      <w:keepNext/>
      <w:widowControl/>
      <w:suppressAutoHyphens w:val="0"/>
    </w:pPr>
    <w:rPr>
      <w:szCs w:val="20"/>
      <w:lang w:eastAsia="ru-RU" w:bidi="ar-SA"/>
    </w:rPr>
  </w:style>
  <w:style w:type="paragraph" w:customStyle="1" w:styleId="afffff8">
    <w:name w:val="Пункт"/>
    <w:basedOn w:val="a0"/>
    <w:rsid w:val="0034059D"/>
    <w:pPr>
      <w:widowControl/>
      <w:tabs>
        <w:tab w:val="left" w:pos="3384"/>
      </w:tabs>
      <w:suppressAutoHyphens w:val="0"/>
      <w:ind w:left="1404" w:hanging="504"/>
      <w:jc w:val="both"/>
    </w:pPr>
    <w:rPr>
      <w:lang w:eastAsia="ru-RU" w:bidi="ar-SA"/>
    </w:rPr>
  </w:style>
  <w:style w:type="paragraph" w:customStyle="1" w:styleId="2-110">
    <w:name w:val="содержание2-11"/>
    <w:basedOn w:val="a0"/>
    <w:rsid w:val="0034059D"/>
    <w:pPr>
      <w:widowControl/>
      <w:suppressAutoHyphens w:val="0"/>
      <w:spacing w:after="60"/>
      <w:jc w:val="both"/>
    </w:pPr>
    <w:rPr>
      <w:lang w:eastAsia="ru-RU" w:bidi="ar-SA"/>
    </w:rPr>
  </w:style>
  <w:style w:type="paragraph" w:customStyle="1" w:styleId="46">
    <w:name w:val="Стиль4"/>
    <w:basedOn w:val="2"/>
    <w:rsid w:val="0034059D"/>
    <w:pPr>
      <w:keepLines/>
      <w:widowControl w:val="0"/>
      <w:suppressLineNumbers/>
      <w:suppressAutoHyphens/>
      <w:spacing w:before="0"/>
      <w:ind w:left="0" w:firstLine="567"/>
      <w:jc w:val="center"/>
      <w:outlineLvl w:val="9"/>
    </w:pPr>
    <w:rPr>
      <w:rFonts w:ascii="Times New Roman" w:hAnsi="Times New Roman"/>
      <w:bCs w:val="0"/>
      <w:i w:val="0"/>
      <w:iCs w:val="0"/>
      <w:sz w:val="30"/>
      <w:szCs w:val="20"/>
      <w:lang w:val="ru-RU" w:eastAsia="ru-RU"/>
    </w:rPr>
  </w:style>
  <w:style w:type="paragraph" w:customStyle="1" w:styleId="xl22">
    <w:name w:val="xl22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color w:val="000000"/>
      <w:lang w:eastAsia="ru-RU" w:bidi="ar-SA"/>
    </w:rPr>
  </w:style>
  <w:style w:type="paragraph" w:customStyle="1" w:styleId="xl23">
    <w:name w:val="xl23"/>
    <w:basedOn w:val="a0"/>
    <w:rsid w:val="0034059D"/>
    <w:pPr>
      <w:widowControl/>
      <w:suppressAutoHyphens w:val="0"/>
      <w:spacing w:before="28" w:after="28"/>
      <w:jc w:val="right"/>
    </w:pPr>
    <w:rPr>
      <w:color w:val="000000"/>
      <w:lang w:eastAsia="ru-RU" w:bidi="ar-SA"/>
    </w:rPr>
  </w:style>
  <w:style w:type="paragraph" w:customStyle="1" w:styleId="Style3">
    <w:name w:val="Style3"/>
    <w:basedOn w:val="a0"/>
    <w:rsid w:val="0034059D"/>
    <w:pPr>
      <w:suppressAutoHyphens w:val="0"/>
      <w:spacing w:line="274" w:lineRule="exact"/>
      <w:jc w:val="center"/>
    </w:pPr>
    <w:rPr>
      <w:lang w:eastAsia="ru-RU" w:bidi="ar-SA"/>
    </w:rPr>
  </w:style>
  <w:style w:type="paragraph" w:customStyle="1" w:styleId="Style2">
    <w:name w:val="Style2"/>
    <w:basedOn w:val="a0"/>
    <w:rsid w:val="0034059D"/>
    <w:pPr>
      <w:suppressAutoHyphens w:val="0"/>
    </w:pPr>
    <w:rPr>
      <w:lang w:eastAsia="ru-RU" w:bidi="ar-SA"/>
    </w:rPr>
  </w:style>
  <w:style w:type="paragraph" w:customStyle="1" w:styleId="Style5">
    <w:name w:val="Style5"/>
    <w:basedOn w:val="a0"/>
    <w:rsid w:val="0034059D"/>
    <w:pPr>
      <w:suppressAutoHyphens w:val="0"/>
      <w:spacing w:line="276" w:lineRule="exact"/>
      <w:ind w:firstLine="302"/>
      <w:jc w:val="both"/>
    </w:pPr>
    <w:rPr>
      <w:lang w:eastAsia="ru-RU" w:bidi="ar-SA"/>
    </w:rPr>
  </w:style>
  <w:style w:type="paragraph" w:customStyle="1" w:styleId="Style7">
    <w:name w:val="Style7"/>
    <w:basedOn w:val="a0"/>
    <w:rsid w:val="0034059D"/>
    <w:pPr>
      <w:suppressAutoHyphens w:val="0"/>
      <w:spacing w:line="269" w:lineRule="exact"/>
      <w:ind w:firstLine="86"/>
    </w:pPr>
    <w:rPr>
      <w:lang w:eastAsia="ru-RU" w:bidi="ar-SA"/>
    </w:rPr>
  </w:style>
  <w:style w:type="paragraph" w:customStyle="1" w:styleId="Style9">
    <w:name w:val="Style9"/>
    <w:basedOn w:val="a0"/>
    <w:rsid w:val="0034059D"/>
    <w:pPr>
      <w:suppressAutoHyphens w:val="0"/>
      <w:spacing w:line="283" w:lineRule="exact"/>
      <w:jc w:val="both"/>
    </w:pPr>
    <w:rPr>
      <w:lang w:eastAsia="ru-RU" w:bidi="ar-SA"/>
    </w:rPr>
  </w:style>
  <w:style w:type="paragraph" w:customStyle="1" w:styleId="Style10">
    <w:name w:val="Style10"/>
    <w:basedOn w:val="a0"/>
    <w:rsid w:val="0034059D"/>
    <w:pPr>
      <w:suppressAutoHyphens w:val="0"/>
    </w:pPr>
    <w:rPr>
      <w:lang w:eastAsia="ru-RU" w:bidi="ar-SA"/>
    </w:rPr>
  </w:style>
  <w:style w:type="paragraph" w:customStyle="1" w:styleId="Style11">
    <w:name w:val="Style11"/>
    <w:basedOn w:val="a0"/>
    <w:rsid w:val="0034059D"/>
    <w:pPr>
      <w:suppressAutoHyphens w:val="0"/>
      <w:spacing w:line="276" w:lineRule="exact"/>
      <w:jc w:val="both"/>
    </w:pPr>
    <w:rPr>
      <w:lang w:eastAsia="ru-RU" w:bidi="ar-SA"/>
    </w:rPr>
  </w:style>
  <w:style w:type="paragraph" w:customStyle="1" w:styleId="Style12">
    <w:name w:val="Style12"/>
    <w:basedOn w:val="a0"/>
    <w:rsid w:val="0034059D"/>
    <w:pPr>
      <w:suppressAutoHyphens w:val="0"/>
      <w:spacing w:line="278" w:lineRule="exact"/>
      <w:ind w:firstLine="691"/>
    </w:pPr>
    <w:rPr>
      <w:lang w:eastAsia="ru-RU" w:bidi="ar-SA"/>
    </w:rPr>
  </w:style>
  <w:style w:type="paragraph" w:customStyle="1" w:styleId="Style15">
    <w:name w:val="Style15"/>
    <w:basedOn w:val="a0"/>
    <w:rsid w:val="0034059D"/>
    <w:pPr>
      <w:suppressAutoHyphens w:val="0"/>
      <w:spacing w:line="275" w:lineRule="exact"/>
    </w:pPr>
    <w:rPr>
      <w:lang w:eastAsia="ru-RU" w:bidi="ar-SA"/>
    </w:rPr>
  </w:style>
  <w:style w:type="paragraph" w:customStyle="1" w:styleId="Style14">
    <w:name w:val="Style14"/>
    <w:basedOn w:val="a0"/>
    <w:rsid w:val="0034059D"/>
    <w:pPr>
      <w:suppressAutoHyphens w:val="0"/>
      <w:spacing w:line="334" w:lineRule="exact"/>
      <w:ind w:firstLine="2942"/>
    </w:pPr>
    <w:rPr>
      <w:lang w:eastAsia="ru-RU" w:bidi="ar-SA"/>
    </w:rPr>
  </w:style>
  <w:style w:type="paragraph" w:customStyle="1" w:styleId="afffff9">
    <w:name w:val="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 w:cs="Verdana"/>
      <w:lang w:val="en-US" w:eastAsia="en-US" w:bidi="ar-SA"/>
    </w:rPr>
  </w:style>
  <w:style w:type="paragraph" w:customStyle="1" w:styleId="ConsPlusTitle">
    <w:name w:val="ConsPlusTitle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ffffa">
    <w:name w:val="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 w:cs="Verdana"/>
      <w:lang w:val="en-US" w:eastAsia="en-US" w:bidi="ar-SA"/>
    </w:rPr>
  </w:style>
  <w:style w:type="paragraph" w:customStyle="1" w:styleId="2-1">
    <w:name w:val="содержание2-1"/>
    <w:basedOn w:val="3"/>
    <w:rsid w:val="0034059D"/>
    <w:pPr>
      <w:tabs>
        <w:tab w:val="left" w:pos="1174"/>
      </w:tabs>
      <w:spacing w:before="240" w:after="60"/>
      <w:ind w:left="862" w:hanging="720"/>
      <w:jc w:val="both"/>
    </w:pPr>
    <w:rPr>
      <w:rFonts w:ascii="Arial" w:hAnsi="Arial" w:cs="Arial"/>
      <w:lang w:eastAsia="ru-RU"/>
    </w:rPr>
  </w:style>
  <w:style w:type="paragraph" w:customStyle="1" w:styleId="ConsPlusCell">
    <w:name w:val="ConsPlusCell"/>
    <w:rsid w:val="0034059D"/>
    <w:pPr>
      <w:widowControl w:val="0"/>
      <w:tabs>
        <w:tab w:val="left" w:pos="708"/>
      </w:tabs>
      <w:suppressAutoHyphens/>
      <w:spacing w:after="0" w:line="100" w:lineRule="atLeast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9CCFF"/>
      <w:suppressAutoHyphens w:val="0"/>
      <w:spacing w:before="28" w:after="28"/>
    </w:pPr>
    <w:rPr>
      <w:b/>
      <w:bCs/>
      <w:sz w:val="16"/>
      <w:szCs w:val="16"/>
      <w:lang w:eastAsia="ru-RU" w:bidi="ar-SA"/>
    </w:rPr>
  </w:style>
  <w:style w:type="paragraph" w:customStyle="1" w:styleId="xl66">
    <w:name w:val="xl66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9CCFF"/>
      <w:suppressAutoHyphens w:val="0"/>
      <w:spacing w:before="28" w:after="28"/>
      <w:jc w:val="center"/>
    </w:pPr>
    <w:rPr>
      <w:b/>
      <w:bCs/>
      <w:sz w:val="16"/>
      <w:szCs w:val="16"/>
      <w:lang w:eastAsia="ru-RU" w:bidi="ar-SA"/>
    </w:rPr>
  </w:style>
  <w:style w:type="paragraph" w:customStyle="1" w:styleId="xl67">
    <w:name w:val="xl67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33CCCC"/>
      <w:suppressAutoHyphens w:val="0"/>
      <w:spacing w:before="28" w:after="28"/>
    </w:pPr>
    <w:rPr>
      <w:b/>
      <w:bCs/>
      <w:sz w:val="16"/>
      <w:szCs w:val="16"/>
      <w:lang w:eastAsia="ru-RU" w:bidi="ar-SA"/>
    </w:rPr>
  </w:style>
  <w:style w:type="paragraph" w:customStyle="1" w:styleId="xl68">
    <w:name w:val="xl68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33CCCC"/>
      <w:suppressAutoHyphens w:val="0"/>
      <w:spacing w:before="28" w:after="28"/>
      <w:jc w:val="right"/>
    </w:pPr>
    <w:rPr>
      <w:b/>
      <w:bCs/>
      <w:sz w:val="16"/>
      <w:szCs w:val="16"/>
      <w:lang w:eastAsia="ru-RU" w:bidi="ar-SA"/>
    </w:rPr>
  </w:style>
  <w:style w:type="paragraph" w:customStyle="1" w:styleId="xl69">
    <w:name w:val="xl69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CCFFFF"/>
      <w:suppressAutoHyphens w:val="0"/>
      <w:spacing w:before="28" w:after="28"/>
    </w:pPr>
    <w:rPr>
      <w:b/>
      <w:bCs/>
      <w:sz w:val="16"/>
      <w:szCs w:val="16"/>
      <w:lang w:eastAsia="ru-RU" w:bidi="ar-SA"/>
    </w:rPr>
  </w:style>
  <w:style w:type="paragraph" w:customStyle="1" w:styleId="xl70">
    <w:name w:val="xl70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CCFFFF"/>
      <w:suppressAutoHyphens w:val="0"/>
      <w:spacing w:before="28" w:after="28"/>
      <w:jc w:val="right"/>
    </w:pPr>
    <w:rPr>
      <w:b/>
      <w:bCs/>
      <w:sz w:val="16"/>
      <w:szCs w:val="16"/>
      <w:lang w:eastAsia="ru-RU" w:bidi="ar-SA"/>
    </w:rPr>
  </w:style>
  <w:style w:type="paragraph" w:customStyle="1" w:styleId="xl71">
    <w:name w:val="xl71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72">
    <w:name w:val="xl72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right"/>
    </w:pPr>
    <w:rPr>
      <w:sz w:val="16"/>
      <w:szCs w:val="16"/>
      <w:lang w:eastAsia="ru-RU" w:bidi="ar-SA"/>
    </w:rPr>
  </w:style>
  <w:style w:type="paragraph" w:customStyle="1" w:styleId="xl73">
    <w:name w:val="xl73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b/>
      <w:bCs/>
      <w:sz w:val="16"/>
      <w:szCs w:val="16"/>
      <w:lang w:eastAsia="ru-RU" w:bidi="ar-SA"/>
    </w:rPr>
  </w:style>
  <w:style w:type="paragraph" w:customStyle="1" w:styleId="xl74">
    <w:name w:val="xl74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75">
    <w:name w:val="xl75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uppressAutoHyphens w:val="0"/>
      <w:spacing w:before="28" w:after="28"/>
      <w:jc w:val="right"/>
    </w:pPr>
    <w:rPr>
      <w:sz w:val="16"/>
      <w:szCs w:val="16"/>
      <w:lang w:eastAsia="ru-RU" w:bidi="ar-SA"/>
    </w:rPr>
  </w:style>
  <w:style w:type="paragraph" w:customStyle="1" w:styleId="xl76">
    <w:name w:val="xl76"/>
    <w:basedOn w:val="a0"/>
    <w:rsid w:val="0034059D"/>
    <w:pPr>
      <w:widowControl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77">
    <w:name w:val="xl77"/>
    <w:basedOn w:val="a0"/>
    <w:rsid w:val="0034059D"/>
    <w:pPr>
      <w:widowControl/>
      <w:suppressAutoHyphens w:val="0"/>
      <w:spacing w:before="28" w:after="28"/>
      <w:jc w:val="right"/>
    </w:pPr>
    <w:rPr>
      <w:sz w:val="16"/>
      <w:szCs w:val="16"/>
      <w:lang w:eastAsia="ru-RU" w:bidi="ar-SA"/>
    </w:rPr>
  </w:style>
  <w:style w:type="paragraph" w:customStyle="1" w:styleId="xl78">
    <w:name w:val="xl78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79">
    <w:name w:val="xl79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0">
    <w:name w:val="xl80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1">
    <w:name w:val="xl81"/>
    <w:basedOn w:val="a0"/>
    <w:rsid w:val="0034059D"/>
    <w:pPr>
      <w:widowControl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2">
    <w:name w:val="xl82"/>
    <w:basedOn w:val="a0"/>
    <w:rsid w:val="0034059D"/>
    <w:pPr>
      <w:widowControl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3">
    <w:name w:val="xl83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9CCFF"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4">
    <w:name w:val="xl84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33CCCC"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5">
    <w:name w:val="xl85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CCFFFF"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6">
    <w:name w:val="xl86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7">
    <w:name w:val="xl87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sz w:val="16"/>
      <w:szCs w:val="16"/>
      <w:lang w:eastAsia="ru-RU" w:bidi="ar-SA"/>
    </w:rPr>
  </w:style>
  <w:style w:type="paragraph" w:customStyle="1" w:styleId="xl88">
    <w:name w:val="xl88"/>
    <w:basedOn w:val="a0"/>
    <w:rsid w:val="0034059D"/>
    <w:pPr>
      <w:widowControl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9">
    <w:name w:val="xl89"/>
    <w:basedOn w:val="a0"/>
    <w:rsid w:val="0034059D"/>
    <w:pPr>
      <w:widowControl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afffffb">
    <w:name w:val="пункт"/>
    <w:basedOn w:val="a0"/>
    <w:rsid w:val="0034059D"/>
    <w:pPr>
      <w:widowControl/>
      <w:tabs>
        <w:tab w:val="clear" w:pos="708"/>
        <w:tab w:val="left" w:pos="720"/>
      </w:tabs>
      <w:suppressAutoHyphens w:val="0"/>
      <w:spacing w:before="60" w:after="60"/>
      <w:ind w:left="360" w:hanging="360"/>
    </w:pPr>
    <w:rPr>
      <w:lang w:eastAsia="ru-RU" w:bidi="ar-SA"/>
    </w:rPr>
  </w:style>
  <w:style w:type="paragraph" w:customStyle="1" w:styleId="1a">
    <w:name w:val="Знак1 Знак Знак Знак"/>
    <w:basedOn w:val="a0"/>
    <w:rsid w:val="0034059D"/>
    <w:pPr>
      <w:widowControl/>
      <w:suppressAutoHyphens w:val="0"/>
      <w:spacing w:after="160" w:line="240" w:lineRule="exact"/>
      <w:jc w:val="both"/>
    </w:pPr>
    <w:rPr>
      <w:szCs w:val="20"/>
      <w:lang w:val="en-US" w:eastAsia="en-US" w:bidi="ar-SA"/>
    </w:rPr>
  </w:style>
  <w:style w:type="paragraph" w:customStyle="1" w:styleId="afffffc">
    <w:name w:val="Знак 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afffffd">
    <w:name w:val="Знак Знак Знак Знак Знак Знак Знак Знак 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afffffe">
    <w:name w:val="Знак Знак 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222">
    <w:name w:val="Красная строка 22"/>
    <w:basedOn w:val="afff1"/>
    <w:rsid w:val="0034059D"/>
    <w:pPr>
      <w:suppressAutoHyphens/>
      <w:ind w:left="283"/>
    </w:pPr>
    <w:rPr>
      <w:lang w:eastAsia="ar-SA"/>
    </w:rPr>
  </w:style>
  <w:style w:type="paragraph" w:customStyle="1" w:styleId="affffff">
    <w:name w:val="Знак Знак Знак Знак Знак 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1b">
    <w:name w:val="Абзац списка1"/>
    <w:basedOn w:val="a0"/>
    <w:rsid w:val="0034059D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ar-SA" w:bidi="ar-SA"/>
    </w:rPr>
  </w:style>
  <w:style w:type="paragraph" w:customStyle="1" w:styleId="1c">
    <w:name w:val="Знак1 Знак Знак Знак Знак Знак Знак Знак Знак 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affffff0">
    <w:name w:val="Содержимое таблицы"/>
    <w:basedOn w:val="2f0"/>
    <w:rsid w:val="0034059D"/>
    <w:pPr>
      <w:widowControl w:val="0"/>
      <w:suppressLineNumbers/>
    </w:pPr>
    <w:rPr>
      <w:rFonts w:eastAsia="Calibri"/>
      <w:sz w:val="20"/>
      <w:lang w:eastAsia="ar-SA"/>
    </w:rPr>
  </w:style>
  <w:style w:type="paragraph" w:customStyle="1" w:styleId="2f1">
    <w:name w:val="Абзац списка2"/>
    <w:basedOn w:val="2f0"/>
    <w:rsid w:val="0034059D"/>
    <w:pPr>
      <w:widowControl w:val="0"/>
    </w:pPr>
    <w:rPr>
      <w:rFonts w:eastAsia="Calibri"/>
      <w:sz w:val="20"/>
      <w:lang w:eastAsia="ar-SA"/>
    </w:rPr>
  </w:style>
  <w:style w:type="paragraph" w:customStyle="1" w:styleId="3d">
    <w:name w:val="Абзац списка3"/>
    <w:basedOn w:val="a0"/>
    <w:rsid w:val="0034059D"/>
    <w:pPr>
      <w:widowControl/>
    </w:pPr>
    <w:rPr>
      <w:sz w:val="20"/>
      <w:szCs w:val="20"/>
      <w:lang w:eastAsia="ar-SA" w:bidi="ar-SA"/>
    </w:rPr>
  </w:style>
  <w:style w:type="paragraph" w:customStyle="1" w:styleId="47">
    <w:name w:val="Абзац списка4"/>
    <w:basedOn w:val="a0"/>
    <w:rsid w:val="0034059D"/>
    <w:pPr>
      <w:widowControl/>
      <w:suppressAutoHyphens w:val="0"/>
      <w:spacing w:after="60"/>
      <w:ind w:left="720"/>
      <w:jc w:val="both"/>
    </w:pPr>
    <w:rPr>
      <w:lang w:eastAsia="ru-RU" w:bidi="ar-SA"/>
    </w:rPr>
  </w:style>
  <w:style w:type="paragraph" w:customStyle="1" w:styleId="1d">
    <w:name w:val="Рецензия1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">
    <w:name w:val="Bullet"/>
    <w:basedOn w:val="a1"/>
    <w:rsid w:val="0034059D"/>
    <w:pPr>
      <w:keepLines/>
      <w:spacing w:before="60" w:after="60"/>
      <w:jc w:val="both"/>
    </w:pPr>
    <w:rPr>
      <w:rFonts w:eastAsia="Calibri"/>
      <w:sz w:val="20"/>
    </w:rPr>
  </w:style>
  <w:style w:type="paragraph" w:customStyle="1" w:styleId="affffff1">
    <w:name w:val="Таблица заголовок"/>
    <w:basedOn w:val="a0"/>
    <w:rsid w:val="0034059D"/>
    <w:pPr>
      <w:keepNext/>
      <w:keepLines/>
      <w:widowControl/>
      <w:suppressAutoHyphens w:val="0"/>
      <w:spacing w:after="60"/>
      <w:jc w:val="center"/>
    </w:pPr>
    <w:rPr>
      <w:rFonts w:ascii="Verdana" w:hAnsi="Verdana"/>
      <w:b/>
      <w:bCs/>
      <w:spacing w:val="-5"/>
      <w:sz w:val="20"/>
      <w:szCs w:val="20"/>
      <w:lang w:eastAsia="en-US" w:bidi="ar-SA"/>
    </w:rPr>
  </w:style>
  <w:style w:type="paragraph" w:customStyle="1" w:styleId="affffff2">
    <w:name w:val="Текст в таблице"/>
    <w:basedOn w:val="a0"/>
    <w:rsid w:val="0034059D"/>
    <w:pPr>
      <w:widowControl/>
      <w:suppressAutoHyphens w:val="0"/>
      <w:spacing w:after="60"/>
      <w:jc w:val="both"/>
    </w:pPr>
    <w:rPr>
      <w:rFonts w:ascii="Verdana" w:hAnsi="Verdana"/>
      <w:spacing w:val="-5"/>
      <w:sz w:val="20"/>
      <w:szCs w:val="20"/>
      <w:lang w:eastAsia="en-US" w:bidi="ar-SA"/>
    </w:rPr>
  </w:style>
  <w:style w:type="paragraph" w:customStyle="1" w:styleId="1-0">
    <w:name w:val="Б1-О0"/>
    <w:basedOn w:val="a0"/>
    <w:rsid w:val="0034059D"/>
    <w:pPr>
      <w:widowControl/>
      <w:tabs>
        <w:tab w:val="left" w:pos="737"/>
      </w:tabs>
      <w:suppressAutoHyphens w:val="0"/>
      <w:jc w:val="both"/>
    </w:pPr>
    <w:rPr>
      <w:sz w:val="20"/>
      <w:szCs w:val="20"/>
      <w:lang w:eastAsia="ru-RU" w:bidi="ar-SA"/>
    </w:rPr>
  </w:style>
  <w:style w:type="paragraph" w:customStyle="1" w:styleId="CharChar12">
    <w:name w:val="Char Char1 Знак Знак Знак2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 w:bidi="ar-SA"/>
    </w:rPr>
  </w:style>
  <w:style w:type="paragraph" w:customStyle="1" w:styleId="113">
    <w:name w:val="Пункт 1.1 СК"/>
    <w:basedOn w:val="a0"/>
    <w:rsid w:val="0034059D"/>
    <w:pPr>
      <w:widowControl/>
      <w:suppressAutoHyphens w:val="0"/>
      <w:spacing w:before="120" w:after="120"/>
      <w:ind w:left="885" w:hanging="432"/>
      <w:jc w:val="both"/>
    </w:pPr>
    <w:rPr>
      <w:szCs w:val="20"/>
      <w:lang w:val="en-AU" w:eastAsia="ru-RU" w:bidi="ar-SA"/>
    </w:rPr>
  </w:style>
  <w:style w:type="paragraph" w:customStyle="1" w:styleId="114">
    <w:name w:val="Стиль Пункт 1.1 СК + полужирный"/>
    <w:basedOn w:val="113"/>
    <w:rsid w:val="0034059D"/>
    <w:rPr>
      <w:b/>
      <w:bCs/>
    </w:rPr>
  </w:style>
  <w:style w:type="paragraph" w:customStyle="1" w:styleId="1e">
    <w:name w:val="Перечень1СК"/>
    <w:basedOn w:val="a0"/>
    <w:rsid w:val="0034059D"/>
    <w:pPr>
      <w:widowControl/>
      <w:suppressAutoHyphens w:val="0"/>
      <w:spacing w:before="120" w:after="120"/>
      <w:jc w:val="both"/>
    </w:pPr>
    <w:rPr>
      <w:szCs w:val="20"/>
      <w:lang w:eastAsia="ru-RU" w:bidi="ar-SA"/>
    </w:rPr>
  </w:style>
  <w:style w:type="paragraph" w:customStyle="1" w:styleId="affffff3">
    <w:name w:val="a"/>
    <w:basedOn w:val="a0"/>
    <w:rsid w:val="0034059D"/>
    <w:pPr>
      <w:widowControl/>
      <w:suppressAutoHyphens w:val="0"/>
      <w:jc w:val="both"/>
    </w:pPr>
    <w:rPr>
      <w:rFonts w:eastAsia="Calibri"/>
      <w:lang w:eastAsia="ru-RU" w:bidi="ar-SA"/>
    </w:rPr>
  </w:style>
  <w:style w:type="paragraph" w:customStyle="1" w:styleId="3e">
    <w:name w:val="Основной текст3"/>
    <w:basedOn w:val="a0"/>
    <w:rsid w:val="0034059D"/>
    <w:pPr>
      <w:shd w:val="clear" w:color="auto" w:fill="FFFFFF"/>
      <w:suppressAutoHyphens w:val="0"/>
      <w:spacing w:before="300" w:after="60" w:line="277" w:lineRule="exact"/>
      <w:ind w:hanging="1100"/>
      <w:jc w:val="both"/>
    </w:pPr>
    <w:rPr>
      <w:rFonts w:ascii="Calibri" w:hAnsi="Calibri"/>
      <w:sz w:val="22"/>
      <w:szCs w:val="22"/>
      <w:lang w:eastAsia="en-US" w:bidi="ar-SA"/>
    </w:rPr>
  </w:style>
  <w:style w:type="paragraph" w:customStyle="1" w:styleId="3f">
    <w:name w:val="Стиль3 Знак Знак"/>
    <w:basedOn w:val="a1"/>
    <w:rsid w:val="0034059D"/>
    <w:pPr>
      <w:widowControl w:val="0"/>
      <w:tabs>
        <w:tab w:val="left" w:pos="227"/>
      </w:tabs>
      <w:spacing w:after="0"/>
      <w:jc w:val="both"/>
    </w:pPr>
  </w:style>
  <w:style w:type="paragraph" w:customStyle="1" w:styleId="3f0">
    <w:name w:val="Стиль3 Знак"/>
    <w:basedOn w:val="a1"/>
    <w:rsid w:val="0034059D"/>
    <w:pPr>
      <w:widowControl w:val="0"/>
      <w:tabs>
        <w:tab w:val="left" w:pos="227"/>
        <w:tab w:val="left" w:pos="360"/>
      </w:tabs>
      <w:spacing w:after="0"/>
      <w:jc w:val="both"/>
    </w:pPr>
  </w:style>
  <w:style w:type="paragraph" w:customStyle="1" w:styleId="30">
    <w:name w:val="Стиль3"/>
    <w:basedOn w:val="a1"/>
    <w:rsid w:val="0034059D"/>
    <w:pPr>
      <w:widowControl w:val="0"/>
      <w:numPr>
        <w:ilvl w:val="2"/>
        <w:numId w:val="1"/>
      </w:numPr>
      <w:spacing w:after="0"/>
      <w:jc w:val="both"/>
      <w:outlineLvl w:val="2"/>
    </w:pPr>
  </w:style>
  <w:style w:type="table" w:styleId="affffff4">
    <w:name w:val="Table Grid"/>
    <w:basedOn w:val="a3"/>
    <w:rsid w:val="006A20E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">
    <w:name w:val="Обычный Char Char"/>
    <w:link w:val="15"/>
    <w:rsid w:val="006A20E4"/>
    <w:rPr>
      <w:rFonts w:ascii="Courier New" w:eastAsia="Times New Roman" w:hAnsi="Courier New" w:cs="Times New Roman"/>
      <w:sz w:val="18"/>
      <w:szCs w:val="20"/>
    </w:rPr>
  </w:style>
  <w:style w:type="paragraph" w:customStyle="1" w:styleId="affffff5">
    <w:name w:val="Комментарии"/>
    <w:basedOn w:val="15"/>
    <w:link w:val="CharChar0"/>
    <w:rsid w:val="006A20E4"/>
    <w:pPr>
      <w:widowControl/>
      <w:tabs>
        <w:tab w:val="clear" w:pos="708"/>
      </w:tabs>
      <w:suppressAutoHyphens w:val="0"/>
      <w:spacing w:after="200" w:line="360" w:lineRule="auto"/>
      <w:ind w:firstLine="851"/>
    </w:pPr>
    <w:rPr>
      <w:rFonts w:ascii="Times New Roman" w:hAnsi="Times New Roman"/>
      <w:color w:val="FF9900"/>
      <w:sz w:val="28"/>
      <w:szCs w:val="22"/>
      <w:lang w:val="en-US" w:eastAsia="en-US" w:bidi="en-US"/>
    </w:rPr>
  </w:style>
  <w:style w:type="character" w:customStyle="1" w:styleId="CharChar0">
    <w:name w:val="Комментарии Char Char"/>
    <w:link w:val="affffff5"/>
    <w:rsid w:val="006A20E4"/>
    <w:rPr>
      <w:rFonts w:ascii="Times New Roman" w:eastAsia="Times New Roman" w:hAnsi="Times New Roman" w:cs="Times New Roman"/>
      <w:color w:val="FF9900"/>
      <w:sz w:val="28"/>
      <w:lang w:val="en-US" w:eastAsia="en-US" w:bidi="en-US"/>
    </w:rPr>
  </w:style>
  <w:style w:type="paragraph" w:customStyle="1" w:styleId="31">
    <w:name w:val="Список 31"/>
    <w:basedOn w:val="15"/>
    <w:rsid w:val="006A20E4"/>
    <w:pPr>
      <w:widowControl/>
      <w:numPr>
        <w:numId w:val="2"/>
      </w:numPr>
      <w:tabs>
        <w:tab w:val="clear" w:pos="708"/>
      </w:tabs>
      <w:suppressAutoHyphens w:val="0"/>
      <w:spacing w:after="200" w:line="360" w:lineRule="auto"/>
    </w:pPr>
    <w:rPr>
      <w:rFonts w:ascii="Times New Roman" w:hAnsi="Times New Roman"/>
      <w:sz w:val="28"/>
      <w:szCs w:val="22"/>
      <w:lang w:val="en-US" w:eastAsia="en-US" w:bidi="en-US"/>
    </w:rPr>
  </w:style>
  <w:style w:type="paragraph" w:customStyle="1" w:styleId="-1">
    <w:name w:val="Комментарии - список"/>
    <w:basedOn w:val="a"/>
    <w:rsid w:val="006A20E4"/>
    <w:pPr>
      <w:tabs>
        <w:tab w:val="clear" w:pos="708"/>
      </w:tabs>
      <w:suppressAutoHyphens w:val="0"/>
      <w:spacing w:after="200" w:line="360" w:lineRule="auto"/>
      <w:jc w:val="both"/>
    </w:pPr>
    <w:rPr>
      <w:rFonts w:ascii="Times New Roman" w:hAnsi="Times New Roman"/>
      <w:color w:val="FF9900"/>
      <w:sz w:val="28"/>
      <w:szCs w:val="22"/>
      <w:lang w:val="en-US" w:eastAsia="en-US" w:bidi="en-US"/>
    </w:rPr>
  </w:style>
  <w:style w:type="paragraph" w:customStyle="1" w:styleId="Aaoieeeieiioeooe">
    <w:name w:val="Aa?oiee eieiioeooe"/>
    <w:basedOn w:val="a"/>
    <w:rsid w:val="00876FDA"/>
    <w:pPr>
      <w:tabs>
        <w:tab w:val="clear" w:pos="708"/>
        <w:tab w:val="center" w:pos="4320"/>
        <w:tab w:val="right" w:pos="8640"/>
      </w:tabs>
      <w:suppressAutoHyphens w:val="0"/>
      <w:spacing w:line="240" w:lineRule="auto"/>
    </w:pPr>
    <w:rPr>
      <w:rFonts w:ascii="Times New Roman" w:hAnsi="Times New Roman"/>
      <w:color w:val="auto"/>
      <w:sz w:val="20"/>
      <w:szCs w:val="20"/>
    </w:rPr>
  </w:style>
  <w:style w:type="character" w:customStyle="1" w:styleId="WW8Num1z0">
    <w:name w:val="WW8Num1z0"/>
    <w:rsid w:val="00131EF2"/>
    <w:rPr>
      <w:rFonts w:ascii="Arial CYR" w:eastAsia="Arial CYR" w:hAnsi="Arial CYR" w:cs="Arial CYR"/>
    </w:rPr>
  </w:style>
  <w:style w:type="character" w:customStyle="1" w:styleId="WW8Num2z1">
    <w:name w:val="WW8Num2z1"/>
    <w:rsid w:val="00131EF2"/>
    <w:rPr>
      <w:rFonts w:ascii="Vrinda" w:hAnsi="Vrinda" w:cs="Vrinda"/>
    </w:rPr>
  </w:style>
  <w:style w:type="character" w:customStyle="1" w:styleId="WW8Num2z3">
    <w:name w:val="WW8Num2z3"/>
    <w:rsid w:val="00131EF2"/>
    <w:rPr>
      <w:b/>
    </w:rPr>
  </w:style>
  <w:style w:type="character" w:customStyle="1" w:styleId="WW8Num2z4">
    <w:name w:val="WW8Num2z4"/>
    <w:rsid w:val="00131EF2"/>
    <w:rPr>
      <w:rFonts w:ascii="Arial" w:hAnsi="Arial" w:cs="Arial"/>
      <w:b w:val="0"/>
      <w:sz w:val="22"/>
    </w:rPr>
  </w:style>
  <w:style w:type="character" w:customStyle="1" w:styleId="WW8Num2z5">
    <w:name w:val="WW8Num2z5"/>
    <w:rsid w:val="00131EF2"/>
    <w:rPr>
      <w:b w:val="0"/>
    </w:rPr>
  </w:style>
  <w:style w:type="character" w:customStyle="1" w:styleId="WW8Num3z3">
    <w:name w:val="WW8Num3z3"/>
    <w:rsid w:val="00131EF2"/>
    <w:rPr>
      <w:rFonts w:ascii="Vrinda" w:hAnsi="Vrinda" w:cs="Vrinda"/>
    </w:rPr>
  </w:style>
  <w:style w:type="character" w:customStyle="1" w:styleId="WW8Num4z0">
    <w:name w:val="WW8Num4z0"/>
    <w:rsid w:val="00131EF2"/>
    <w:rPr>
      <w:rFonts w:ascii="Arial CYR" w:eastAsia="Arial CYR" w:hAnsi="Arial CYR" w:cs="Arial CYR"/>
    </w:rPr>
  </w:style>
  <w:style w:type="character" w:customStyle="1" w:styleId="WW8Num5z3">
    <w:name w:val="WW8Num5z3"/>
    <w:rsid w:val="00131EF2"/>
    <w:rPr>
      <w:b w:val="0"/>
    </w:rPr>
  </w:style>
  <w:style w:type="character" w:customStyle="1" w:styleId="WW8Num5z4">
    <w:name w:val="WW8Num5z4"/>
    <w:rsid w:val="00131EF2"/>
    <w:rPr>
      <w:rFonts w:ascii="Arial" w:hAnsi="Arial" w:cs="Arial"/>
      <w:b w:val="0"/>
      <w:sz w:val="22"/>
    </w:rPr>
  </w:style>
  <w:style w:type="character" w:customStyle="1" w:styleId="WW8Num6z3">
    <w:name w:val="WW8Num6z3"/>
    <w:rsid w:val="00131EF2"/>
    <w:rPr>
      <w:b w:val="0"/>
    </w:rPr>
  </w:style>
  <w:style w:type="character" w:customStyle="1" w:styleId="WW8Num6z4">
    <w:name w:val="WW8Num6z4"/>
    <w:rsid w:val="00131EF2"/>
    <w:rPr>
      <w:rFonts w:ascii="Arial" w:hAnsi="Arial" w:cs="Arial"/>
      <w:b w:val="0"/>
      <w:sz w:val="22"/>
    </w:rPr>
  </w:style>
  <w:style w:type="character" w:customStyle="1" w:styleId="WW8Num7z3">
    <w:name w:val="WW8Num7z3"/>
    <w:rsid w:val="00131EF2"/>
    <w:rPr>
      <w:rFonts w:ascii="Vrinda" w:hAnsi="Vrinda" w:cs="Vrinda"/>
    </w:rPr>
  </w:style>
  <w:style w:type="character" w:customStyle="1" w:styleId="WW8Num8z3">
    <w:name w:val="WW8Num8z3"/>
    <w:rsid w:val="00131EF2"/>
    <w:rPr>
      <w:rFonts w:ascii="Vrinda" w:hAnsi="Vrinda" w:cs="Vrinda"/>
    </w:rPr>
  </w:style>
  <w:style w:type="character" w:customStyle="1" w:styleId="WW8Num9z0">
    <w:name w:val="WW8Num9z0"/>
    <w:rsid w:val="00131EF2"/>
    <w:rPr>
      <w:rFonts w:ascii="Arial CYR" w:eastAsia="Arial CYR" w:hAnsi="Arial CYR" w:cs="Arial CYR"/>
    </w:rPr>
  </w:style>
  <w:style w:type="character" w:customStyle="1" w:styleId="WW8Num10z0">
    <w:name w:val="WW8Num10z0"/>
    <w:rsid w:val="00131EF2"/>
    <w:rPr>
      <w:rFonts w:ascii="Arial CYR" w:eastAsia="Arial CYR" w:hAnsi="Arial CYR" w:cs="Arial CYR"/>
    </w:rPr>
  </w:style>
  <w:style w:type="character" w:customStyle="1" w:styleId="WW8Num11z1">
    <w:name w:val="WW8Num11z1"/>
    <w:rsid w:val="00131EF2"/>
    <w:rPr>
      <w:rFonts w:ascii="Vrinda" w:hAnsi="Vrinda" w:cs="Vrinda"/>
    </w:rPr>
  </w:style>
  <w:style w:type="character" w:customStyle="1" w:styleId="WW8Num11z3">
    <w:name w:val="WW8Num11z3"/>
    <w:rsid w:val="00131EF2"/>
    <w:rPr>
      <w:b/>
    </w:rPr>
  </w:style>
  <w:style w:type="character" w:customStyle="1" w:styleId="WW8Num11z4">
    <w:name w:val="WW8Num11z4"/>
    <w:rsid w:val="00131EF2"/>
    <w:rPr>
      <w:rFonts w:ascii="Arial" w:hAnsi="Arial" w:cs="Arial"/>
      <w:b w:val="0"/>
      <w:sz w:val="22"/>
    </w:rPr>
  </w:style>
  <w:style w:type="character" w:customStyle="1" w:styleId="WW8Num11z5">
    <w:name w:val="WW8Num11z5"/>
    <w:rsid w:val="00131EF2"/>
    <w:rPr>
      <w:b w:val="0"/>
    </w:rPr>
  </w:style>
  <w:style w:type="character" w:customStyle="1" w:styleId="WW8Num12z0">
    <w:name w:val="WW8Num12z0"/>
    <w:rsid w:val="00131EF2"/>
    <w:rPr>
      <w:rFonts w:ascii="Arial CYR" w:eastAsia="Arial CYR" w:hAnsi="Arial CYR" w:cs="Arial CYR"/>
    </w:rPr>
  </w:style>
  <w:style w:type="character" w:customStyle="1" w:styleId="WW8Num13z0">
    <w:name w:val="WW8Num13z0"/>
    <w:rsid w:val="00131EF2"/>
    <w:rPr>
      <w:rFonts w:ascii="Vrinda" w:hAnsi="Vrinda" w:cs="Vrinda"/>
    </w:rPr>
  </w:style>
  <w:style w:type="character" w:customStyle="1" w:styleId="WW8Num14z0">
    <w:name w:val="WW8Num14z0"/>
    <w:rsid w:val="00131EF2"/>
    <w:rPr>
      <w:rFonts w:ascii="Vrinda" w:hAnsi="Vrinda" w:cs="Vrinda"/>
    </w:rPr>
  </w:style>
  <w:style w:type="character" w:customStyle="1" w:styleId="WW8Num15z0">
    <w:name w:val="WW8Num15z0"/>
    <w:rsid w:val="00131EF2"/>
    <w:rPr>
      <w:rFonts w:ascii="Vrinda" w:hAnsi="Vrinda" w:cs="Vrinda"/>
    </w:rPr>
  </w:style>
  <w:style w:type="character" w:customStyle="1" w:styleId="WW8Num16z0">
    <w:name w:val="WW8Num16z0"/>
    <w:rsid w:val="00131EF2"/>
    <w:rPr>
      <w:rFonts w:ascii="Vrinda" w:hAnsi="Vrinda" w:cs="Vrinda"/>
    </w:rPr>
  </w:style>
  <w:style w:type="character" w:customStyle="1" w:styleId="WW8Num17z0">
    <w:name w:val="WW8Num17z0"/>
    <w:rsid w:val="00131EF2"/>
    <w:rPr>
      <w:rFonts w:ascii="Vrinda" w:hAnsi="Vrinda" w:cs="Vrinda"/>
    </w:rPr>
  </w:style>
  <w:style w:type="character" w:customStyle="1" w:styleId="WW8Num18z3">
    <w:name w:val="WW8Num18z3"/>
    <w:rsid w:val="00131EF2"/>
    <w:rPr>
      <w:rFonts w:ascii="Symbol" w:hAnsi="Symbol" w:cs="Symbol"/>
    </w:rPr>
  </w:style>
  <w:style w:type="character" w:customStyle="1" w:styleId="WW8Num18z4">
    <w:name w:val="WW8Num18z4"/>
    <w:rsid w:val="00131EF2"/>
    <w:rPr>
      <w:rFonts w:ascii="Vrinda" w:hAnsi="Vrinda" w:cs="Vrinda"/>
    </w:rPr>
  </w:style>
  <w:style w:type="character" w:customStyle="1" w:styleId="WW8Num19z0">
    <w:name w:val="WW8Num19z0"/>
    <w:rsid w:val="00131EF2"/>
    <w:rPr>
      <w:rFonts w:ascii="Vrinda" w:hAnsi="Vrinda" w:cs="Vrinda"/>
    </w:rPr>
  </w:style>
  <w:style w:type="character" w:customStyle="1" w:styleId="WW8Num20z1">
    <w:name w:val="WW8Num20z1"/>
    <w:rsid w:val="00131EF2"/>
    <w:rPr>
      <w:rFonts w:ascii="Vrinda" w:hAnsi="Vrinda" w:cs="Vrinda"/>
    </w:rPr>
  </w:style>
  <w:style w:type="character" w:customStyle="1" w:styleId="WW8Num20z3">
    <w:name w:val="WW8Num20z3"/>
    <w:rsid w:val="00131EF2"/>
    <w:rPr>
      <w:b w:val="0"/>
    </w:rPr>
  </w:style>
  <w:style w:type="character" w:customStyle="1" w:styleId="WW8Num20z4">
    <w:name w:val="WW8Num20z4"/>
    <w:rsid w:val="00131EF2"/>
    <w:rPr>
      <w:rFonts w:ascii="Arial" w:hAnsi="Arial" w:cs="Arial"/>
      <w:b w:val="0"/>
      <w:sz w:val="22"/>
    </w:rPr>
  </w:style>
  <w:style w:type="character" w:customStyle="1" w:styleId="WW8Num20z5">
    <w:name w:val="WW8Num20z5"/>
    <w:rsid w:val="00131EF2"/>
    <w:rPr>
      <w:b w:val="0"/>
    </w:rPr>
  </w:style>
  <w:style w:type="character" w:customStyle="1" w:styleId="WW8Num21z0">
    <w:name w:val="WW8Num21z0"/>
    <w:rsid w:val="00131EF2"/>
    <w:rPr>
      <w:rFonts w:ascii="Vrinda" w:hAnsi="Vrinda" w:cs="Vrinda"/>
    </w:rPr>
  </w:style>
  <w:style w:type="character" w:customStyle="1" w:styleId="WW8Num22z0">
    <w:name w:val="WW8Num22z0"/>
    <w:rsid w:val="00131EF2"/>
    <w:rPr>
      <w:rFonts w:ascii="Vrinda" w:hAnsi="Vrinda" w:cs="Vrinda"/>
    </w:rPr>
  </w:style>
  <w:style w:type="character" w:customStyle="1" w:styleId="WW8Num23z2">
    <w:name w:val="WW8Num23z2"/>
    <w:rsid w:val="00131EF2"/>
    <w:rPr>
      <w:rFonts w:ascii="Vrinda" w:hAnsi="Vrinda" w:cs="Vrinda"/>
    </w:rPr>
  </w:style>
  <w:style w:type="character" w:customStyle="1" w:styleId="WW8Num23z3">
    <w:name w:val="WW8Num23z3"/>
    <w:rsid w:val="00131EF2"/>
    <w:rPr>
      <w:rFonts w:ascii="Vrinda" w:hAnsi="Vrinda" w:cs="Vrinda"/>
    </w:rPr>
  </w:style>
  <w:style w:type="character" w:customStyle="1" w:styleId="WW8Num23z4">
    <w:name w:val="WW8Num23z4"/>
    <w:rsid w:val="00131EF2"/>
    <w:rPr>
      <w:rFonts w:ascii="Arial" w:hAnsi="Arial" w:cs="Arial"/>
      <w:b w:val="0"/>
      <w:sz w:val="22"/>
    </w:rPr>
  </w:style>
  <w:style w:type="character" w:customStyle="1" w:styleId="WW8Num24z0">
    <w:name w:val="WW8Num24z0"/>
    <w:rsid w:val="00131EF2"/>
    <w:rPr>
      <w:rFonts w:ascii="Vrinda" w:hAnsi="Vrinda" w:cs="Vrinda"/>
    </w:rPr>
  </w:style>
  <w:style w:type="character" w:customStyle="1" w:styleId="WW8Num25z1">
    <w:name w:val="WW8Num25z1"/>
    <w:rsid w:val="00131EF2"/>
    <w:rPr>
      <w:rFonts w:ascii="Courier New" w:hAnsi="Courier New" w:cs="Courier New"/>
    </w:rPr>
  </w:style>
  <w:style w:type="character" w:customStyle="1" w:styleId="WW8Num25z3">
    <w:name w:val="WW8Num25z3"/>
    <w:rsid w:val="00131EF2"/>
    <w:rPr>
      <w:rFonts w:ascii="Symbol" w:hAnsi="Symbol" w:cs="Symbol"/>
    </w:rPr>
  </w:style>
  <w:style w:type="character" w:customStyle="1" w:styleId="WW8Num25z4">
    <w:name w:val="WW8Num25z4"/>
    <w:rsid w:val="00131EF2"/>
    <w:rPr>
      <w:rFonts w:ascii="Arial" w:hAnsi="Arial" w:cs="Arial"/>
      <w:b w:val="0"/>
      <w:sz w:val="22"/>
    </w:rPr>
  </w:style>
  <w:style w:type="character" w:customStyle="1" w:styleId="WW8Num25z5">
    <w:name w:val="WW8Num25z5"/>
    <w:rsid w:val="00131EF2"/>
    <w:rPr>
      <w:b w:val="0"/>
    </w:rPr>
  </w:style>
  <w:style w:type="character" w:customStyle="1" w:styleId="WW8Num26z0">
    <w:name w:val="WW8Num26z0"/>
    <w:rsid w:val="00131EF2"/>
    <w:rPr>
      <w:rFonts w:ascii="Vrinda" w:hAnsi="Vrinda" w:cs="Vrinda"/>
    </w:rPr>
  </w:style>
  <w:style w:type="character" w:customStyle="1" w:styleId="WW8Num26z1">
    <w:name w:val="WW8Num26z1"/>
    <w:rsid w:val="00131EF2"/>
    <w:rPr>
      <w:rFonts w:ascii="Courier New" w:hAnsi="Courier New" w:cs="Courier New"/>
    </w:rPr>
  </w:style>
  <w:style w:type="character" w:customStyle="1" w:styleId="WW8Num26z2">
    <w:name w:val="WW8Num26z2"/>
    <w:rsid w:val="00131EF2"/>
    <w:rPr>
      <w:rFonts w:ascii="Wingdings" w:hAnsi="Wingdings" w:cs="Wingdings"/>
    </w:rPr>
  </w:style>
  <w:style w:type="character" w:customStyle="1" w:styleId="WW8Num26z3">
    <w:name w:val="WW8Num26z3"/>
    <w:rsid w:val="00131EF2"/>
    <w:rPr>
      <w:rFonts w:ascii="Symbol" w:hAnsi="Symbol" w:cs="Symbol"/>
    </w:rPr>
  </w:style>
  <w:style w:type="character" w:customStyle="1" w:styleId="WW8Num27z0">
    <w:name w:val="WW8Num27z0"/>
    <w:rsid w:val="00131EF2"/>
    <w:rPr>
      <w:rFonts w:ascii="Vrinda" w:hAnsi="Vrinda" w:cs="Vrinda"/>
    </w:rPr>
  </w:style>
  <w:style w:type="character" w:customStyle="1" w:styleId="WW8Num28z0">
    <w:name w:val="WW8Num28z0"/>
    <w:rsid w:val="00131EF2"/>
    <w:rPr>
      <w:rFonts w:ascii="Vrinda" w:hAnsi="Vrinda" w:cs="Vrinda"/>
    </w:rPr>
  </w:style>
  <w:style w:type="character" w:customStyle="1" w:styleId="Absatz-Standardschriftart">
    <w:name w:val="Absatz-Standardschriftart"/>
    <w:rsid w:val="00131EF2"/>
  </w:style>
  <w:style w:type="character" w:customStyle="1" w:styleId="WW8Num2z0">
    <w:name w:val="WW8Num2z0"/>
    <w:rsid w:val="00131EF2"/>
    <w:rPr>
      <w:rFonts w:ascii="Arial CYR" w:eastAsia="Arial CYR" w:hAnsi="Arial CYR" w:cs="Arial CYR"/>
    </w:rPr>
  </w:style>
  <w:style w:type="character" w:customStyle="1" w:styleId="WW8Num3z0">
    <w:name w:val="WW8Num3z0"/>
    <w:rsid w:val="00131EF2"/>
    <w:rPr>
      <w:rFonts w:ascii="Arial CYR" w:eastAsia="Arial CYR" w:hAnsi="Arial CYR" w:cs="Arial CYR"/>
    </w:rPr>
  </w:style>
  <w:style w:type="character" w:customStyle="1" w:styleId="WW8Num5z0">
    <w:name w:val="WW8Num5z0"/>
    <w:rsid w:val="00131EF2"/>
    <w:rPr>
      <w:rFonts w:ascii="Arial CYR" w:eastAsia="Arial CYR" w:hAnsi="Arial CYR" w:cs="Arial CYR"/>
    </w:rPr>
  </w:style>
  <w:style w:type="character" w:customStyle="1" w:styleId="WW8Num6z0">
    <w:name w:val="WW8Num6z0"/>
    <w:rsid w:val="00131EF2"/>
    <w:rPr>
      <w:rFonts w:ascii="Arial CYR" w:eastAsia="Arial CYR" w:hAnsi="Arial CYR" w:cs="Arial CYR"/>
    </w:rPr>
  </w:style>
  <w:style w:type="character" w:customStyle="1" w:styleId="WW8Num7z0">
    <w:name w:val="WW8Num7z0"/>
    <w:rsid w:val="00131EF2"/>
    <w:rPr>
      <w:rFonts w:ascii="Arial CYR" w:eastAsia="Arial CYR" w:hAnsi="Arial CYR" w:cs="Arial CYR"/>
    </w:rPr>
  </w:style>
  <w:style w:type="character" w:customStyle="1" w:styleId="WW8Num8z0">
    <w:name w:val="WW8Num8z0"/>
    <w:rsid w:val="00131EF2"/>
    <w:rPr>
      <w:rFonts w:ascii="Arial CYR" w:eastAsia="Arial CYR" w:hAnsi="Arial CYR" w:cs="Arial CYR"/>
    </w:rPr>
  </w:style>
  <w:style w:type="character" w:customStyle="1" w:styleId="WW8Num11z0">
    <w:name w:val="WW8Num11z0"/>
    <w:rsid w:val="00131EF2"/>
    <w:rPr>
      <w:rFonts w:ascii="Arial CYR" w:eastAsia="Arial CYR" w:hAnsi="Arial CYR" w:cs="Arial CYR"/>
    </w:rPr>
  </w:style>
  <w:style w:type="character" w:customStyle="1" w:styleId="WW8Num15z1">
    <w:name w:val="WW8Num15z1"/>
    <w:rsid w:val="00131EF2"/>
    <w:rPr>
      <w:rFonts w:ascii="Courier New" w:hAnsi="Courier New" w:cs="Courier New"/>
    </w:rPr>
  </w:style>
  <w:style w:type="character" w:customStyle="1" w:styleId="WW8Num15z2">
    <w:name w:val="WW8Num15z2"/>
    <w:rsid w:val="00131EF2"/>
    <w:rPr>
      <w:rFonts w:ascii="Wingdings" w:hAnsi="Wingdings" w:cs="Wingdings"/>
    </w:rPr>
  </w:style>
  <w:style w:type="character" w:customStyle="1" w:styleId="WW8Num15z3">
    <w:name w:val="WW8Num15z3"/>
    <w:rsid w:val="00131EF2"/>
    <w:rPr>
      <w:rFonts w:ascii="Symbol" w:hAnsi="Symbol" w:cs="Symbol"/>
    </w:rPr>
  </w:style>
  <w:style w:type="character" w:customStyle="1" w:styleId="WW8Num16z1">
    <w:name w:val="WW8Num16z1"/>
    <w:rsid w:val="00131EF2"/>
    <w:rPr>
      <w:rFonts w:ascii="Vrinda" w:hAnsi="Vrinda" w:cs="Vrinda"/>
    </w:rPr>
  </w:style>
  <w:style w:type="character" w:customStyle="1" w:styleId="WW8Num16z3">
    <w:name w:val="WW8Num16z3"/>
    <w:rsid w:val="00131EF2"/>
    <w:rPr>
      <w:b/>
    </w:rPr>
  </w:style>
  <w:style w:type="character" w:customStyle="1" w:styleId="WW8Num16z4">
    <w:name w:val="WW8Num16z4"/>
    <w:rsid w:val="00131EF2"/>
    <w:rPr>
      <w:rFonts w:ascii="Arial" w:hAnsi="Arial" w:cs="Arial"/>
      <w:b w:val="0"/>
      <w:sz w:val="22"/>
    </w:rPr>
  </w:style>
  <w:style w:type="character" w:customStyle="1" w:styleId="WW8Num16z5">
    <w:name w:val="WW8Num16z5"/>
    <w:rsid w:val="00131EF2"/>
    <w:rPr>
      <w:b w:val="0"/>
    </w:rPr>
  </w:style>
  <w:style w:type="character" w:customStyle="1" w:styleId="WW8Num17z3">
    <w:name w:val="WW8Num17z3"/>
    <w:rsid w:val="00131EF2"/>
    <w:rPr>
      <w:rFonts w:ascii="Vrinda" w:hAnsi="Vrinda" w:cs="Vrinda"/>
    </w:rPr>
  </w:style>
  <w:style w:type="character" w:customStyle="1" w:styleId="WW8Num18z0">
    <w:name w:val="WW8Num18z0"/>
    <w:rsid w:val="00131EF2"/>
    <w:rPr>
      <w:rFonts w:ascii="Symbol" w:eastAsia="Courier New CYR" w:hAnsi="Symbol" w:cs="Courier New CYR"/>
    </w:rPr>
  </w:style>
  <w:style w:type="character" w:customStyle="1" w:styleId="WW8Num18z1">
    <w:name w:val="WW8Num18z1"/>
    <w:rsid w:val="00131EF2"/>
    <w:rPr>
      <w:rFonts w:ascii="Courier New" w:hAnsi="Courier New" w:cs="Courier New"/>
    </w:rPr>
  </w:style>
  <w:style w:type="character" w:customStyle="1" w:styleId="WW8Num18z2">
    <w:name w:val="WW8Num18z2"/>
    <w:rsid w:val="00131EF2"/>
    <w:rPr>
      <w:rFonts w:ascii="Wingdings" w:hAnsi="Wingdings" w:cs="Wingdings"/>
    </w:rPr>
  </w:style>
  <w:style w:type="character" w:customStyle="1" w:styleId="WW8Num19z1">
    <w:name w:val="WW8Num19z1"/>
    <w:rsid w:val="00131EF2"/>
    <w:rPr>
      <w:rFonts w:ascii="Courier New" w:hAnsi="Courier New" w:cs="Courier New"/>
    </w:rPr>
  </w:style>
  <w:style w:type="character" w:customStyle="1" w:styleId="WW8Num19z2">
    <w:name w:val="WW8Num19z2"/>
    <w:rsid w:val="00131EF2"/>
    <w:rPr>
      <w:rFonts w:ascii="Wingdings" w:hAnsi="Wingdings" w:cs="Wingdings"/>
    </w:rPr>
  </w:style>
  <w:style w:type="character" w:customStyle="1" w:styleId="WW8Num19z3">
    <w:name w:val="WW8Num19z3"/>
    <w:rsid w:val="00131EF2"/>
    <w:rPr>
      <w:rFonts w:ascii="Symbol" w:hAnsi="Symbol" w:cs="Symbol"/>
    </w:rPr>
  </w:style>
  <w:style w:type="character" w:customStyle="1" w:styleId="WW8Num21z3">
    <w:name w:val="WW8Num21z3"/>
    <w:rsid w:val="00131EF2"/>
    <w:rPr>
      <w:b w:val="0"/>
    </w:rPr>
  </w:style>
  <w:style w:type="character" w:customStyle="1" w:styleId="WW8Num21z4">
    <w:name w:val="WW8Num21z4"/>
    <w:rsid w:val="00131EF2"/>
    <w:rPr>
      <w:rFonts w:ascii="Arial" w:hAnsi="Arial" w:cs="Arial"/>
      <w:b w:val="0"/>
      <w:sz w:val="22"/>
    </w:rPr>
  </w:style>
  <w:style w:type="character" w:customStyle="1" w:styleId="WW8Num22z1">
    <w:name w:val="WW8Num22z1"/>
    <w:rsid w:val="00131EF2"/>
    <w:rPr>
      <w:rFonts w:ascii="Courier New" w:hAnsi="Courier New" w:cs="Courier New"/>
    </w:rPr>
  </w:style>
  <w:style w:type="character" w:customStyle="1" w:styleId="WW8Num22z2">
    <w:name w:val="WW8Num22z2"/>
    <w:rsid w:val="00131EF2"/>
    <w:rPr>
      <w:rFonts w:ascii="Wingdings" w:hAnsi="Wingdings" w:cs="Wingdings"/>
    </w:rPr>
  </w:style>
  <w:style w:type="character" w:customStyle="1" w:styleId="WW8Num22z3">
    <w:name w:val="WW8Num22z3"/>
    <w:rsid w:val="00131EF2"/>
    <w:rPr>
      <w:rFonts w:ascii="Symbol" w:hAnsi="Symbol" w:cs="Symbol"/>
    </w:rPr>
  </w:style>
  <w:style w:type="character" w:customStyle="1" w:styleId="WW8Num24z3">
    <w:name w:val="WW8Num24z3"/>
    <w:rsid w:val="00131EF2"/>
    <w:rPr>
      <w:rFonts w:ascii="Vrinda" w:hAnsi="Vrinda" w:cs="Vrinda"/>
    </w:rPr>
  </w:style>
  <w:style w:type="character" w:customStyle="1" w:styleId="WW8Num25z0">
    <w:name w:val="WW8Num25z0"/>
    <w:rsid w:val="00131EF2"/>
    <w:rPr>
      <w:rFonts w:ascii="Vrinda" w:hAnsi="Vrinda" w:cs="Vrinda"/>
    </w:rPr>
  </w:style>
  <w:style w:type="character" w:customStyle="1" w:styleId="WW8Num25z2">
    <w:name w:val="WW8Num25z2"/>
    <w:rsid w:val="00131EF2"/>
    <w:rPr>
      <w:rFonts w:ascii="Wingdings" w:hAnsi="Wingdings" w:cs="Wingdings"/>
    </w:rPr>
  </w:style>
  <w:style w:type="character" w:customStyle="1" w:styleId="WW8Num27z1">
    <w:name w:val="WW8Num27z1"/>
    <w:rsid w:val="00131EF2"/>
    <w:rPr>
      <w:rFonts w:ascii="Vrinda" w:hAnsi="Vrinda" w:cs="Vrinda"/>
    </w:rPr>
  </w:style>
  <w:style w:type="character" w:customStyle="1" w:styleId="WW8Num27z3">
    <w:name w:val="WW8Num27z3"/>
    <w:rsid w:val="00131EF2"/>
    <w:rPr>
      <w:b/>
    </w:rPr>
  </w:style>
  <w:style w:type="character" w:customStyle="1" w:styleId="WW8Num27z4">
    <w:name w:val="WW8Num27z4"/>
    <w:rsid w:val="00131EF2"/>
    <w:rPr>
      <w:rFonts w:ascii="Arial" w:hAnsi="Arial" w:cs="Arial"/>
      <w:b w:val="0"/>
      <w:sz w:val="22"/>
    </w:rPr>
  </w:style>
  <w:style w:type="character" w:customStyle="1" w:styleId="WW8Num27z5">
    <w:name w:val="WW8Num27z5"/>
    <w:rsid w:val="00131EF2"/>
    <w:rPr>
      <w:b w:val="0"/>
    </w:rPr>
  </w:style>
  <w:style w:type="character" w:customStyle="1" w:styleId="WW8Num28z1">
    <w:name w:val="WW8Num28z1"/>
    <w:rsid w:val="00131EF2"/>
    <w:rPr>
      <w:rFonts w:ascii="Courier New" w:hAnsi="Courier New" w:cs="Courier New"/>
    </w:rPr>
  </w:style>
  <w:style w:type="character" w:customStyle="1" w:styleId="WW8Num28z2">
    <w:name w:val="WW8Num28z2"/>
    <w:rsid w:val="00131EF2"/>
    <w:rPr>
      <w:rFonts w:ascii="Wingdings" w:hAnsi="Wingdings" w:cs="Wingdings"/>
    </w:rPr>
  </w:style>
  <w:style w:type="character" w:customStyle="1" w:styleId="WW8Num28z3">
    <w:name w:val="WW8Num28z3"/>
    <w:rsid w:val="00131EF2"/>
    <w:rPr>
      <w:rFonts w:ascii="Symbol" w:hAnsi="Symbol" w:cs="Symbol"/>
    </w:rPr>
  </w:style>
  <w:style w:type="character" w:customStyle="1" w:styleId="WW8Num29z0">
    <w:name w:val="WW8Num29z0"/>
    <w:rsid w:val="00131EF2"/>
    <w:rPr>
      <w:rFonts w:ascii="Vrinda" w:hAnsi="Vrinda" w:cs="Vrinda"/>
    </w:rPr>
  </w:style>
  <w:style w:type="character" w:customStyle="1" w:styleId="WW8Num29z1">
    <w:name w:val="WW8Num29z1"/>
    <w:rsid w:val="00131EF2"/>
    <w:rPr>
      <w:rFonts w:ascii="Courier New" w:hAnsi="Courier New" w:cs="Courier New"/>
    </w:rPr>
  </w:style>
  <w:style w:type="character" w:customStyle="1" w:styleId="WW8Num29z2">
    <w:name w:val="WW8Num29z2"/>
    <w:rsid w:val="00131EF2"/>
    <w:rPr>
      <w:rFonts w:ascii="Wingdings" w:hAnsi="Wingdings" w:cs="Wingdings"/>
    </w:rPr>
  </w:style>
  <w:style w:type="character" w:customStyle="1" w:styleId="WW8Num29z3">
    <w:name w:val="WW8Num29z3"/>
    <w:rsid w:val="00131EF2"/>
    <w:rPr>
      <w:rFonts w:ascii="Symbol" w:hAnsi="Symbol" w:cs="Symbol"/>
    </w:rPr>
  </w:style>
  <w:style w:type="character" w:customStyle="1" w:styleId="WW8Num30z0">
    <w:name w:val="WW8Num30z0"/>
    <w:rsid w:val="00131EF2"/>
    <w:rPr>
      <w:rFonts w:ascii="Vrinda" w:hAnsi="Vrinda" w:cs="Vrinda"/>
    </w:rPr>
  </w:style>
  <w:style w:type="character" w:customStyle="1" w:styleId="WW8Num30z1">
    <w:name w:val="WW8Num30z1"/>
    <w:rsid w:val="00131EF2"/>
    <w:rPr>
      <w:rFonts w:ascii="Courier New" w:hAnsi="Courier New" w:cs="Courier New"/>
    </w:rPr>
  </w:style>
  <w:style w:type="character" w:customStyle="1" w:styleId="WW8Num30z2">
    <w:name w:val="WW8Num30z2"/>
    <w:rsid w:val="00131EF2"/>
    <w:rPr>
      <w:rFonts w:ascii="Wingdings" w:hAnsi="Wingdings" w:cs="Wingdings"/>
    </w:rPr>
  </w:style>
  <w:style w:type="character" w:customStyle="1" w:styleId="WW8Num30z3">
    <w:name w:val="WW8Num30z3"/>
    <w:rsid w:val="00131EF2"/>
    <w:rPr>
      <w:rFonts w:ascii="Symbol" w:hAnsi="Symbol" w:cs="Symbol"/>
    </w:rPr>
  </w:style>
  <w:style w:type="character" w:customStyle="1" w:styleId="WW8Num31z0">
    <w:name w:val="WW8Num31z0"/>
    <w:rsid w:val="00131EF2"/>
    <w:rPr>
      <w:rFonts w:ascii="Vrinda" w:hAnsi="Vrinda" w:cs="Vrinda"/>
    </w:rPr>
  </w:style>
  <w:style w:type="character" w:customStyle="1" w:styleId="WW8Num31z1">
    <w:name w:val="WW8Num31z1"/>
    <w:rsid w:val="00131EF2"/>
    <w:rPr>
      <w:rFonts w:ascii="Courier New" w:hAnsi="Courier New" w:cs="Courier New"/>
    </w:rPr>
  </w:style>
  <w:style w:type="character" w:customStyle="1" w:styleId="WW8Num31z2">
    <w:name w:val="WW8Num31z2"/>
    <w:rsid w:val="00131EF2"/>
    <w:rPr>
      <w:rFonts w:ascii="Wingdings" w:hAnsi="Wingdings" w:cs="Wingdings"/>
    </w:rPr>
  </w:style>
  <w:style w:type="character" w:customStyle="1" w:styleId="WW8Num31z3">
    <w:name w:val="WW8Num31z3"/>
    <w:rsid w:val="00131EF2"/>
    <w:rPr>
      <w:rFonts w:ascii="Symbol" w:hAnsi="Symbol" w:cs="Symbol"/>
    </w:rPr>
  </w:style>
  <w:style w:type="character" w:customStyle="1" w:styleId="WW8Num32z0">
    <w:name w:val="WW8Num32z0"/>
    <w:rsid w:val="00131EF2"/>
    <w:rPr>
      <w:rFonts w:ascii="Vrinda" w:hAnsi="Vrinda" w:cs="Vrinda"/>
    </w:rPr>
  </w:style>
  <w:style w:type="character" w:customStyle="1" w:styleId="WW8Num32z1">
    <w:name w:val="WW8Num32z1"/>
    <w:rsid w:val="00131EF2"/>
    <w:rPr>
      <w:rFonts w:ascii="Courier New" w:hAnsi="Courier New" w:cs="Courier New"/>
    </w:rPr>
  </w:style>
  <w:style w:type="character" w:customStyle="1" w:styleId="WW8Num32z2">
    <w:name w:val="WW8Num32z2"/>
    <w:rsid w:val="00131EF2"/>
    <w:rPr>
      <w:rFonts w:ascii="Wingdings" w:hAnsi="Wingdings" w:cs="Wingdings"/>
    </w:rPr>
  </w:style>
  <w:style w:type="character" w:customStyle="1" w:styleId="WW8Num32z3">
    <w:name w:val="WW8Num32z3"/>
    <w:rsid w:val="00131EF2"/>
    <w:rPr>
      <w:rFonts w:ascii="Symbol" w:hAnsi="Symbol" w:cs="Symbol"/>
    </w:rPr>
  </w:style>
  <w:style w:type="character" w:customStyle="1" w:styleId="WW8Num33z0">
    <w:name w:val="WW8Num33z0"/>
    <w:rsid w:val="00131EF2"/>
    <w:rPr>
      <w:rFonts w:ascii="Vrinda" w:hAnsi="Vrinda" w:cs="Vrinda"/>
    </w:rPr>
  </w:style>
  <w:style w:type="character" w:customStyle="1" w:styleId="WW8Num33z1">
    <w:name w:val="WW8Num33z1"/>
    <w:rsid w:val="00131EF2"/>
    <w:rPr>
      <w:rFonts w:ascii="Courier New" w:hAnsi="Courier New" w:cs="Courier New"/>
    </w:rPr>
  </w:style>
  <w:style w:type="character" w:customStyle="1" w:styleId="WW8Num33z2">
    <w:name w:val="WW8Num33z2"/>
    <w:rsid w:val="00131EF2"/>
    <w:rPr>
      <w:rFonts w:ascii="Wingdings" w:hAnsi="Wingdings" w:cs="Wingdings"/>
    </w:rPr>
  </w:style>
  <w:style w:type="character" w:customStyle="1" w:styleId="WW8Num33z3">
    <w:name w:val="WW8Num33z3"/>
    <w:rsid w:val="00131EF2"/>
    <w:rPr>
      <w:rFonts w:ascii="Symbol" w:hAnsi="Symbol" w:cs="Symbol"/>
    </w:rPr>
  </w:style>
  <w:style w:type="character" w:customStyle="1" w:styleId="WW8Num34z3">
    <w:name w:val="WW8Num34z3"/>
    <w:rsid w:val="00131EF2"/>
    <w:rPr>
      <w:b w:val="0"/>
    </w:rPr>
  </w:style>
  <w:style w:type="character" w:customStyle="1" w:styleId="WW8Num34z4">
    <w:name w:val="WW8Num34z4"/>
    <w:rsid w:val="00131EF2"/>
    <w:rPr>
      <w:rFonts w:ascii="Vrinda" w:hAnsi="Vrinda" w:cs="Vrinda"/>
    </w:rPr>
  </w:style>
  <w:style w:type="character" w:customStyle="1" w:styleId="WW8Num35z0">
    <w:name w:val="WW8Num35z0"/>
    <w:rsid w:val="00131EF2"/>
    <w:rPr>
      <w:rFonts w:ascii="Vrinda" w:hAnsi="Vrinda" w:cs="Vrinda"/>
    </w:rPr>
  </w:style>
  <w:style w:type="character" w:customStyle="1" w:styleId="WW8Num35z1">
    <w:name w:val="WW8Num35z1"/>
    <w:rsid w:val="00131EF2"/>
    <w:rPr>
      <w:rFonts w:ascii="Courier New" w:hAnsi="Courier New" w:cs="Courier New"/>
    </w:rPr>
  </w:style>
  <w:style w:type="character" w:customStyle="1" w:styleId="WW8Num35z2">
    <w:name w:val="WW8Num35z2"/>
    <w:rsid w:val="00131EF2"/>
    <w:rPr>
      <w:rFonts w:ascii="Wingdings" w:hAnsi="Wingdings" w:cs="Wingdings"/>
    </w:rPr>
  </w:style>
  <w:style w:type="character" w:customStyle="1" w:styleId="WW8Num35z3">
    <w:name w:val="WW8Num35z3"/>
    <w:rsid w:val="00131EF2"/>
    <w:rPr>
      <w:rFonts w:ascii="Symbol" w:hAnsi="Symbol" w:cs="Symbol"/>
    </w:rPr>
  </w:style>
  <w:style w:type="character" w:customStyle="1" w:styleId="WW8Num36z1">
    <w:name w:val="WW8Num36z1"/>
    <w:rsid w:val="00131EF2"/>
    <w:rPr>
      <w:rFonts w:ascii="Vrinda" w:hAnsi="Vrinda" w:cs="Vrinda"/>
    </w:rPr>
  </w:style>
  <w:style w:type="character" w:customStyle="1" w:styleId="WW8Num36z3">
    <w:name w:val="WW8Num36z3"/>
    <w:rsid w:val="00131EF2"/>
    <w:rPr>
      <w:b/>
    </w:rPr>
  </w:style>
  <w:style w:type="character" w:customStyle="1" w:styleId="WW8Num36z4">
    <w:name w:val="WW8Num36z4"/>
    <w:rsid w:val="00131EF2"/>
    <w:rPr>
      <w:rFonts w:ascii="Arial" w:hAnsi="Arial" w:cs="Arial"/>
      <w:b w:val="0"/>
      <w:sz w:val="22"/>
    </w:rPr>
  </w:style>
  <w:style w:type="character" w:customStyle="1" w:styleId="WW8Num36z5">
    <w:name w:val="WW8Num36z5"/>
    <w:rsid w:val="00131EF2"/>
    <w:rPr>
      <w:b w:val="0"/>
    </w:rPr>
  </w:style>
  <w:style w:type="character" w:customStyle="1" w:styleId="WW8Num37z3">
    <w:name w:val="WW8Num37z3"/>
    <w:rsid w:val="00131EF2"/>
    <w:rPr>
      <w:b/>
    </w:rPr>
  </w:style>
  <w:style w:type="character" w:customStyle="1" w:styleId="WW8Num37z4">
    <w:name w:val="WW8Num37z4"/>
    <w:rsid w:val="00131EF2"/>
    <w:rPr>
      <w:rFonts w:ascii="Arial" w:hAnsi="Arial" w:cs="Arial"/>
      <w:b w:val="0"/>
      <w:sz w:val="22"/>
    </w:rPr>
  </w:style>
  <w:style w:type="character" w:customStyle="1" w:styleId="WW8Num37z5">
    <w:name w:val="WW8Num37z5"/>
    <w:rsid w:val="00131EF2"/>
    <w:rPr>
      <w:b w:val="0"/>
    </w:rPr>
  </w:style>
  <w:style w:type="character" w:customStyle="1" w:styleId="WW8Num38z0">
    <w:name w:val="WW8Num38z0"/>
    <w:rsid w:val="00131EF2"/>
    <w:rPr>
      <w:rFonts w:ascii="Vrinda" w:hAnsi="Vrinda" w:cs="Vrinda"/>
    </w:rPr>
  </w:style>
  <w:style w:type="character" w:customStyle="1" w:styleId="WW8Num38z1">
    <w:name w:val="WW8Num38z1"/>
    <w:rsid w:val="00131EF2"/>
    <w:rPr>
      <w:rFonts w:ascii="Courier New" w:hAnsi="Courier New" w:cs="Courier New"/>
    </w:rPr>
  </w:style>
  <w:style w:type="character" w:customStyle="1" w:styleId="WW8Num38z2">
    <w:name w:val="WW8Num38z2"/>
    <w:rsid w:val="00131EF2"/>
    <w:rPr>
      <w:rFonts w:ascii="Wingdings" w:hAnsi="Wingdings" w:cs="Wingdings"/>
    </w:rPr>
  </w:style>
  <w:style w:type="character" w:customStyle="1" w:styleId="WW8Num38z3">
    <w:name w:val="WW8Num38z3"/>
    <w:rsid w:val="00131EF2"/>
    <w:rPr>
      <w:rFonts w:ascii="Symbol" w:hAnsi="Symbol" w:cs="Symbol"/>
    </w:rPr>
  </w:style>
  <w:style w:type="character" w:customStyle="1" w:styleId="WW8Num39z0">
    <w:name w:val="WW8Num39z0"/>
    <w:rsid w:val="00131EF2"/>
    <w:rPr>
      <w:rFonts w:ascii="Vrinda" w:hAnsi="Vrinda" w:cs="Vrinda"/>
    </w:rPr>
  </w:style>
  <w:style w:type="character" w:customStyle="1" w:styleId="WW8Num39z1">
    <w:name w:val="WW8Num39z1"/>
    <w:rsid w:val="00131EF2"/>
    <w:rPr>
      <w:rFonts w:ascii="Courier New" w:hAnsi="Courier New" w:cs="Courier New"/>
    </w:rPr>
  </w:style>
  <w:style w:type="character" w:customStyle="1" w:styleId="WW8Num39z2">
    <w:name w:val="WW8Num39z2"/>
    <w:rsid w:val="00131EF2"/>
    <w:rPr>
      <w:rFonts w:ascii="Wingdings" w:hAnsi="Wingdings" w:cs="Wingdings"/>
    </w:rPr>
  </w:style>
  <w:style w:type="character" w:customStyle="1" w:styleId="WW8Num39z3">
    <w:name w:val="WW8Num39z3"/>
    <w:rsid w:val="00131EF2"/>
    <w:rPr>
      <w:rFonts w:ascii="Symbol" w:hAnsi="Symbol" w:cs="Symbol"/>
    </w:rPr>
  </w:style>
  <w:style w:type="character" w:customStyle="1" w:styleId="WW8Num40z2">
    <w:name w:val="WW8Num40z2"/>
    <w:rsid w:val="00131EF2"/>
    <w:rPr>
      <w:rFonts w:ascii="Vrinda" w:hAnsi="Vrinda" w:cs="Vrinda"/>
    </w:rPr>
  </w:style>
  <w:style w:type="character" w:customStyle="1" w:styleId="WW8Num40z3">
    <w:name w:val="WW8Num40z3"/>
    <w:rsid w:val="00131EF2"/>
    <w:rPr>
      <w:b w:val="0"/>
    </w:rPr>
  </w:style>
  <w:style w:type="character" w:customStyle="1" w:styleId="WW8Num40z4">
    <w:name w:val="WW8Num40z4"/>
    <w:rsid w:val="00131EF2"/>
    <w:rPr>
      <w:rFonts w:ascii="Arial" w:hAnsi="Arial" w:cs="Arial"/>
      <w:b w:val="0"/>
      <w:sz w:val="22"/>
    </w:rPr>
  </w:style>
  <w:style w:type="character" w:customStyle="1" w:styleId="WW8Num41z0">
    <w:name w:val="WW8Num41z0"/>
    <w:rsid w:val="00131EF2"/>
    <w:rPr>
      <w:rFonts w:ascii="Vrinda" w:hAnsi="Vrinda" w:cs="Vrinda"/>
    </w:rPr>
  </w:style>
  <w:style w:type="character" w:customStyle="1" w:styleId="WW8Num41z1">
    <w:name w:val="WW8Num41z1"/>
    <w:rsid w:val="00131EF2"/>
    <w:rPr>
      <w:rFonts w:ascii="Courier New" w:hAnsi="Courier New" w:cs="Courier New"/>
    </w:rPr>
  </w:style>
  <w:style w:type="character" w:customStyle="1" w:styleId="WW8Num41z2">
    <w:name w:val="WW8Num41z2"/>
    <w:rsid w:val="00131EF2"/>
    <w:rPr>
      <w:rFonts w:ascii="Wingdings" w:hAnsi="Wingdings" w:cs="Wingdings"/>
    </w:rPr>
  </w:style>
  <w:style w:type="character" w:customStyle="1" w:styleId="WW8Num41z3">
    <w:name w:val="WW8Num41z3"/>
    <w:rsid w:val="00131EF2"/>
    <w:rPr>
      <w:rFonts w:ascii="Symbol" w:hAnsi="Symbol" w:cs="Symbol"/>
    </w:rPr>
  </w:style>
  <w:style w:type="character" w:customStyle="1" w:styleId="WW8Num42z1">
    <w:name w:val="WW8Num42z1"/>
    <w:rsid w:val="00131EF2"/>
    <w:rPr>
      <w:rFonts w:ascii="Vrinda" w:hAnsi="Vrinda" w:cs="Vrinda"/>
    </w:rPr>
  </w:style>
  <w:style w:type="character" w:customStyle="1" w:styleId="WW8Num42z3">
    <w:name w:val="WW8Num42z3"/>
    <w:rsid w:val="00131EF2"/>
    <w:rPr>
      <w:b/>
    </w:rPr>
  </w:style>
  <w:style w:type="character" w:customStyle="1" w:styleId="WW8Num42z4">
    <w:name w:val="WW8Num42z4"/>
    <w:rsid w:val="00131EF2"/>
    <w:rPr>
      <w:rFonts w:ascii="Arial" w:hAnsi="Arial" w:cs="Arial"/>
      <w:b w:val="0"/>
      <w:sz w:val="22"/>
    </w:rPr>
  </w:style>
  <w:style w:type="character" w:customStyle="1" w:styleId="WW8Num42z5">
    <w:name w:val="WW8Num42z5"/>
    <w:rsid w:val="00131EF2"/>
    <w:rPr>
      <w:b w:val="0"/>
    </w:rPr>
  </w:style>
  <w:style w:type="character" w:customStyle="1" w:styleId="WW8Num43z0">
    <w:name w:val="WW8Num43z0"/>
    <w:rsid w:val="00131EF2"/>
    <w:rPr>
      <w:rFonts w:ascii="Vrinda" w:hAnsi="Vrinda" w:cs="Vrinda"/>
    </w:rPr>
  </w:style>
  <w:style w:type="character" w:customStyle="1" w:styleId="WW8Num43z1">
    <w:name w:val="WW8Num43z1"/>
    <w:rsid w:val="00131EF2"/>
    <w:rPr>
      <w:rFonts w:ascii="Courier New" w:hAnsi="Courier New" w:cs="Courier New"/>
    </w:rPr>
  </w:style>
  <w:style w:type="character" w:customStyle="1" w:styleId="WW8Num43z2">
    <w:name w:val="WW8Num43z2"/>
    <w:rsid w:val="00131EF2"/>
    <w:rPr>
      <w:rFonts w:ascii="Wingdings" w:hAnsi="Wingdings" w:cs="Wingdings"/>
    </w:rPr>
  </w:style>
  <w:style w:type="character" w:customStyle="1" w:styleId="WW8Num43z3">
    <w:name w:val="WW8Num43z3"/>
    <w:rsid w:val="00131EF2"/>
    <w:rPr>
      <w:rFonts w:ascii="Symbol" w:hAnsi="Symbol" w:cs="Symbol"/>
    </w:rPr>
  </w:style>
  <w:style w:type="character" w:customStyle="1" w:styleId="WW8Num44z0">
    <w:name w:val="WW8Num44z0"/>
    <w:rsid w:val="00131EF2"/>
    <w:rPr>
      <w:rFonts w:ascii="Vrinda" w:hAnsi="Vrinda" w:cs="Vrinda"/>
    </w:rPr>
  </w:style>
  <w:style w:type="character" w:customStyle="1" w:styleId="WW8Num44z1">
    <w:name w:val="WW8Num44z1"/>
    <w:rsid w:val="00131EF2"/>
    <w:rPr>
      <w:rFonts w:ascii="Courier New" w:hAnsi="Courier New" w:cs="Courier New"/>
    </w:rPr>
  </w:style>
  <w:style w:type="character" w:customStyle="1" w:styleId="WW8Num44z2">
    <w:name w:val="WW8Num44z2"/>
    <w:rsid w:val="00131EF2"/>
    <w:rPr>
      <w:rFonts w:ascii="Wingdings" w:hAnsi="Wingdings" w:cs="Wingdings"/>
    </w:rPr>
  </w:style>
  <w:style w:type="character" w:customStyle="1" w:styleId="WW8Num44z3">
    <w:name w:val="WW8Num44z3"/>
    <w:rsid w:val="00131EF2"/>
    <w:rPr>
      <w:rFonts w:ascii="Symbol" w:hAnsi="Symbol" w:cs="Symbol"/>
    </w:rPr>
  </w:style>
  <w:style w:type="character" w:customStyle="1" w:styleId="WW8Num45z0">
    <w:name w:val="WW8Num45z0"/>
    <w:rsid w:val="00131EF2"/>
    <w:rPr>
      <w:rFonts w:ascii="Vrinda" w:hAnsi="Vrinda" w:cs="Vrinda"/>
    </w:rPr>
  </w:style>
  <w:style w:type="character" w:customStyle="1" w:styleId="WW8Num45z1">
    <w:name w:val="WW8Num45z1"/>
    <w:rsid w:val="00131EF2"/>
    <w:rPr>
      <w:rFonts w:ascii="Courier New" w:hAnsi="Courier New" w:cs="Courier New"/>
    </w:rPr>
  </w:style>
  <w:style w:type="character" w:customStyle="1" w:styleId="WW8Num45z2">
    <w:name w:val="WW8Num45z2"/>
    <w:rsid w:val="00131EF2"/>
    <w:rPr>
      <w:rFonts w:ascii="Wingdings" w:hAnsi="Wingdings" w:cs="Wingdings"/>
    </w:rPr>
  </w:style>
  <w:style w:type="character" w:customStyle="1" w:styleId="WW8Num45z3">
    <w:name w:val="WW8Num45z3"/>
    <w:rsid w:val="00131EF2"/>
    <w:rPr>
      <w:rFonts w:ascii="Symbol" w:hAnsi="Symbol" w:cs="Symbol"/>
    </w:rPr>
  </w:style>
  <w:style w:type="character" w:customStyle="1" w:styleId="1f">
    <w:name w:val="Основной шрифт абзаца1"/>
    <w:rsid w:val="00131EF2"/>
  </w:style>
  <w:style w:type="character" w:customStyle="1" w:styleId="RTFNum21">
    <w:name w:val="RTF_Num 2 1"/>
    <w:rsid w:val="00131EF2"/>
    <w:rPr>
      <w:rFonts w:ascii="Arial CYR" w:eastAsia="Arial CYR" w:hAnsi="Arial CYR" w:cs="Arial CYR"/>
    </w:rPr>
  </w:style>
  <w:style w:type="character" w:customStyle="1" w:styleId="RTFNum31">
    <w:name w:val="RTF_Num 3 1"/>
    <w:rsid w:val="00131EF2"/>
    <w:rPr>
      <w:rFonts w:ascii="Arial CYR" w:eastAsia="Arial CYR" w:hAnsi="Arial CYR" w:cs="Arial CYR"/>
    </w:rPr>
  </w:style>
  <w:style w:type="character" w:customStyle="1" w:styleId="RTFNum41">
    <w:name w:val="RTF_Num 4 1"/>
    <w:rsid w:val="00131EF2"/>
    <w:rPr>
      <w:rFonts w:ascii="Arial CYR" w:eastAsia="Arial CYR" w:hAnsi="Arial CYR" w:cs="Arial CYR"/>
    </w:rPr>
  </w:style>
  <w:style w:type="character" w:customStyle="1" w:styleId="2f2">
    <w:name w:val="Основной шрифт абзаца2"/>
    <w:rsid w:val="00131EF2"/>
  </w:style>
  <w:style w:type="character" w:customStyle="1" w:styleId="affffff6">
    <w:name w:val="Символ нумерации"/>
    <w:rsid w:val="00131EF2"/>
  </w:style>
  <w:style w:type="paragraph" w:customStyle="1" w:styleId="2f3">
    <w:name w:val="Указатель2"/>
    <w:basedOn w:val="a"/>
    <w:rsid w:val="00131EF2"/>
    <w:pPr>
      <w:widowControl w:val="0"/>
      <w:suppressLineNumbers/>
      <w:tabs>
        <w:tab w:val="clear" w:pos="708"/>
      </w:tabs>
      <w:spacing w:line="240" w:lineRule="auto"/>
    </w:pPr>
    <w:rPr>
      <w:rFonts w:ascii="Times New Roman" w:hAnsi="Times New Roman" w:cs="FreeSans"/>
      <w:color w:val="auto"/>
      <w:kern w:val="1"/>
      <w:lang w:eastAsia="zh-CN" w:bidi="ru-RU"/>
    </w:rPr>
  </w:style>
  <w:style w:type="paragraph" w:customStyle="1" w:styleId="1f0">
    <w:name w:val="Название объекта1"/>
    <w:basedOn w:val="a"/>
    <w:rsid w:val="00131EF2"/>
    <w:pPr>
      <w:widowControl w:val="0"/>
      <w:suppressLineNumbers/>
      <w:tabs>
        <w:tab w:val="clear" w:pos="708"/>
      </w:tabs>
      <w:spacing w:before="120" w:after="120" w:line="240" w:lineRule="auto"/>
    </w:pPr>
    <w:rPr>
      <w:rFonts w:ascii="Times New Roman" w:hAnsi="Times New Roman" w:cs="FreeSans"/>
      <w:i/>
      <w:iCs/>
      <w:color w:val="auto"/>
      <w:kern w:val="1"/>
      <w:lang w:eastAsia="zh-CN" w:bidi="ru-RU"/>
    </w:rPr>
  </w:style>
  <w:style w:type="paragraph" w:customStyle="1" w:styleId="1f1">
    <w:name w:val="Указатель1"/>
    <w:basedOn w:val="a"/>
    <w:rsid w:val="00131EF2"/>
    <w:pPr>
      <w:widowControl w:val="0"/>
      <w:suppressLineNumbers/>
      <w:tabs>
        <w:tab w:val="clear" w:pos="708"/>
      </w:tabs>
      <w:spacing w:line="240" w:lineRule="auto"/>
    </w:pPr>
    <w:rPr>
      <w:rFonts w:ascii="Times New Roman" w:hAnsi="Times New Roman" w:cs="FreeSans"/>
      <w:color w:val="auto"/>
      <w:kern w:val="1"/>
      <w:lang w:eastAsia="zh-CN" w:bidi="ru-RU"/>
    </w:rPr>
  </w:style>
  <w:style w:type="paragraph" w:customStyle="1" w:styleId="affffff7">
    <w:name w:val="Заголовок таблицы"/>
    <w:basedOn w:val="affffff0"/>
    <w:rsid w:val="00131EF2"/>
    <w:pPr>
      <w:tabs>
        <w:tab w:val="clear" w:pos="708"/>
      </w:tabs>
      <w:spacing w:line="240" w:lineRule="auto"/>
      <w:jc w:val="center"/>
    </w:pPr>
    <w:rPr>
      <w:rFonts w:eastAsia="Times New Roman"/>
      <w:b/>
      <w:bCs/>
      <w:kern w:val="1"/>
      <w:sz w:val="24"/>
      <w:szCs w:val="24"/>
      <w:lang w:eastAsia="zh-CN" w:bidi="ru-RU"/>
    </w:rPr>
  </w:style>
  <w:style w:type="paragraph" w:customStyle="1" w:styleId="3f1">
    <w:name w:val="Обычный3"/>
    <w:rsid w:val="00131EF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affffff8">
    <w:name w:val="Strong"/>
    <w:uiPriority w:val="22"/>
    <w:qFormat/>
    <w:rsid w:val="00EA5173"/>
    <w:rPr>
      <w:b/>
      <w:bCs/>
    </w:rPr>
  </w:style>
  <w:style w:type="character" w:styleId="affffff9">
    <w:name w:val="Hyperlink"/>
    <w:basedOn w:val="a2"/>
    <w:uiPriority w:val="99"/>
    <w:unhideWhenUsed/>
    <w:rsid w:val="00165D53"/>
    <w:rPr>
      <w:color w:val="0000FF"/>
      <w:u w:val="single"/>
    </w:rPr>
  </w:style>
  <w:style w:type="paragraph" w:customStyle="1" w:styleId="affffffa">
    <w:name w:val="Белов"/>
    <w:basedOn w:val="a"/>
    <w:link w:val="affffffb"/>
    <w:qFormat/>
    <w:rsid w:val="00B65AB4"/>
    <w:pPr>
      <w:spacing w:line="240" w:lineRule="auto"/>
      <w:ind w:firstLine="567"/>
      <w:jc w:val="both"/>
    </w:pPr>
    <w:rPr>
      <w:rFonts w:ascii="Times New Roman" w:hAnsi="Times New Roman"/>
      <w:noProof/>
      <w:sz w:val="26"/>
    </w:rPr>
  </w:style>
  <w:style w:type="character" w:customStyle="1" w:styleId="affffffb">
    <w:name w:val="Белов Знак"/>
    <w:basedOn w:val="a2"/>
    <w:link w:val="affffffa"/>
    <w:rsid w:val="00B65AB4"/>
    <w:rPr>
      <w:rFonts w:ascii="Times New Roman" w:eastAsia="Times New Roman" w:hAnsi="Times New Roman" w:cs="Times New Roman"/>
      <w:noProof/>
      <w:color w:val="000000"/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4" w:uiPriority="0"/>
    <w:lsdException w:name="Subtitle" w:semiHidden="0" w:uiPriority="0" w:unhideWhenUsed="0" w:qFormat="1"/>
    <w:lsdException w:name="Date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059D"/>
    <w:pPr>
      <w:tabs>
        <w:tab w:val="left" w:pos="708"/>
      </w:tabs>
      <w:suppressAutoHyphens/>
      <w:spacing w:after="0" w:line="100" w:lineRule="atLeast"/>
    </w:pPr>
    <w:rPr>
      <w:rFonts w:ascii="GaramondC" w:eastAsia="Times New Roman" w:hAnsi="GaramondC" w:cs="Times New Roman"/>
      <w:color w:val="000000"/>
      <w:sz w:val="24"/>
      <w:szCs w:val="24"/>
    </w:rPr>
  </w:style>
  <w:style w:type="paragraph" w:styleId="1">
    <w:name w:val="heading 1"/>
    <w:basedOn w:val="a0"/>
    <w:next w:val="a1"/>
    <w:rsid w:val="0034059D"/>
    <w:pPr>
      <w:keepNext/>
      <w:widowControl/>
      <w:suppressAutoHyphens w:val="0"/>
      <w:spacing w:before="240" w:after="60"/>
      <w:outlineLvl w:val="0"/>
    </w:pPr>
    <w:rPr>
      <w:rFonts w:ascii="Arial" w:hAnsi="Arial"/>
      <w:b/>
      <w:bCs/>
      <w:sz w:val="32"/>
      <w:szCs w:val="32"/>
      <w:lang w:val="en-US" w:eastAsia="en-US" w:bidi="ar-SA"/>
    </w:rPr>
  </w:style>
  <w:style w:type="paragraph" w:styleId="2">
    <w:name w:val="heading 2"/>
    <w:basedOn w:val="a0"/>
    <w:next w:val="a1"/>
    <w:rsid w:val="0034059D"/>
    <w:pPr>
      <w:keepNext/>
      <w:widowControl/>
      <w:numPr>
        <w:ilvl w:val="1"/>
        <w:numId w:val="1"/>
      </w:numPr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 w:eastAsia="en-US" w:bidi="ar-SA"/>
    </w:rPr>
  </w:style>
  <w:style w:type="paragraph" w:styleId="3">
    <w:name w:val="heading 3"/>
    <w:basedOn w:val="a0"/>
    <w:next w:val="a1"/>
    <w:rsid w:val="0034059D"/>
    <w:pPr>
      <w:keepNext/>
      <w:widowControl/>
      <w:numPr>
        <w:numId w:val="1"/>
      </w:numPr>
      <w:suppressAutoHyphens w:val="0"/>
      <w:spacing w:after="120"/>
      <w:outlineLvl w:val="2"/>
    </w:pPr>
    <w:rPr>
      <w:b/>
      <w:bCs/>
      <w:lang w:val="en-US" w:eastAsia="en-US" w:bidi="ar-SA"/>
    </w:rPr>
  </w:style>
  <w:style w:type="paragraph" w:styleId="4">
    <w:name w:val="heading 4"/>
    <w:basedOn w:val="a0"/>
    <w:next w:val="a1"/>
    <w:rsid w:val="0034059D"/>
    <w:pPr>
      <w:keepNext/>
      <w:widowControl/>
      <w:numPr>
        <w:ilvl w:val="3"/>
        <w:numId w:val="1"/>
      </w:numPr>
      <w:suppressAutoHyphens w:val="0"/>
      <w:spacing w:before="240" w:after="60"/>
      <w:outlineLvl w:val="3"/>
    </w:pPr>
    <w:rPr>
      <w:b/>
      <w:bCs/>
      <w:sz w:val="28"/>
      <w:szCs w:val="28"/>
      <w:lang w:val="en-US" w:eastAsia="en-US" w:bidi="ar-SA"/>
    </w:rPr>
  </w:style>
  <w:style w:type="paragraph" w:styleId="5">
    <w:name w:val="heading 5"/>
    <w:basedOn w:val="a0"/>
    <w:next w:val="a1"/>
    <w:rsid w:val="0034059D"/>
    <w:pPr>
      <w:widowControl/>
      <w:numPr>
        <w:ilvl w:val="4"/>
        <w:numId w:val="1"/>
      </w:numPr>
      <w:suppressAutoHyphens w:val="0"/>
      <w:spacing w:before="240" w:after="60"/>
      <w:outlineLvl w:val="4"/>
    </w:pPr>
    <w:rPr>
      <w:b/>
      <w:bCs/>
      <w:i/>
      <w:iCs/>
      <w:sz w:val="26"/>
      <w:szCs w:val="26"/>
      <w:lang w:val="en-US" w:eastAsia="en-US" w:bidi="ar-SA"/>
    </w:rPr>
  </w:style>
  <w:style w:type="paragraph" w:styleId="6">
    <w:name w:val="heading 6"/>
    <w:basedOn w:val="a0"/>
    <w:next w:val="a1"/>
    <w:rsid w:val="0034059D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b/>
      <w:bCs/>
      <w:sz w:val="22"/>
      <w:szCs w:val="22"/>
      <w:lang w:val="en-US" w:eastAsia="en-US" w:bidi="ar-SA"/>
    </w:rPr>
  </w:style>
  <w:style w:type="paragraph" w:styleId="7">
    <w:name w:val="heading 7"/>
    <w:basedOn w:val="a0"/>
    <w:next w:val="a1"/>
    <w:rsid w:val="0034059D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lang w:val="en-US" w:eastAsia="en-US" w:bidi="ar-SA"/>
    </w:rPr>
  </w:style>
  <w:style w:type="paragraph" w:styleId="8">
    <w:name w:val="heading 8"/>
    <w:basedOn w:val="a0"/>
    <w:next w:val="a1"/>
    <w:rsid w:val="0034059D"/>
    <w:pPr>
      <w:widowControl/>
      <w:numPr>
        <w:ilvl w:val="7"/>
        <w:numId w:val="1"/>
      </w:numPr>
      <w:suppressAutoHyphens w:val="0"/>
      <w:spacing w:before="240" w:after="60"/>
      <w:outlineLvl w:val="7"/>
    </w:pPr>
    <w:rPr>
      <w:i/>
      <w:iCs/>
      <w:lang w:val="en-US" w:eastAsia="en-US" w:bidi="ar-SA"/>
    </w:rPr>
  </w:style>
  <w:style w:type="paragraph" w:styleId="9">
    <w:name w:val="heading 9"/>
    <w:basedOn w:val="a0"/>
    <w:next w:val="a1"/>
    <w:rsid w:val="0034059D"/>
    <w:pPr>
      <w:widowControl/>
      <w:numPr>
        <w:ilvl w:val="8"/>
        <w:numId w:val="1"/>
      </w:numPr>
      <w:suppressAutoHyphens w:val="0"/>
      <w:spacing w:before="240" w:after="60"/>
      <w:outlineLvl w:val="8"/>
    </w:pPr>
    <w:rPr>
      <w:rFonts w:ascii="Arial" w:hAnsi="Arial"/>
      <w:sz w:val="22"/>
      <w:szCs w:val="22"/>
      <w:lang w:val="en-US" w:eastAsia="en-US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34059D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zh-CN" w:bidi="ru-RU"/>
    </w:rPr>
  </w:style>
  <w:style w:type="character" w:styleId="a5">
    <w:name w:val="Emphasis"/>
    <w:basedOn w:val="a2"/>
    <w:rsid w:val="0034059D"/>
    <w:rPr>
      <w:i/>
      <w:iCs/>
    </w:rPr>
  </w:style>
  <w:style w:type="character" w:customStyle="1" w:styleId="10">
    <w:name w:val="Заголовок 1 Знак"/>
    <w:basedOn w:val="a2"/>
    <w:rsid w:val="0034059D"/>
    <w:rPr>
      <w:rFonts w:ascii="Arial" w:eastAsia="Times New Roman" w:hAnsi="Arial" w:cs="Times New Roman"/>
      <w:b/>
      <w:bCs/>
      <w:sz w:val="32"/>
      <w:szCs w:val="32"/>
      <w:lang w:val="en-US"/>
    </w:rPr>
  </w:style>
  <w:style w:type="character" w:customStyle="1" w:styleId="20">
    <w:name w:val="Заголовок 2 Знак"/>
    <w:basedOn w:val="a2"/>
    <w:rsid w:val="0034059D"/>
    <w:rPr>
      <w:rFonts w:ascii="Cambria" w:hAnsi="Cambria"/>
      <w:b/>
      <w:bCs/>
      <w:color w:val="4F81BD"/>
      <w:sz w:val="26"/>
      <w:szCs w:val="26"/>
      <w:lang w:eastAsia="zh-CN" w:bidi="ru-RU"/>
    </w:rPr>
  </w:style>
  <w:style w:type="character" w:customStyle="1" w:styleId="32">
    <w:name w:val="Заголовок 3 Знак"/>
    <w:basedOn w:val="a2"/>
    <w:rsid w:val="0034059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40">
    <w:name w:val="Заголовок 4 Знак"/>
    <w:basedOn w:val="a2"/>
    <w:rsid w:val="0034059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2"/>
    <w:rsid w:val="0034059D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2"/>
    <w:rsid w:val="0034059D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2"/>
    <w:rsid w:val="0034059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2"/>
    <w:rsid w:val="0034059D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2"/>
    <w:rsid w:val="0034059D"/>
    <w:rPr>
      <w:rFonts w:ascii="Arial" w:eastAsia="Times New Roman" w:hAnsi="Arial" w:cs="Times New Roman"/>
      <w:lang w:val="en-US"/>
    </w:rPr>
  </w:style>
  <w:style w:type="character" w:customStyle="1" w:styleId="-">
    <w:name w:val="Интернет-ссылка"/>
    <w:rsid w:val="0034059D"/>
    <w:rPr>
      <w:color w:val="0000FF"/>
      <w:u w:val="single"/>
      <w:lang w:val="ru-RU" w:eastAsia="ru-RU" w:bidi="ru-RU"/>
    </w:rPr>
  </w:style>
  <w:style w:type="character" w:styleId="a6">
    <w:name w:val="FollowedHyperlink"/>
    <w:rsid w:val="0034059D"/>
    <w:rPr>
      <w:color w:val="800080"/>
      <w:u w:val="single"/>
    </w:rPr>
  </w:style>
  <w:style w:type="character" w:customStyle="1" w:styleId="11">
    <w:name w:val="Заголовок 1 Знак1"/>
    <w:rsid w:val="0034059D"/>
    <w:rPr>
      <w:rFonts w:ascii="Arial" w:hAnsi="Arial" w:cs="Arial"/>
      <w:b/>
      <w:bCs/>
      <w:sz w:val="32"/>
      <w:szCs w:val="32"/>
      <w:lang w:val="en-US" w:eastAsia="en-US" w:bidi="ar-SA"/>
    </w:rPr>
  </w:style>
  <w:style w:type="character" w:customStyle="1" w:styleId="21">
    <w:name w:val="Заголовок 2 Знак1"/>
    <w:rsid w:val="0034059D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310">
    <w:name w:val="Заголовок 3 Знак1"/>
    <w:rsid w:val="0034059D"/>
    <w:rPr>
      <w:rFonts w:ascii="Cambria" w:eastAsia="Times New Roman" w:hAnsi="Cambria" w:cs="Times New Roman"/>
      <w:b/>
      <w:bCs/>
      <w:color w:val="4F81BD"/>
    </w:rPr>
  </w:style>
  <w:style w:type="character" w:customStyle="1" w:styleId="41">
    <w:name w:val="Заголовок 4 Знак1"/>
    <w:rsid w:val="0034059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TML">
    <w:name w:val="Стандартный HTML Знак"/>
    <w:basedOn w:val="a2"/>
    <w:rsid w:val="0034059D"/>
    <w:rPr>
      <w:rFonts w:ascii="Courier New" w:eastAsia="Times New Roman" w:hAnsi="Courier New" w:cs="Times New Roman"/>
      <w:sz w:val="20"/>
      <w:szCs w:val="20"/>
      <w:lang w:val="en-US" w:eastAsia="en-US"/>
    </w:rPr>
  </w:style>
  <w:style w:type="character" w:customStyle="1" w:styleId="a7">
    <w:name w:val="Выделение жирным"/>
    <w:rsid w:val="0034059D"/>
    <w:rPr>
      <w:rFonts w:ascii="Verdana" w:hAnsi="Verdana"/>
      <w:b/>
      <w:bCs w:val="0"/>
    </w:rPr>
  </w:style>
  <w:style w:type="character" w:customStyle="1" w:styleId="a8">
    <w:name w:val="Текст сноски Знак"/>
    <w:basedOn w:val="a2"/>
    <w:rsid w:val="003405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2"/>
    <w:rsid w:val="003405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2"/>
    <w:rsid w:val="0034059D"/>
    <w:rPr>
      <w:rFonts w:ascii="Arial" w:eastAsia="Times New Roman" w:hAnsi="Arial" w:cs="Times New Roman"/>
      <w:sz w:val="24"/>
      <w:szCs w:val="20"/>
      <w:lang w:val="en-US" w:eastAsia="en-US"/>
    </w:rPr>
  </w:style>
  <w:style w:type="character" w:customStyle="1" w:styleId="ab">
    <w:name w:val="Нижний колонтитул Знак"/>
    <w:basedOn w:val="a2"/>
    <w:rsid w:val="0034059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">
    <w:name w:val="Текст концевой сноски Знак"/>
    <w:basedOn w:val="a2"/>
    <w:rsid w:val="003405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азвание Знак"/>
    <w:basedOn w:val="a2"/>
    <w:rsid w:val="0034059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2">
    <w:name w:val="Основной текст Знак2"/>
    <w:rsid w:val="0034059D"/>
    <w:rPr>
      <w:sz w:val="24"/>
    </w:rPr>
  </w:style>
  <w:style w:type="character" w:customStyle="1" w:styleId="ae">
    <w:name w:val="Основной текст Знак"/>
    <w:basedOn w:val="a2"/>
    <w:rsid w:val="0034059D"/>
    <w:rPr>
      <w:rFonts w:ascii="Times New Roman" w:eastAsia="Times New Roman" w:hAnsi="Times New Roman" w:cs="Times New Roman"/>
      <w:sz w:val="24"/>
      <w:szCs w:val="24"/>
      <w:lang w:eastAsia="zh-CN" w:bidi="ru-RU"/>
    </w:rPr>
  </w:style>
  <w:style w:type="character" w:customStyle="1" w:styleId="af">
    <w:name w:val="Основной текст с отступом Знак"/>
    <w:basedOn w:val="a2"/>
    <w:rsid w:val="0034059D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af0">
    <w:name w:val="Подзаголовок Знак"/>
    <w:basedOn w:val="a2"/>
    <w:rsid w:val="0034059D"/>
    <w:rPr>
      <w:rFonts w:ascii="Arial" w:eastAsia="Times New Roman" w:hAnsi="Arial" w:cs="Times New Roman"/>
      <w:sz w:val="24"/>
      <w:szCs w:val="20"/>
      <w:lang w:val="en-US" w:eastAsia="en-US"/>
    </w:rPr>
  </w:style>
  <w:style w:type="character" w:customStyle="1" w:styleId="af1">
    <w:name w:val="Дата Знак"/>
    <w:basedOn w:val="a2"/>
    <w:rsid w:val="0034059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Красная строка Знак"/>
    <w:basedOn w:val="ae"/>
    <w:rsid w:val="0034059D"/>
    <w:rPr>
      <w:rFonts w:ascii="Times New Roman" w:eastAsia="Times New Roman" w:hAnsi="Times New Roman" w:cs="Times New Roman"/>
      <w:sz w:val="24"/>
      <w:szCs w:val="24"/>
      <w:lang w:eastAsia="zh-CN" w:bidi="ru-RU"/>
    </w:rPr>
  </w:style>
  <w:style w:type="character" w:customStyle="1" w:styleId="23">
    <w:name w:val="Красная строка 2 Знак"/>
    <w:basedOn w:val="af"/>
    <w:rsid w:val="0034059D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4">
    <w:name w:val="Основной текст 2 Знак"/>
    <w:basedOn w:val="a2"/>
    <w:rsid w:val="003405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2"/>
    <w:rsid w:val="0034059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2"/>
    <w:rsid w:val="0034059D"/>
    <w:rPr>
      <w:sz w:val="24"/>
      <w:szCs w:val="24"/>
    </w:rPr>
  </w:style>
  <w:style w:type="character" w:customStyle="1" w:styleId="34">
    <w:name w:val="Основной текст с отступом 3 Знак"/>
    <w:basedOn w:val="a2"/>
    <w:rsid w:val="0034059D"/>
    <w:rPr>
      <w:rFonts w:ascii="Times New Roman" w:eastAsia="Times New Roman" w:hAnsi="Times New Roman" w:cs="Times New Roman"/>
      <w:sz w:val="16"/>
      <w:szCs w:val="20"/>
      <w:lang w:val="en-US" w:eastAsia="en-US"/>
    </w:rPr>
  </w:style>
  <w:style w:type="character" w:customStyle="1" w:styleId="af3">
    <w:name w:val="Схема документа Знак"/>
    <w:basedOn w:val="a2"/>
    <w:rsid w:val="0034059D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character" w:customStyle="1" w:styleId="af4">
    <w:name w:val="Текст Знак"/>
    <w:basedOn w:val="a2"/>
    <w:rsid w:val="0034059D"/>
    <w:rPr>
      <w:rFonts w:ascii="Courier New" w:eastAsia="Times New Roman" w:hAnsi="Courier New" w:cs="Times New Roman"/>
      <w:sz w:val="20"/>
      <w:szCs w:val="20"/>
      <w:lang w:val="en-US" w:eastAsia="en-US"/>
    </w:rPr>
  </w:style>
  <w:style w:type="character" w:customStyle="1" w:styleId="af5">
    <w:name w:val="Тема примечания Знак"/>
    <w:basedOn w:val="a9"/>
    <w:rsid w:val="0034059D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character" w:customStyle="1" w:styleId="af6">
    <w:name w:val="Текст выноски Знак"/>
    <w:basedOn w:val="a2"/>
    <w:rsid w:val="0034059D"/>
    <w:rPr>
      <w:rFonts w:ascii="Tahoma" w:eastAsia="Times New Roman" w:hAnsi="Tahoma" w:cs="Times New Roman"/>
      <w:sz w:val="16"/>
      <w:szCs w:val="16"/>
      <w:lang w:val="en-US" w:eastAsia="en-US"/>
    </w:rPr>
  </w:style>
  <w:style w:type="character" w:customStyle="1" w:styleId="af7">
    <w:name w:val="Текст в разделах Знак"/>
    <w:rsid w:val="0034059D"/>
    <w:rPr>
      <w:sz w:val="24"/>
      <w:lang w:val="en-US" w:eastAsia="en-US"/>
    </w:rPr>
  </w:style>
  <w:style w:type="character" w:customStyle="1" w:styleId="af8">
    <w:name w:val="Текст документа Знак"/>
    <w:rsid w:val="0034059D"/>
    <w:rPr>
      <w:sz w:val="24"/>
      <w:lang w:val="en-US" w:eastAsia="en-US"/>
    </w:rPr>
  </w:style>
  <w:style w:type="character" w:customStyle="1" w:styleId="BodyTextIndent">
    <w:name w:val="Body Text Indent Знак"/>
    <w:rsid w:val="0034059D"/>
    <w:rPr>
      <w:rFonts w:ascii="Calibri" w:eastAsia="Calibri" w:hAnsi="Calibri"/>
      <w:sz w:val="24"/>
      <w:szCs w:val="24"/>
      <w:lang w:val="en-US" w:eastAsia="en-US"/>
    </w:rPr>
  </w:style>
  <w:style w:type="character" w:customStyle="1" w:styleId="af9">
    <w:name w:val="Основной текст_"/>
    <w:rsid w:val="0034059D"/>
    <w:rPr>
      <w:shd w:val="clear" w:color="auto" w:fill="FFFFFF"/>
    </w:rPr>
  </w:style>
  <w:style w:type="character" w:styleId="afa">
    <w:name w:val="footnote reference"/>
    <w:rsid w:val="0034059D"/>
    <w:rPr>
      <w:vertAlign w:val="superscript"/>
    </w:rPr>
  </w:style>
  <w:style w:type="character" w:styleId="afb">
    <w:name w:val="annotation reference"/>
    <w:rsid w:val="0034059D"/>
    <w:rPr>
      <w:sz w:val="16"/>
      <w:szCs w:val="16"/>
    </w:rPr>
  </w:style>
  <w:style w:type="character" w:styleId="afc">
    <w:name w:val="page number"/>
    <w:rsid w:val="0034059D"/>
    <w:rPr>
      <w:rFonts w:ascii="Times New Roman" w:hAnsi="Times New Roman" w:cs="Times New Roman"/>
    </w:rPr>
  </w:style>
  <w:style w:type="character" w:styleId="afd">
    <w:name w:val="endnote reference"/>
    <w:rsid w:val="0034059D"/>
    <w:rPr>
      <w:vertAlign w:val="superscript"/>
    </w:rPr>
  </w:style>
  <w:style w:type="character" w:customStyle="1" w:styleId="afe">
    <w:name w:val="Знак Знак"/>
    <w:rsid w:val="0034059D"/>
    <w:rPr>
      <w:rFonts w:ascii="Arial" w:hAnsi="Arial" w:cs="Arial"/>
      <w:sz w:val="24"/>
      <w:lang w:val="ru-RU" w:eastAsia="ru-RU"/>
    </w:rPr>
  </w:style>
  <w:style w:type="character" w:customStyle="1" w:styleId="aff">
    <w:name w:val="Основной шрифт"/>
    <w:rsid w:val="0034059D"/>
  </w:style>
  <w:style w:type="character" w:customStyle="1" w:styleId="rvts3">
    <w:name w:val="rvts3"/>
    <w:rsid w:val="0034059D"/>
    <w:rPr>
      <w:rFonts w:ascii="Arial" w:hAnsi="Arial" w:cs="Arial"/>
      <w:i/>
      <w:iCs w:val="0"/>
      <w:color w:val="800000"/>
      <w:sz w:val="20"/>
    </w:rPr>
  </w:style>
  <w:style w:type="character" w:customStyle="1" w:styleId="rvts8">
    <w:name w:val="rvts8"/>
    <w:rsid w:val="0034059D"/>
    <w:rPr>
      <w:rFonts w:ascii="Times New Roman" w:hAnsi="Times New Roman" w:cs="Times New Roman"/>
      <w:sz w:val="24"/>
    </w:rPr>
  </w:style>
  <w:style w:type="character" w:customStyle="1" w:styleId="26">
    <w:name w:val="Знак Знак2"/>
    <w:rsid w:val="0034059D"/>
    <w:rPr>
      <w:rFonts w:ascii="Arial" w:hAnsi="Arial" w:cs="Arial"/>
      <w:sz w:val="24"/>
      <w:lang w:val="ru-RU" w:eastAsia="ru-RU"/>
    </w:rPr>
  </w:style>
  <w:style w:type="character" w:customStyle="1" w:styleId="12">
    <w:name w:val="Знак Знак1"/>
    <w:rsid w:val="0034059D"/>
    <w:rPr>
      <w:sz w:val="24"/>
      <w:lang w:val="ru-RU" w:eastAsia="ru-RU"/>
    </w:rPr>
  </w:style>
  <w:style w:type="character" w:customStyle="1" w:styleId="13">
    <w:name w:val="Основной текст Знак1"/>
    <w:rsid w:val="0034059D"/>
    <w:rPr>
      <w:sz w:val="24"/>
      <w:lang w:val="ru-RU" w:eastAsia="ru-RU"/>
    </w:rPr>
  </w:style>
  <w:style w:type="character" w:customStyle="1" w:styleId="aff0">
    <w:name w:val="Гипертекстовая ссылка"/>
    <w:rsid w:val="0034059D"/>
    <w:rPr>
      <w:color w:val="008000"/>
      <w:sz w:val="16"/>
      <w:szCs w:val="16"/>
      <w:u w:val="single"/>
    </w:rPr>
  </w:style>
  <w:style w:type="character" w:customStyle="1" w:styleId="ConsNonformat">
    <w:name w:val="ConsNonformat Знак"/>
    <w:rsid w:val="0034059D"/>
    <w:rPr>
      <w:rFonts w:ascii="Courier New" w:hAnsi="Courier New" w:cs="Courier New"/>
      <w:lang w:val="ru-RU" w:eastAsia="ru-RU" w:bidi="ar-SA"/>
    </w:rPr>
  </w:style>
  <w:style w:type="character" w:customStyle="1" w:styleId="27">
    <w:name w:val="Строгий2"/>
    <w:rsid w:val="0034059D"/>
    <w:rPr>
      <w:b/>
      <w:bCs/>
      <w:color w:val="000000"/>
      <w:sz w:val="15"/>
      <w:szCs w:val="15"/>
    </w:rPr>
  </w:style>
  <w:style w:type="character" w:customStyle="1" w:styleId="propvalue">
    <w:name w:val="propvalue"/>
    <w:rsid w:val="0034059D"/>
    <w:rPr>
      <w:color w:val="800000"/>
    </w:rPr>
  </w:style>
  <w:style w:type="character" w:customStyle="1" w:styleId="FontStyle27">
    <w:name w:val="Font Style27"/>
    <w:rsid w:val="0034059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rsid w:val="0034059D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rsid w:val="0034059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1">
    <w:name w:val="Font Style31"/>
    <w:rsid w:val="0034059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2">
    <w:name w:val="Font Style32"/>
    <w:rsid w:val="0034059D"/>
    <w:rPr>
      <w:rFonts w:ascii="Times New Roman" w:hAnsi="Times New Roman" w:cs="Times New Roman"/>
      <w:smallCaps/>
      <w:spacing w:val="20"/>
      <w:sz w:val="16"/>
      <w:szCs w:val="16"/>
    </w:rPr>
  </w:style>
  <w:style w:type="character" w:customStyle="1" w:styleId="FontStyle41">
    <w:name w:val="Font Style41"/>
    <w:rsid w:val="0034059D"/>
    <w:rPr>
      <w:rFonts w:ascii="Century Gothic" w:hAnsi="Century Gothic" w:cs="Century Gothic"/>
      <w:b/>
      <w:bCs/>
      <w:spacing w:val="10"/>
      <w:sz w:val="16"/>
      <w:szCs w:val="16"/>
    </w:rPr>
  </w:style>
  <w:style w:type="character" w:customStyle="1" w:styleId="FontStyle13">
    <w:name w:val="Font Style13"/>
    <w:rsid w:val="0034059D"/>
    <w:rPr>
      <w:rFonts w:ascii="Times New Roman" w:hAnsi="Times New Roman" w:cs="Times New Roman"/>
      <w:sz w:val="22"/>
      <w:szCs w:val="22"/>
    </w:rPr>
  </w:style>
  <w:style w:type="character" w:customStyle="1" w:styleId="biggray">
    <w:name w:val="biggray"/>
    <w:rsid w:val="0034059D"/>
  </w:style>
  <w:style w:type="character" w:customStyle="1" w:styleId="text">
    <w:name w:val="text"/>
    <w:rsid w:val="0034059D"/>
  </w:style>
  <w:style w:type="character" w:customStyle="1" w:styleId="35">
    <w:name w:val="Основной шрифт абзаца3"/>
    <w:rsid w:val="0034059D"/>
  </w:style>
  <w:style w:type="character" w:customStyle="1" w:styleId="pagetext">
    <w:name w:val="page_text"/>
    <w:basedOn w:val="a2"/>
    <w:rsid w:val="0034059D"/>
  </w:style>
  <w:style w:type="character" w:customStyle="1" w:styleId="110">
    <w:name w:val="Основной текст + 11"/>
    <w:rsid w:val="0034059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dstrike/>
      <w:color w:val="000000"/>
      <w:spacing w:val="0"/>
      <w:w w:val="100"/>
      <w:position w:val="0"/>
      <w:sz w:val="23"/>
      <w:szCs w:val="23"/>
      <w:u w:val="none"/>
      <w:effect w:val="none"/>
      <w:vertAlign w:val="baseline"/>
      <w:lang w:val="ru-RU"/>
    </w:rPr>
  </w:style>
  <w:style w:type="character" w:customStyle="1" w:styleId="apple-converted-space">
    <w:name w:val="apple-converted-space"/>
    <w:basedOn w:val="a2"/>
    <w:rsid w:val="0034059D"/>
  </w:style>
  <w:style w:type="character" w:customStyle="1" w:styleId="st">
    <w:name w:val="st"/>
    <w:basedOn w:val="a2"/>
    <w:rsid w:val="0034059D"/>
  </w:style>
  <w:style w:type="character" w:customStyle="1" w:styleId="ListLabel1">
    <w:name w:val="ListLabel 1"/>
    <w:rsid w:val="0034059D"/>
    <w:rPr>
      <w:rFonts w:cs="Times New Roman"/>
      <w:sz w:val="24"/>
      <w:szCs w:val="24"/>
    </w:rPr>
  </w:style>
  <w:style w:type="character" w:customStyle="1" w:styleId="ListLabel2">
    <w:name w:val="ListLabel 2"/>
    <w:rsid w:val="0034059D"/>
    <w:rPr>
      <w:rFonts w:cs="Times New Roman"/>
    </w:rPr>
  </w:style>
  <w:style w:type="character" w:customStyle="1" w:styleId="ListLabel3">
    <w:name w:val="ListLabel 3"/>
    <w:rsid w:val="0034059D"/>
    <w:rPr>
      <w:rFonts w:eastAsia="Times New Roman" w:cs="Times New Roman"/>
    </w:rPr>
  </w:style>
  <w:style w:type="character" w:customStyle="1" w:styleId="ListLabel4">
    <w:name w:val="ListLabel 4"/>
    <w:rsid w:val="0034059D"/>
    <w:rPr>
      <w:rFonts w:cs="Courier New"/>
    </w:rPr>
  </w:style>
  <w:style w:type="character" w:customStyle="1" w:styleId="ListLabel5">
    <w:name w:val="ListLabel 5"/>
    <w:rsid w:val="0034059D"/>
    <w:rPr>
      <w:sz w:val="24"/>
    </w:rPr>
  </w:style>
  <w:style w:type="character" w:customStyle="1" w:styleId="ListLabel6">
    <w:name w:val="ListLabel 6"/>
    <w:rsid w:val="0034059D"/>
    <w:rPr>
      <w:rFonts w:eastAsia="Arial CYR" w:cs="Arial CYR"/>
    </w:rPr>
  </w:style>
  <w:style w:type="character" w:customStyle="1" w:styleId="ListLabel7">
    <w:name w:val="ListLabel 7"/>
    <w:rsid w:val="0034059D"/>
    <w:rPr>
      <w:rFonts w:cs="Vrinda"/>
    </w:rPr>
  </w:style>
  <w:style w:type="character" w:customStyle="1" w:styleId="ListLabel8">
    <w:name w:val="ListLabel 8"/>
    <w:rsid w:val="0034059D"/>
    <w:rPr>
      <w:color w:val="00000A"/>
    </w:rPr>
  </w:style>
  <w:style w:type="paragraph" w:customStyle="1" w:styleId="aff1">
    <w:name w:val="Заголовок"/>
    <w:basedOn w:val="a0"/>
    <w:next w:val="a1"/>
    <w:rsid w:val="0034059D"/>
    <w:pPr>
      <w:keepNext/>
      <w:widowControl/>
      <w:spacing w:before="240" w:after="120"/>
    </w:pPr>
    <w:rPr>
      <w:rFonts w:ascii="Arial" w:eastAsia="Calibri" w:hAnsi="Arial" w:cs="Tahoma"/>
      <w:b/>
      <w:bCs/>
      <w:sz w:val="28"/>
      <w:szCs w:val="28"/>
      <w:lang w:eastAsia="hi-IN" w:bidi="hi-IN"/>
    </w:rPr>
  </w:style>
  <w:style w:type="paragraph" w:styleId="a1">
    <w:name w:val="Body Text"/>
    <w:basedOn w:val="a0"/>
    <w:rsid w:val="0034059D"/>
    <w:pPr>
      <w:widowControl/>
      <w:suppressAutoHyphens w:val="0"/>
      <w:spacing w:after="120"/>
    </w:pPr>
    <w:rPr>
      <w:rFonts w:ascii="Calibri" w:hAnsi="Calibri"/>
      <w:szCs w:val="22"/>
      <w:lang w:eastAsia="en-US" w:bidi="ar-SA"/>
    </w:rPr>
  </w:style>
  <w:style w:type="paragraph" w:styleId="aff2">
    <w:name w:val="List"/>
    <w:basedOn w:val="a0"/>
    <w:rsid w:val="0034059D"/>
    <w:pPr>
      <w:widowControl/>
      <w:suppressAutoHyphens w:val="0"/>
      <w:ind w:left="283" w:hanging="283"/>
    </w:pPr>
    <w:rPr>
      <w:rFonts w:cs="FreeSans"/>
      <w:lang w:eastAsia="ru-RU" w:bidi="ar-SA"/>
    </w:rPr>
  </w:style>
  <w:style w:type="paragraph" w:styleId="aff3">
    <w:name w:val="Title"/>
    <w:basedOn w:val="a0"/>
    <w:rsid w:val="0034059D"/>
    <w:pPr>
      <w:suppressLineNumbers/>
      <w:spacing w:before="120" w:after="120"/>
    </w:pPr>
    <w:rPr>
      <w:rFonts w:cs="FreeSans"/>
      <w:i/>
      <w:iCs/>
    </w:rPr>
  </w:style>
  <w:style w:type="paragraph" w:styleId="aff4">
    <w:name w:val="index heading"/>
    <w:basedOn w:val="a0"/>
    <w:rsid w:val="0034059D"/>
    <w:pPr>
      <w:suppressLineNumbers/>
    </w:pPr>
    <w:rPr>
      <w:rFonts w:cs="FreeSans"/>
    </w:rPr>
  </w:style>
  <w:style w:type="paragraph" w:styleId="aff5">
    <w:name w:val="Normal (Web)"/>
    <w:basedOn w:val="a0"/>
    <w:rsid w:val="0034059D"/>
    <w:pPr>
      <w:widowControl/>
      <w:suppressAutoHyphens w:val="0"/>
      <w:spacing w:before="28" w:after="28"/>
    </w:pPr>
    <w:rPr>
      <w:lang w:eastAsia="ru-RU" w:bidi="ar-SA"/>
    </w:rPr>
  </w:style>
  <w:style w:type="paragraph" w:styleId="HTML0">
    <w:name w:val="HTML Preformatted"/>
    <w:basedOn w:val="a0"/>
    <w:rsid w:val="003405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en-US" w:eastAsia="en-US" w:bidi="ar-SA"/>
    </w:rPr>
  </w:style>
  <w:style w:type="paragraph" w:styleId="14">
    <w:name w:val="toc 1"/>
    <w:basedOn w:val="a0"/>
    <w:rsid w:val="0034059D"/>
    <w:pPr>
      <w:widowControl/>
      <w:tabs>
        <w:tab w:val="right" w:leader="dot" w:pos="11340"/>
      </w:tabs>
      <w:suppressAutoHyphens w:val="0"/>
      <w:spacing w:before="120" w:after="120"/>
      <w:ind w:left="1440" w:right="1284" w:hanging="1440"/>
    </w:pPr>
    <w:rPr>
      <w:b/>
      <w:bCs/>
      <w:caps/>
      <w:sz w:val="20"/>
      <w:szCs w:val="20"/>
      <w:lang w:eastAsia="ru-RU" w:bidi="ar-SA"/>
    </w:rPr>
  </w:style>
  <w:style w:type="paragraph" w:styleId="28">
    <w:name w:val="toc 2"/>
    <w:basedOn w:val="a0"/>
    <w:rsid w:val="0034059D"/>
    <w:pPr>
      <w:widowControl/>
      <w:tabs>
        <w:tab w:val="left" w:pos="1440"/>
        <w:tab w:val="right" w:leader="dot" w:pos="10620"/>
      </w:tabs>
      <w:suppressAutoHyphens w:val="0"/>
      <w:ind w:left="720" w:right="1104" w:hanging="480"/>
    </w:pPr>
    <w:rPr>
      <w:smallCaps/>
      <w:sz w:val="20"/>
      <w:szCs w:val="20"/>
      <w:lang w:eastAsia="ru-RU" w:bidi="ar-SA"/>
    </w:rPr>
  </w:style>
  <w:style w:type="paragraph" w:styleId="36">
    <w:name w:val="toc 3"/>
    <w:basedOn w:val="a0"/>
    <w:rsid w:val="0034059D"/>
    <w:pPr>
      <w:widowControl/>
      <w:tabs>
        <w:tab w:val="right" w:leader="dot" w:pos="9552"/>
      </w:tabs>
      <w:suppressAutoHyphens w:val="0"/>
      <w:ind w:left="480"/>
    </w:pPr>
    <w:rPr>
      <w:i/>
      <w:iCs/>
      <w:sz w:val="20"/>
      <w:szCs w:val="20"/>
      <w:lang w:eastAsia="ru-RU" w:bidi="ar-SA"/>
    </w:rPr>
  </w:style>
  <w:style w:type="paragraph" w:styleId="42">
    <w:name w:val="toc 4"/>
    <w:basedOn w:val="a0"/>
    <w:rsid w:val="0034059D"/>
    <w:pPr>
      <w:widowControl/>
      <w:tabs>
        <w:tab w:val="right" w:leader="dot" w:pos="9509"/>
      </w:tabs>
      <w:suppressAutoHyphens w:val="0"/>
      <w:ind w:left="720"/>
    </w:pPr>
    <w:rPr>
      <w:sz w:val="18"/>
      <w:szCs w:val="18"/>
      <w:lang w:eastAsia="ru-RU" w:bidi="ar-SA"/>
    </w:rPr>
  </w:style>
  <w:style w:type="paragraph" w:styleId="51">
    <w:name w:val="toc 5"/>
    <w:basedOn w:val="a0"/>
    <w:rsid w:val="0034059D"/>
    <w:pPr>
      <w:widowControl/>
      <w:tabs>
        <w:tab w:val="right" w:leader="dot" w:pos="9466"/>
      </w:tabs>
      <w:suppressAutoHyphens w:val="0"/>
      <w:ind w:left="960"/>
    </w:pPr>
    <w:rPr>
      <w:sz w:val="18"/>
      <w:szCs w:val="18"/>
      <w:lang w:eastAsia="ru-RU" w:bidi="ar-SA"/>
    </w:rPr>
  </w:style>
  <w:style w:type="paragraph" w:styleId="61">
    <w:name w:val="toc 6"/>
    <w:basedOn w:val="a0"/>
    <w:rsid w:val="0034059D"/>
    <w:pPr>
      <w:widowControl/>
      <w:tabs>
        <w:tab w:val="right" w:leader="dot" w:pos="9423"/>
      </w:tabs>
      <w:suppressAutoHyphens w:val="0"/>
      <w:ind w:left="1200"/>
    </w:pPr>
    <w:rPr>
      <w:sz w:val="18"/>
      <w:szCs w:val="18"/>
      <w:lang w:eastAsia="ru-RU" w:bidi="ar-SA"/>
    </w:rPr>
  </w:style>
  <w:style w:type="paragraph" w:styleId="71">
    <w:name w:val="toc 7"/>
    <w:basedOn w:val="a0"/>
    <w:rsid w:val="0034059D"/>
    <w:pPr>
      <w:widowControl/>
      <w:tabs>
        <w:tab w:val="right" w:leader="dot" w:pos="9380"/>
      </w:tabs>
      <w:suppressAutoHyphens w:val="0"/>
      <w:ind w:left="1440"/>
    </w:pPr>
    <w:rPr>
      <w:sz w:val="18"/>
      <w:szCs w:val="18"/>
      <w:lang w:eastAsia="ru-RU" w:bidi="ar-SA"/>
    </w:rPr>
  </w:style>
  <w:style w:type="paragraph" w:styleId="81">
    <w:name w:val="toc 8"/>
    <w:basedOn w:val="a0"/>
    <w:rsid w:val="0034059D"/>
    <w:pPr>
      <w:widowControl/>
      <w:tabs>
        <w:tab w:val="right" w:leader="dot" w:pos="9337"/>
      </w:tabs>
      <w:suppressAutoHyphens w:val="0"/>
      <w:ind w:left="1680"/>
    </w:pPr>
    <w:rPr>
      <w:sz w:val="18"/>
      <w:szCs w:val="18"/>
      <w:lang w:eastAsia="ru-RU" w:bidi="ar-SA"/>
    </w:rPr>
  </w:style>
  <w:style w:type="paragraph" w:styleId="91">
    <w:name w:val="toc 9"/>
    <w:basedOn w:val="a0"/>
    <w:rsid w:val="0034059D"/>
    <w:pPr>
      <w:widowControl/>
      <w:tabs>
        <w:tab w:val="right" w:leader="dot" w:pos="9294"/>
      </w:tabs>
      <w:suppressAutoHyphens w:val="0"/>
      <w:ind w:left="1920"/>
    </w:pPr>
    <w:rPr>
      <w:sz w:val="18"/>
      <w:szCs w:val="18"/>
      <w:lang w:eastAsia="ru-RU" w:bidi="ar-SA"/>
    </w:rPr>
  </w:style>
  <w:style w:type="paragraph" w:styleId="aff6">
    <w:name w:val="Normal Indent"/>
    <w:basedOn w:val="a0"/>
    <w:rsid w:val="0034059D"/>
    <w:pPr>
      <w:widowControl/>
      <w:suppressAutoHyphens w:val="0"/>
      <w:ind w:left="708"/>
    </w:pPr>
    <w:rPr>
      <w:lang w:eastAsia="ru-RU" w:bidi="ar-SA"/>
    </w:rPr>
  </w:style>
  <w:style w:type="paragraph" w:styleId="aff7">
    <w:name w:val="footnote text"/>
    <w:basedOn w:val="a0"/>
    <w:rsid w:val="0034059D"/>
    <w:pPr>
      <w:widowControl/>
      <w:suppressAutoHyphens w:val="0"/>
    </w:pPr>
    <w:rPr>
      <w:sz w:val="20"/>
      <w:szCs w:val="20"/>
      <w:lang w:eastAsia="ru-RU" w:bidi="ar-SA"/>
    </w:rPr>
  </w:style>
  <w:style w:type="paragraph" w:styleId="aff8">
    <w:name w:val="annotation text"/>
    <w:basedOn w:val="a0"/>
    <w:rsid w:val="0034059D"/>
    <w:pPr>
      <w:widowControl/>
      <w:suppressAutoHyphens w:val="0"/>
    </w:pPr>
    <w:rPr>
      <w:sz w:val="20"/>
      <w:szCs w:val="20"/>
      <w:lang w:eastAsia="ru-RU" w:bidi="ar-SA"/>
    </w:rPr>
  </w:style>
  <w:style w:type="paragraph" w:styleId="aff9">
    <w:name w:val="header"/>
    <w:basedOn w:val="a0"/>
    <w:rsid w:val="0034059D"/>
    <w:pPr>
      <w:widowControl/>
      <w:suppressLineNumbers/>
      <w:tabs>
        <w:tab w:val="center" w:pos="4153"/>
        <w:tab w:val="right" w:pos="8306"/>
      </w:tabs>
      <w:suppressAutoHyphens w:val="0"/>
      <w:spacing w:before="120" w:after="120"/>
      <w:jc w:val="both"/>
    </w:pPr>
    <w:rPr>
      <w:rFonts w:ascii="Arial" w:hAnsi="Arial"/>
      <w:szCs w:val="20"/>
      <w:lang w:val="en-US" w:eastAsia="en-US" w:bidi="ar-SA"/>
    </w:rPr>
  </w:style>
  <w:style w:type="paragraph" w:styleId="affa">
    <w:name w:val="footer"/>
    <w:basedOn w:val="a0"/>
    <w:rsid w:val="0034059D"/>
    <w:pPr>
      <w:widowControl/>
      <w:suppressLineNumbers/>
      <w:tabs>
        <w:tab w:val="center" w:pos="4677"/>
        <w:tab w:val="right" w:pos="9355"/>
      </w:tabs>
      <w:suppressAutoHyphens w:val="0"/>
    </w:pPr>
    <w:rPr>
      <w:lang w:val="en-US" w:eastAsia="en-US" w:bidi="ar-SA"/>
    </w:rPr>
  </w:style>
  <w:style w:type="paragraph" w:styleId="affb">
    <w:name w:val="caption"/>
    <w:basedOn w:val="a0"/>
    <w:qFormat/>
    <w:rsid w:val="0034059D"/>
    <w:pPr>
      <w:widowControl/>
      <w:suppressAutoHyphens w:val="0"/>
    </w:pPr>
    <w:rPr>
      <w:b/>
      <w:bCs/>
      <w:sz w:val="28"/>
      <w:szCs w:val="28"/>
      <w:lang w:eastAsia="ru-RU" w:bidi="ar-SA"/>
    </w:rPr>
  </w:style>
  <w:style w:type="paragraph" w:styleId="affc">
    <w:name w:val="endnote text"/>
    <w:basedOn w:val="a0"/>
    <w:rsid w:val="0034059D"/>
    <w:pPr>
      <w:widowControl/>
      <w:suppressAutoHyphens w:val="0"/>
    </w:pPr>
    <w:rPr>
      <w:sz w:val="20"/>
      <w:szCs w:val="20"/>
      <w:lang w:eastAsia="ru-RU" w:bidi="ar-SA"/>
    </w:rPr>
  </w:style>
  <w:style w:type="paragraph" w:styleId="affd">
    <w:name w:val="List Bullet"/>
    <w:basedOn w:val="a0"/>
    <w:rsid w:val="0034059D"/>
    <w:pPr>
      <w:tabs>
        <w:tab w:val="left" w:pos="1080"/>
      </w:tabs>
      <w:suppressAutoHyphens w:val="0"/>
      <w:spacing w:after="60"/>
      <w:jc w:val="both"/>
    </w:pPr>
    <w:rPr>
      <w:lang w:eastAsia="ru-RU" w:bidi="ar-SA"/>
    </w:rPr>
  </w:style>
  <w:style w:type="paragraph" w:styleId="affe">
    <w:name w:val="List Number"/>
    <w:basedOn w:val="a0"/>
    <w:rsid w:val="0034059D"/>
    <w:pPr>
      <w:widowControl/>
      <w:tabs>
        <w:tab w:val="clear" w:pos="708"/>
        <w:tab w:val="left" w:pos="720"/>
      </w:tabs>
      <w:suppressAutoHyphens w:val="0"/>
      <w:spacing w:after="60"/>
      <w:ind w:left="360" w:hanging="360"/>
      <w:jc w:val="both"/>
    </w:pPr>
    <w:rPr>
      <w:szCs w:val="20"/>
      <w:lang w:eastAsia="ru-RU" w:bidi="ar-SA"/>
    </w:rPr>
  </w:style>
  <w:style w:type="paragraph" w:styleId="29">
    <w:name w:val="List Bullet 2"/>
    <w:basedOn w:val="a0"/>
    <w:rsid w:val="0034059D"/>
    <w:pPr>
      <w:widowControl/>
      <w:tabs>
        <w:tab w:val="left" w:pos="1286"/>
      </w:tabs>
      <w:suppressAutoHyphens w:val="0"/>
      <w:spacing w:after="60"/>
      <w:ind w:left="643" w:hanging="360"/>
      <w:jc w:val="both"/>
    </w:pPr>
    <w:rPr>
      <w:szCs w:val="20"/>
      <w:lang w:eastAsia="ru-RU" w:bidi="ar-SA"/>
    </w:rPr>
  </w:style>
  <w:style w:type="paragraph" w:styleId="37">
    <w:name w:val="List Bullet 3"/>
    <w:basedOn w:val="a0"/>
    <w:rsid w:val="0034059D"/>
    <w:pPr>
      <w:widowControl/>
      <w:tabs>
        <w:tab w:val="left" w:pos="1852"/>
      </w:tabs>
      <w:suppressAutoHyphens w:val="0"/>
      <w:spacing w:after="60"/>
      <w:ind w:left="926" w:hanging="360"/>
      <w:jc w:val="both"/>
    </w:pPr>
    <w:rPr>
      <w:szCs w:val="20"/>
      <w:lang w:eastAsia="ru-RU" w:bidi="ar-SA"/>
    </w:rPr>
  </w:style>
  <w:style w:type="paragraph" w:styleId="43">
    <w:name w:val="List Bullet 4"/>
    <w:basedOn w:val="a0"/>
    <w:rsid w:val="0034059D"/>
    <w:pPr>
      <w:widowControl/>
      <w:tabs>
        <w:tab w:val="left" w:pos="2418"/>
      </w:tabs>
      <w:suppressAutoHyphens w:val="0"/>
      <w:spacing w:after="60"/>
      <w:ind w:left="1209" w:hanging="360"/>
      <w:jc w:val="both"/>
    </w:pPr>
    <w:rPr>
      <w:szCs w:val="20"/>
      <w:lang w:eastAsia="ru-RU" w:bidi="ar-SA"/>
    </w:rPr>
  </w:style>
  <w:style w:type="paragraph" w:styleId="52">
    <w:name w:val="List Bullet 5"/>
    <w:basedOn w:val="a0"/>
    <w:rsid w:val="0034059D"/>
    <w:pPr>
      <w:widowControl/>
      <w:tabs>
        <w:tab w:val="left" w:pos="2984"/>
      </w:tabs>
      <w:suppressAutoHyphens w:val="0"/>
      <w:spacing w:after="60"/>
      <w:ind w:left="1492" w:hanging="360"/>
      <w:jc w:val="both"/>
    </w:pPr>
    <w:rPr>
      <w:szCs w:val="20"/>
      <w:lang w:eastAsia="ru-RU" w:bidi="ar-SA"/>
    </w:rPr>
  </w:style>
  <w:style w:type="paragraph" w:styleId="2a">
    <w:name w:val="List Number 2"/>
    <w:basedOn w:val="a0"/>
    <w:rsid w:val="0034059D"/>
    <w:pPr>
      <w:widowControl/>
      <w:tabs>
        <w:tab w:val="left" w:pos="1286"/>
      </w:tabs>
      <w:suppressAutoHyphens w:val="0"/>
      <w:spacing w:after="60"/>
      <w:ind w:left="643" w:hanging="360"/>
      <w:jc w:val="both"/>
    </w:pPr>
    <w:rPr>
      <w:szCs w:val="20"/>
      <w:lang w:eastAsia="ru-RU" w:bidi="ar-SA"/>
    </w:rPr>
  </w:style>
  <w:style w:type="paragraph" w:styleId="38">
    <w:name w:val="List Number 3"/>
    <w:basedOn w:val="a0"/>
    <w:rsid w:val="0034059D"/>
    <w:pPr>
      <w:widowControl/>
      <w:tabs>
        <w:tab w:val="left" w:pos="1852"/>
      </w:tabs>
      <w:suppressAutoHyphens w:val="0"/>
      <w:spacing w:after="60"/>
      <w:ind w:left="926" w:hanging="360"/>
      <w:jc w:val="both"/>
    </w:pPr>
    <w:rPr>
      <w:szCs w:val="20"/>
      <w:lang w:eastAsia="ru-RU" w:bidi="ar-SA"/>
    </w:rPr>
  </w:style>
  <w:style w:type="paragraph" w:styleId="44">
    <w:name w:val="List Number 4"/>
    <w:basedOn w:val="a0"/>
    <w:rsid w:val="0034059D"/>
    <w:pPr>
      <w:widowControl/>
      <w:tabs>
        <w:tab w:val="left" w:pos="2418"/>
      </w:tabs>
      <w:suppressAutoHyphens w:val="0"/>
      <w:spacing w:after="60"/>
      <w:ind w:left="1209" w:hanging="360"/>
      <w:jc w:val="both"/>
    </w:pPr>
    <w:rPr>
      <w:szCs w:val="20"/>
      <w:lang w:eastAsia="ru-RU" w:bidi="ar-SA"/>
    </w:rPr>
  </w:style>
  <w:style w:type="paragraph" w:styleId="53">
    <w:name w:val="List Number 5"/>
    <w:basedOn w:val="a0"/>
    <w:rsid w:val="0034059D"/>
    <w:pPr>
      <w:widowControl/>
      <w:tabs>
        <w:tab w:val="left" w:pos="2984"/>
      </w:tabs>
      <w:suppressAutoHyphens w:val="0"/>
      <w:spacing w:after="60"/>
      <w:ind w:left="1492" w:hanging="360"/>
      <w:jc w:val="both"/>
    </w:pPr>
    <w:rPr>
      <w:szCs w:val="20"/>
      <w:lang w:eastAsia="ru-RU" w:bidi="ar-SA"/>
    </w:rPr>
  </w:style>
  <w:style w:type="paragraph" w:customStyle="1" w:styleId="afff">
    <w:name w:val="Заглавие"/>
    <w:basedOn w:val="a0"/>
    <w:next w:val="afff0"/>
    <w:rsid w:val="0034059D"/>
    <w:pPr>
      <w:widowControl/>
      <w:suppressAutoHyphens w:val="0"/>
      <w:jc w:val="center"/>
    </w:pPr>
    <w:rPr>
      <w:b/>
      <w:bCs/>
      <w:sz w:val="28"/>
      <w:szCs w:val="20"/>
      <w:lang w:eastAsia="ru-RU" w:bidi="ar-SA"/>
    </w:rPr>
  </w:style>
  <w:style w:type="paragraph" w:styleId="afff0">
    <w:name w:val="Subtitle"/>
    <w:basedOn w:val="a0"/>
    <w:next w:val="a1"/>
    <w:rsid w:val="0034059D"/>
    <w:pPr>
      <w:widowControl/>
      <w:suppressAutoHyphens w:val="0"/>
      <w:spacing w:after="60"/>
      <w:jc w:val="center"/>
    </w:pPr>
    <w:rPr>
      <w:rFonts w:ascii="Arial" w:hAnsi="Arial"/>
      <w:i/>
      <w:iCs/>
      <w:sz w:val="28"/>
      <w:szCs w:val="20"/>
      <w:lang w:val="en-US" w:eastAsia="en-US" w:bidi="ar-SA"/>
    </w:rPr>
  </w:style>
  <w:style w:type="paragraph" w:styleId="afff1">
    <w:name w:val="Body Text Indent"/>
    <w:basedOn w:val="a1"/>
    <w:rsid w:val="0034059D"/>
    <w:pPr>
      <w:ind w:firstLine="210"/>
    </w:pPr>
    <w:rPr>
      <w:szCs w:val="24"/>
    </w:rPr>
  </w:style>
  <w:style w:type="paragraph" w:styleId="afff2">
    <w:name w:val="List Continue"/>
    <w:basedOn w:val="a0"/>
    <w:rsid w:val="0034059D"/>
    <w:pPr>
      <w:widowControl/>
      <w:suppressAutoHyphens w:val="0"/>
      <w:spacing w:after="120"/>
      <w:ind w:left="283"/>
    </w:pPr>
    <w:rPr>
      <w:lang w:eastAsia="ru-RU" w:bidi="ar-SA"/>
    </w:rPr>
  </w:style>
  <w:style w:type="paragraph" w:styleId="45">
    <w:name w:val="List Continue 4"/>
    <w:basedOn w:val="a0"/>
    <w:rsid w:val="0034059D"/>
    <w:pPr>
      <w:widowControl/>
      <w:suppressAutoHyphens w:val="0"/>
      <w:spacing w:after="120"/>
      <w:ind w:left="1132"/>
      <w:jc w:val="both"/>
    </w:pPr>
    <w:rPr>
      <w:lang w:eastAsia="ru-RU" w:bidi="ar-SA"/>
    </w:rPr>
  </w:style>
  <w:style w:type="paragraph" w:styleId="afff3">
    <w:name w:val="Date"/>
    <w:basedOn w:val="a0"/>
    <w:rsid w:val="0034059D"/>
    <w:pPr>
      <w:widowControl/>
      <w:suppressAutoHyphens w:val="0"/>
      <w:spacing w:after="60"/>
      <w:jc w:val="both"/>
    </w:pPr>
    <w:rPr>
      <w:szCs w:val="20"/>
      <w:lang w:eastAsia="ru-RU" w:bidi="ar-SA"/>
    </w:rPr>
  </w:style>
  <w:style w:type="paragraph" w:styleId="2b">
    <w:name w:val="Body Text First Indent 2"/>
    <w:basedOn w:val="afff1"/>
    <w:rsid w:val="0034059D"/>
    <w:pPr>
      <w:ind w:left="283"/>
    </w:pPr>
  </w:style>
  <w:style w:type="paragraph" w:styleId="2c">
    <w:name w:val="Body Text 2"/>
    <w:basedOn w:val="a0"/>
    <w:rsid w:val="0034059D"/>
    <w:pPr>
      <w:widowControl/>
      <w:suppressAutoHyphens w:val="0"/>
      <w:spacing w:after="120" w:line="480" w:lineRule="auto"/>
    </w:pPr>
    <w:rPr>
      <w:lang w:eastAsia="ru-RU" w:bidi="ar-SA"/>
    </w:rPr>
  </w:style>
  <w:style w:type="paragraph" w:styleId="39">
    <w:name w:val="Body Text 3"/>
    <w:basedOn w:val="a0"/>
    <w:rsid w:val="0034059D"/>
    <w:pPr>
      <w:widowControl/>
      <w:suppressAutoHyphens w:val="0"/>
      <w:jc w:val="both"/>
    </w:pPr>
    <w:rPr>
      <w:szCs w:val="20"/>
      <w:lang w:eastAsia="ru-RU" w:bidi="ar-SA"/>
    </w:rPr>
  </w:style>
  <w:style w:type="paragraph" w:styleId="3a">
    <w:name w:val="Body Text Indent 3"/>
    <w:basedOn w:val="a0"/>
    <w:rsid w:val="0034059D"/>
    <w:pPr>
      <w:widowControl/>
      <w:suppressAutoHyphens w:val="0"/>
      <w:spacing w:after="120"/>
      <w:ind w:left="283"/>
      <w:jc w:val="both"/>
    </w:pPr>
    <w:rPr>
      <w:sz w:val="16"/>
      <w:szCs w:val="20"/>
      <w:lang w:val="en-US" w:eastAsia="en-US" w:bidi="ar-SA"/>
    </w:rPr>
  </w:style>
  <w:style w:type="paragraph" w:styleId="afff4">
    <w:name w:val="Block Text"/>
    <w:basedOn w:val="a0"/>
    <w:rsid w:val="0034059D"/>
    <w:pPr>
      <w:widowControl/>
      <w:suppressAutoHyphens w:val="0"/>
      <w:spacing w:after="120"/>
      <w:ind w:left="1440" w:right="1440"/>
      <w:jc w:val="both"/>
    </w:pPr>
    <w:rPr>
      <w:szCs w:val="20"/>
      <w:lang w:eastAsia="ru-RU" w:bidi="ar-SA"/>
    </w:rPr>
  </w:style>
  <w:style w:type="paragraph" w:styleId="afff5">
    <w:name w:val="Document Map"/>
    <w:basedOn w:val="a0"/>
    <w:rsid w:val="0034059D"/>
    <w:pPr>
      <w:widowControl/>
      <w:shd w:val="clear" w:color="auto" w:fill="000080"/>
      <w:suppressAutoHyphens w:val="0"/>
    </w:pPr>
    <w:rPr>
      <w:rFonts w:ascii="Tahoma" w:hAnsi="Tahoma" w:cs="Tahoma"/>
      <w:lang w:eastAsia="ru-RU" w:bidi="ar-SA"/>
    </w:rPr>
  </w:style>
  <w:style w:type="paragraph" w:styleId="afff6">
    <w:name w:val="Plain Text"/>
    <w:basedOn w:val="a0"/>
    <w:rsid w:val="0034059D"/>
    <w:pPr>
      <w:widowControl/>
      <w:suppressAutoHyphens w:val="0"/>
    </w:pPr>
    <w:rPr>
      <w:rFonts w:ascii="Courier New" w:hAnsi="Courier New"/>
      <w:sz w:val="20"/>
      <w:szCs w:val="20"/>
      <w:lang w:val="en-US" w:eastAsia="en-US" w:bidi="ar-SA"/>
    </w:rPr>
  </w:style>
  <w:style w:type="paragraph" w:styleId="afff7">
    <w:name w:val="annotation subject"/>
    <w:basedOn w:val="aff8"/>
    <w:rsid w:val="0034059D"/>
    <w:rPr>
      <w:b/>
      <w:bCs/>
      <w:lang w:val="en-US" w:eastAsia="en-US"/>
    </w:rPr>
  </w:style>
  <w:style w:type="paragraph" w:styleId="afff8">
    <w:name w:val="Balloon Text"/>
    <w:basedOn w:val="a0"/>
    <w:rsid w:val="0034059D"/>
    <w:pPr>
      <w:suppressAutoHyphens w:val="0"/>
    </w:pPr>
    <w:rPr>
      <w:rFonts w:ascii="Tahoma" w:hAnsi="Tahoma"/>
      <w:sz w:val="16"/>
      <w:szCs w:val="16"/>
      <w:lang w:val="en-US" w:eastAsia="en-US" w:bidi="ar-SA"/>
    </w:rPr>
  </w:style>
  <w:style w:type="paragraph" w:styleId="afff9">
    <w:name w:val="No Spacing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fffa">
    <w:name w:val="Revision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 Paragraph"/>
    <w:basedOn w:val="a0"/>
    <w:uiPriority w:val="34"/>
    <w:qFormat/>
    <w:rsid w:val="0034059D"/>
    <w:pPr>
      <w:widowControl/>
      <w:suppressAutoHyphens w:val="0"/>
      <w:spacing w:after="60"/>
      <w:ind w:left="708"/>
      <w:jc w:val="both"/>
    </w:pPr>
    <w:rPr>
      <w:lang w:eastAsia="ru-RU" w:bidi="ar-SA"/>
    </w:rPr>
  </w:style>
  <w:style w:type="paragraph" w:customStyle="1" w:styleId="15">
    <w:name w:val="Обычный1"/>
    <w:link w:val="CharChar"/>
    <w:rsid w:val="0034059D"/>
    <w:pPr>
      <w:widowControl w:val="0"/>
      <w:tabs>
        <w:tab w:val="left" w:pos="708"/>
      </w:tabs>
      <w:suppressAutoHyphens/>
      <w:spacing w:after="0" w:line="312" w:lineRule="auto"/>
      <w:ind w:firstLine="420"/>
      <w:jc w:val="both"/>
    </w:pPr>
    <w:rPr>
      <w:rFonts w:ascii="Courier New" w:eastAsia="Times New Roman" w:hAnsi="Courier New" w:cs="Times New Roman"/>
      <w:sz w:val="18"/>
      <w:szCs w:val="20"/>
    </w:rPr>
  </w:style>
  <w:style w:type="paragraph" w:customStyle="1" w:styleId="ConsNormal">
    <w:name w:val="ConsNormal"/>
    <w:rsid w:val="0034059D"/>
    <w:pPr>
      <w:widowControl w:val="0"/>
      <w:tabs>
        <w:tab w:val="left" w:pos="708"/>
      </w:tabs>
      <w:suppressAutoHyphens/>
      <w:spacing w:after="0" w:line="100" w:lineRule="atLeast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0">
    <w:name w:val="ConsNonformat"/>
    <w:rsid w:val="0034059D"/>
    <w:pPr>
      <w:widowControl w:val="0"/>
      <w:tabs>
        <w:tab w:val="left" w:pos="708"/>
      </w:tabs>
      <w:suppressAutoHyphens/>
      <w:spacing w:after="0" w:line="100" w:lineRule="atLeas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ffc">
    <w:name w:val="Раздел"/>
    <w:basedOn w:val="a0"/>
    <w:rsid w:val="0034059D"/>
    <w:pPr>
      <w:widowControl/>
      <w:tabs>
        <w:tab w:val="left" w:pos="2160"/>
      </w:tabs>
      <w:suppressAutoHyphens w:val="0"/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  <w:lang w:eastAsia="ru-RU" w:bidi="ar-SA"/>
    </w:rPr>
  </w:style>
  <w:style w:type="paragraph" w:customStyle="1" w:styleId="afffd">
    <w:name w:val="Часть"/>
    <w:basedOn w:val="a0"/>
    <w:rsid w:val="0034059D"/>
    <w:pPr>
      <w:widowControl/>
      <w:tabs>
        <w:tab w:val="left" w:pos="2880"/>
      </w:tabs>
      <w:suppressAutoHyphens w:val="0"/>
      <w:spacing w:after="60"/>
      <w:ind w:left="720" w:hanging="720"/>
      <w:jc w:val="center"/>
    </w:pPr>
    <w:rPr>
      <w:rFonts w:ascii="Arial" w:hAnsi="Arial"/>
      <w:b/>
      <w:caps/>
      <w:sz w:val="32"/>
      <w:szCs w:val="20"/>
      <w:lang w:eastAsia="ru-RU" w:bidi="ar-SA"/>
    </w:rPr>
  </w:style>
  <w:style w:type="paragraph" w:customStyle="1" w:styleId="3b">
    <w:name w:val="Раздел 3"/>
    <w:basedOn w:val="a0"/>
    <w:rsid w:val="0034059D"/>
    <w:pPr>
      <w:widowControl/>
      <w:tabs>
        <w:tab w:val="clear" w:pos="708"/>
        <w:tab w:val="left" w:pos="720"/>
      </w:tabs>
      <w:suppressAutoHyphens w:val="0"/>
      <w:spacing w:before="120" w:after="120"/>
      <w:ind w:left="360" w:hanging="360"/>
      <w:jc w:val="center"/>
    </w:pPr>
    <w:rPr>
      <w:b/>
      <w:szCs w:val="20"/>
      <w:lang w:eastAsia="ru-RU" w:bidi="ar-SA"/>
    </w:rPr>
  </w:style>
  <w:style w:type="paragraph" w:customStyle="1" w:styleId="afffe">
    <w:name w:val="Условия контракта"/>
    <w:basedOn w:val="a0"/>
    <w:rsid w:val="0034059D"/>
    <w:pPr>
      <w:widowControl/>
      <w:tabs>
        <w:tab w:val="left" w:pos="2880"/>
      </w:tabs>
      <w:suppressAutoHyphens w:val="0"/>
      <w:spacing w:before="240" w:after="120"/>
      <w:ind w:left="720" w:hanging="720"/>
      <w:jc w:val="both"/>
    </w:pPr>
    <w:rPr>
      <w:b/>
      <w:szCs w:val="20"/>
      <w:lang w:eastAsia="ru-RU" w:bidi="ar-SA"/>
    </w:rPr>
  </w:style>
  <w:style w:type="paragraph" w:customStyle="1" w:styleId="Instruction">
    <w:name w:val="Instruction"/>
    <w:basedOn w:val="2c"/>
    <w:rsid w:val="0034059D"/>
    <w:pPr>
      <w:tabs>
        <w:tab w:val="clear" w:pos="708"/>
        <w:tab w:val="left" w:pos="720"/>
      </w:tabs>
      <w:spacing w:before="180" w:after="60" w:line="100" w:lineRule="atLeast"/>
      <w:ind w:left="360" w:hanging="360"/>
      <w:jc w:val="both"/>
    </w:pPr>
    <w:rPr>
      <w:b/>
      <w:szCs w:val="20"/>
    </w:rPr>
  </w:style>
  <w:style w:type="paragraph" w:customStyle="1" w:styleId="affff">
    <w:name w:val="Тендерные данные"/>
    <w:basedOn w:val="a0"/>
    <w:rsid w:val="0034059D"/>
    <w:pPr>
      <w:widowControl/>
      <w:tabs>
        <w:tab w:val="left" w:pos="1985"/>
      </w:tabs>
      <w:suppressAutoHyphens w:val="0"/>
      <w:spacing w:before="120" w:after="60"/>
      <w:jc w:val="both"/>
    </w:pPr>
    <w:rPr>
      <w:b/>
      <w:szCs w:val="20"/>
      <w:lang w:eastAsia="ru-RU" w:bidi="ar-SA"/>
    </w:rPr>
  </w:style>
  <w:style w:type="paragraph" w:customStyle="1" w:styleId="affff0">
    <w:name w:val="Îáû÷íûé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1">
    <w:name w:val="Íîðìàëüíûé"/>
    <w:rsid w:val="0034059D"/>
    <w:pPr>
      <w:tabs>
        <w:tab w:val="left" w:pos="708"/>
      </w:tabs>
      <w:suppressAutoHyphens/>
      <w:spacing w:after="0" w:line="100" w:lineRule="atLeas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affff2">
    <w:name w:val="Подраздел"/>
    <w:basedOn w:val="a0"/>
    <w:rsid w:val="0034059D"/>
    <w:pPr>
      <w:widowControl/>
      <w:spacing w:before="240" w:after="120"/>
      <w:jc w:val="center"/>
    </w:pPr>
    <w:rPr>
      <w:rFonts w:ascii="TimesDL" w:hAnsi="TimesDL"/>
      <w:b/>
      <w:smallCaps/>
      <w:spacing w:val="-2"/>
      <w:szCs w:val="20"/>
      <w:lang w:eastAsia="ru-RU" w:bidi="ar-SA"/>
    </w:rPr>
  </w:style>
  <w:style w:type="paragraph" w:customStyle="1" w:styleId="affff3">
    <w:name w:val="Готовый"/>
    <w:basedOn w:val="a0"/>
    <w:rsid w:val="0034059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z w:val="20"/>
      <w:szCs w:val="20"/>
      <w:lang w:eastAsia="ru-RU" w:bidi="ar-SA"/>
    </w:rPr>
  </w:style>
  <w:style w:type="paragraph" w:customStyle="1" w:styleId="affff4">
    <w:name w:val="Ãîòîâûé"/>
    <w:basedOn w:val="a0"/>
    <w:rsid w:val="0034059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z w:val="20"/>
      <w:szCs w:val="20"/>
      <w:lang w:eastAsia="ru-RU" w:bidi="ar-SA"/>
    </w:rPr>
  </w:style>
  <w:style w:type="paragraph" w:customStyle="1" w:styleId="210">
    <w:name w:val="Основной текст 21"/>
    <w:basedOn w:val="a0"/>
    <w:rsid w:val="0034059D"/>
    <w:pPr>
      <w:widowControl/>
      <w:suppressAutoHyphens w:val="0"/>
      <w:ind w:firstLine="567"/>
      <w:jc w:val="both"/>
    </w:pPr>
    <w:rPr>
      <w:lang w:eastAsia="ru-RU" w:bidi="ar-SA"/>
    </w:rPr>
  </w:style>
  <w:style w:type="paragraph" w:customStyle="1" w:styleId="FR1">
    <w:name w:val="FR1"/>
    <w:rsid w:val="0034059D"/>
    <w:pPr>
      <w:widowControl w:val="0"/>
      <w:tabs>
        <w:tab w:val="left" w:pos="708"/>
      </w:tabs>
      <w:suppressAutoHyphens/>
      <w:spacing w:after="0" w:line="300" w:lineRule="auto"/>
      <w:ind w:firstLine="500"/>
    </w:pPr>
    <w:rPr>
      <w:rFonts w:ascii="Arial" w:eastAsia="Times New Roman" w:hAnsi="Arial" w:cs="Times New Roman"/>
      <w:sz w:val="16"/>
      <w:szCs w:val="20"/>
    </w:rPr>
  </w:style>
  <w:style w:type="paragraph" w:customStyle="1" w:styleId="ConsTitle">
    <w:name w:val="ConsTitle"/>
    <w:rsid w:val="0034059D"/>
    <w:pPr>
      <w:widowControl w:val="0"/>
      <w:tabs>
        <w:tab w:val="left" w:pos="708"/>
      </w:tabs>
      <w:suppressAutoHyphens/>
      <w:spacing w:after="0" w:line="100" w:lineRule="atLeast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fff5">
    <w:name w:val="Типовой абзац"/>
    <w:basedOn w:val="a0"/>
    <w:rsid w:val="0034059D"/>
    <w:pPr>
      <w:widowControl/>
      <w:suppressAutoHyphens w:val="0"/>
      <w:spacing w:before="120"/>
      <w:ind w:firstLine="720"/>
      <w:jc w:val="both"/>
    </w:pPr>
    <w:rPr>
      <w:lang w:eastAsia="ru-RU" w:bidi="ar-SA"/>
    </w:rPr>
  </w:style>
  <w:style w:type="paragraph" w:customStyle="1" w:styleId="affff6">
    <w:name w:val="Форматированный"/>
    <w:basedOn w:val="a0"/>
    <w:rsid w:val="0034059D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z w:val="20"/>
      <w:szCs w:val="20"/>
      <w:lang w:eastAsia="ru-RU" w:bidi="ar-SA"/>
    </w:rPr>
  </w:style>
  <w:style w:type="paragraph" w:customStyle="1" w:styleId="ConsCell">
    <w:name w:val="ConsCell"/>
    <w:rsid w:val="0034059D"/>
    <w:pPr>
      <w:widowControl w:val="0"/>
      <w:tabs>
        <w:tab w:val="left" w:pos="708"/>
      </w:tabs>
      <w:suppressAutoHyphens/>
      <w:spacing w:after="0" w:line="100" w:lineRule="atLeast"/>
    </w:pPr>
    <w:rPr>
      <w:rFonts w:ascii="Arial" w:eastAsia="Times New Roman" w:hAnsi="Arial" w:cs="Arial"/>
      <w:sz w:val="20"/>
      <w:szCs w:val="20"/>
    </w:rPr>
  </w:style>
  <w:style w:type="paragraph" w:customStyle="1" w:styleId="111">
    <w:name w:val="Заголовок 11"/>
    <w:basedOn w:val="15"/>
    <w:rsid w:val="0034059D"/>
    <w:pPr>
      <w:keepNext/>
      <w:widowControl/>
      <w:spacing w:before="120" w:after="600" w:line="100" w:lineRule="atLeast"/>
      <w:ind w:firstLine="340"/>
      <w:jc w:val="center"/>
    </w:pPr>
    <w:rPr>
      <w:rFonts w:ascii="Times New Roman" w:hAnsi="Times New Roman"/>
      <w:b/>
      <w:sz w:val="32"/>
    </w:rPr>
  </w:style>
  <w:style w:type="paragraph" w:customStyle="1" w:styleId="211">
    <w:name w:val="Заголовок 21"/>
    <w:basedOn w:val="15"/>
    <w:rsid w:val="0034059D"/>
    <w:pPr>
      <w:keepNext/>
      <w:keepLines/>
      <w:widowControl/>
      <w:spacing w:before="240" w:after="120" w:line="100" w:lineRule="atLeast"/>
      <w:ind w:firstLine="0"/>
      <w:jc w:val="center"/>
    </w:pPr>
    <w:rPr>
      <w:rFonts w:ascii="Times New Roman" w:hAnsi="Times New Roman"/>
      <w:b/>
      <w:sz w:val="24"/>
    </w:rPr>
  </w:style>
  <w:style w:type="paragraph" w:customStyle="1" w:styleId="BT2">
    <w:name w:val="BT2"/>
    <w:rsid w:val="0034059D"/>
    <w:pPr>
      <w:tabs>
        <w:tab w:val="left" w:pos="1275"/>
      </w:tabs>
      <w:suppressAutoHyphens/>
      <w:spacing w:before="85" w:after="0" w:line="340" w:lineRule="atLeast"/>
      <w:ind w:left="567" w:right="567" w:firstLine="850"/>
      <w:jc w:val="both"/>
    </w:pPr>
    <w:rPr>
      <w:rFonts w:ascii="Arial" w:eastAsia="Times New Roman" w:hAnsi="Arial" w:cs="Times New Roman"/>
      <w:color w:val="000000"/>
      <w:szCs w:val="20"/>
    </w:rPr>
  </w:style>
  <w:style w:type="paragraph" w:customStyle="1" w:styleId="2110">
    <w:name w:val="Основной текст 211"/>
    <w:basedOn w:val="15"/>
    <w:rsid w:val="0034059D"/>
    <w:pPr>
      <w:spacing w:line="100" w:lineRule="atLeast"/>
      <w:ind w:firstLine="708"/>
    </w:pPr>
    <w:rPr>
      <w:rFonts w:ascii="Times New Roman" w:hAnsi="Times New Roman"/>
      <w:sz w:val="24"/>
    </w:rPr>
  </w:style>
  <w:style w:type="paragraph" w:customStyle="1" w:styleId="54">
    <w:name w:val="5"/>
    <w:rsid w:val="0034059D"/>
    <w:pPr>
      <w:tabs>
        <w:tab w:val="left" w:pos="3543"/>
      </w:tabs>
      <w:suppressAutoHyphens/>
      <w:spacing w:before="56" w:after="0" w:line="215" w:lineRule="atLeast"/>
      <w:ind w:left="2835" w:right="340" w:hanging="1475"/>
      <w:jc w:val="both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Web">
    <w:name w:val="Обычный (Web)"/>
    <w:basedOn w:val="a0"/>
    <w:rsid w:val="0034059D"/>
    <w:pPr>
      <w:widowControl/>
      <w:suppressAutoHyphens w:val="0"/>
      <w:spacing w:before="28" w:after="28"/>
    </w:pPr>
    <w:rPr>
      <w:lang w:eastAsia="ru-RU" w:bidi="ar-SA"/>
    </w:rPr>
  </w:style>
  <w:style w:type="paragraph" w:customStyle="1" w:styleId="affff7">
    <w:name w:val="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ConsPlusNormal">
    <w:name w:val="ConsPlusNormal"/>
    <w:rsid w:val="0034059D"/>
    <w:pPr>
      <w:widowControl w:val="0"/>
      <w:tabs>
        <w:tab w:val="left" w:pos="708"/>
      </w:tabs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34059D"/>
    <w:pPr>
      <w:widowControl w:val="0"/>
      <w:tabs>
        <w:tab w:val="left" w:pos="708"/>
      </w:tabs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CharCharCharChar">
    <w:name w:val="Знак Знак Char Char Знак Знак Char Char 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Pa72">
    <w:name w:val="Pa7+2"/>
    <w:basedOn w:val="a0"/>
    <w:rsid w:val="0034059D"/>
    <w:pPr>
      <w:widowControl/>
      <w:suppressAutoHyphens w:val="0"/>
      <w:spacing w:before="260" w:line="201" w:lineRule="atLeast"/>
    </w:pPr>
    <w:rPr>
      <w:rFonts w:ascii="GaramondC" w:hAnsi="GaramondC"/>
      <w:lang w:eastAsia="ru-RU" w:bidi="ar-SA"/>
    </w:rPr>
  </w:style>
  <w:style w:type="paragraph" w:customStyle="1" w:styleId="VedTitle">
    <w:name w:val="VedTitle"/>
    <w:basedOn w:val="afff"/>
    <w:rsid w:val="0034059D"/>
    <w:pPr>
      <w:suppressAutoHyphens/>
      <w:spacing w:before="120" w:after="120"/>
    </w:pPr>
    <w:rPr>
      <w:rFonts w:ascii="Arial" w:hAnsi="Arial"/>
      <w:color w:val="000000"/>
      <w:lang w:eastAsia="ar-SA"/>
    </w:rPr>
  </w:style>
  <w:style w:type="paragraph" w:customStyle="1" w:styleId="Pa421">
    <w:name w:val="Pa42+1"/>
    <w:basedOn w:val="a"/>
    <w:rsid w:val="0034059D"/>
    <w:pPr>
      <w:spacing w:line="241" w:lineRule="atLeast"/>
    </w:pPr>
    <w:rPr>
      <w:color w:val="00000A"/>
    </w:rPr>
  </w:style>
  <w:style w:type="paragraph" w:customStyle="1" w:styleId="CharCharCharChar0">
    <w:name w:val="Знак Знак Char Char Знак Знак Char Char Знак Знак Знак 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FR2">
    <w:name w:val="FR2"/>
    <w:rsid w:val="0034059D"/>
    <w:pPr>
      <w:widowControl w:val="0"/>
      <w:tabs>
        <w:tab w:val="left" w:pos="708"/>
      </w:tabs>
      <w:suppressAutoHyphens/>
      <w:spacing w:after="0" w:line="100" w:lineRule="atLeast"/>
      <w:jc w:val="both"/>
    </w:pPr>
    <w:rPr>
      <w:rFonts w:ascii="Arial" w:eastAsia="Times New Roman" w:hAnsi="Arial" w:cs="Times New Roman"/>
      <w:sz w:val="28"/>
      <w:szCs w:val="20"/>
    </w:rPr>
  </w:style>
  <w:style w:type="paragraph" w:customStyle="1" w:styleId="affff8">
    <w:name w:val="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2d">
    <w:name w:val="Стиль2"/>
    <w:basedOn w:val="2a"/>
    <w:rsid w:val="0034059D"/>
    <w:pPr>
      <w:keepNext/>
      <w:keepLines/>
      <w:widowControl w:val="0"/>
      <w:suppressLineNumbers/>
      <w:suppressAutoHyphens/>
    </w:pPr>
    <w:rPr>
      <w:b/>
    </w:rPr>
  </w:style>
  <w:style w:type="paragraph" w:customStyle="1" w:styleId="112">
    <w:name w:val="заголовок 11"/>
    <w:basedOn w:val="a0"/>
    <w:rsid w:val="0034059D"/>
    <w:pPr>
      <w:keepNext/>
      <w:widowControl/>
      <w:suppressAutoHyphens w:val="0"/>
      <w:jc w:val="center"/>
    </w:pPr>
    <w:rPr>
      <w:szCs w:val="20"/>
      <w:lang w:eastAsia="ru-RU" w:bidi="ar-SA"/>
    </w:rPr>
  </w:style>
  <w:style w:type="paragraph" w:customStyle="1" w:styleId="3c">
    <w:name w:val="3"/>
    <w:basedOn w:val="a0"/>
    <w:rsid w:val="0034059D"/>
    <w:pPr>
      <w:widowControl/>
      <w:suppressAutoHyphens w:val="0"/>
      <w:jc w:val="both"/>
    </w:pPr>
    <w:rPr>
      <w:lang w:eastAsia="ru-RU" w:bidi="ar-SA"/>
    </w:rPr>
  </w:style>
  <w:style w:type="paragraph" w:customStyle="1" w:styleId="-0">
    <w:name w:val="Контракт-пункт"/>
    <w:basedOn w:val="a0"/>
    <w:rsid w:val="0034059D"/>
    <w:pPr>
      <w:widowControl/>
      <w:suppressAutoHyphens w:val="0"/>
      <w:ind w:firstLine="720"/>
      <w:jc w:val="center"/>
    </w:pPr>
    <w:rPr>
      <w:b/>
      <w:szCs w:val="20"/>
      <w:lang w:eastAsia="ru-RU" w:bidi="ar-SA"/>
    </w:rPr>
  </w:style>
  <w:style w:type="paragraph" w:customStyle="1" w:styleId="affff9">
    <w:name w:val="Словарная статья"/>
    <w:basedOn w:val="a0"/>
    <w:rsid w:val="0034059D"/>
    <w:pPr>
      <w:widowControl/>
      <w:suppressAutoHyphens w:val="0"/>
      <w:ind w:right="118"/>
      <w:jc w:val="both"/>
    </w:pPr>
    <w:rPr>
      <w:rFonts w:ascii="Arial" w:hAnsi="Arial"/>
      <w:sz w:val="20"/>
      <w:szCs w:val="20"/>
      <w:lang w:eastAsia="ru-RU" w:bidi="ar-SA"/>
    </w:rPr>
  </w:style>
  <w:style w:type="paragraph" w:customStyle="1" w:styleId="affffa">
    <w:name w:val="КД_ШрифтВТаблице"/>
    <w:basedOn w:val="a0"/>
    <w:rsid w:val="0034059D"/>
    <w:pPr>
      <w:widowControl/>
      <w:suppressAutoHyphens w:val="0"/>
    </w:pPr>
    <w:rPr>
      <w:szCs w:val="20"/>
      <w:lang w:eastAsia="ru-RU" w:bidi="ar-SA"/>
    </w:rPr>
  </w:style>
  <w:style w:type="paragraph" w:customStyle="1" w:styleId="affffb">
    <w:name w:val="_Текст"/>
    <w:basedOn w:val="a0"/>
    <w:rsid w:val="0034059D"/>
    <w:pPr>
      <w:widowControl/>
      <w:suppressAutoHyphens w:val="0"/>
      <w:ind w:right="454" w:firstLine="720"/>
      <w:jc w:val="both"/>
    </w:pPr>
    <w:rPr>
      <w:sz w:val="28"/>
      <w:szCs w:val="20"/>
      <w:lang w:eastAsia="ru-RU" w:bidi="ar-SA"/>
    </w:rPr>
  </w:style>
  <w:style w:type="paragraph" w:customStyle="1" w:styleId="affffc">
    <w:name w:val="КД_Текст"/>
    <w:basedOn w:val="a0"/>
    <w:rsid w:val="0034059D"/>
    <w:pPr>
      <w:widowControl/>
      <w:suppressAutoHyphens w:val="0"/>
      <w:ind w:firstLine="720"/>
      <w:jc w:val="both"/>
    </w:pPr>
    <w:rPr>
      <w:sz w:val="26"/>
      <w:szCs w:val="20"/>
      <w:lang w:eastAsia="ru-RU" w:bidi="ar-SA"/>
    </w:rPr>
  </w:style>
  <w:style w:type="paragraph" w:customStyle="1" w:styleId="affffd">
    <w:name w:val="КД_Обычный"/>
    <w:basedOn w:val="a0"/>
    <w:rsid w:val="0034059D"/>
    <w:pPr>
      <w:widowControl/>
      <w:suppressAutoHyphens w:val="0"/>
    </w:pPr>
    <w:rPr>
      <w:sz w:val="26"/>
      <w:szCs w:val="20"/>
      <w:lang w:eastAsia="ru-RU" w:bidi="ar-SA"/>
    </w:rPr>
  </w:style>
  <w:style w:type="paragraph" w:customStyle="1" w:styleId="affffe">
    <w:name w:val="КД_Шрифт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afffff">
    <w:name w:val="КД_Раздел"/>
    <w:basedOn w:val="a0"/>
    <w:rsid w:val="0034059D"/>
    <w:pPr>
      <w:keepNext/>
      <w:keepLines/>
      <w:pageBreakBefore/>
      <w:widowControl/>
      <w:suppressAutoHyphens w:val="0"/>
      <w:jc w:val="center"/>
    </w:pPr>
    <w:rPr>
      <w:b/>
      <w:sz w:val="32"/>
      <w:lang w:eastAsia="ru-RU" w:bidi="ar-SA"/>
    </w:rPr>
  </w:style>
  <w:style w:type="paragraph" w:customStyle="1" w:styleId="afffff0">
    <w:name w:val="КД_Пункт"/>
    <w:basedOn w:val="affffc"/>
    <w:rsid w:val="0034059D"/>
    <w:pPr>
      <w:keepNext/>
      <w:keepLines/>
    </w:pPr>
    <w:rPr>
      <w:b/>
      <w:sz w:val="28"/>
    </w:rPr>
  </w:style>
  <w:style w:type="paragraph" w:customStyle="1" w:styleId="16">
    <w:name w:val="Основной текст1"/>
    <w:basedOn w:val="a0"/>
    <w:rsid w:val="0034059D"/>
    <w:pPr>
      <w:widowControl/>
      <w:jc w:val="both"/>
    </w:pPr>
    <w:rPr>
      <w:szCs w:val="20"/>
      <w:lang w:eastAsia="ru-RU" w:bidi="ar-SA"/>
    </w:rPr>
  </w:style>
  <w:style w:type="paragraph" w:customStyle="1" w:styleId="CMBNormal">
    <w:name w:val="CMB Normal"/>
    <w:basedOn w:val="a0"/>
    <w:rsid w:val="0034059D"/>
    <w:pPr>
      <w:widowControl/>
      <w:suppressAutoHyphens w:val="0"/>
      <w:ind w:firstLine="540"/>
      <w:jc w:val="both"/>
    </w:pPr>
    <w:rPr>
      <w:lang w:eastAsia="ru-RU" w:bidi="ar-SA"/>
    </w:rPr>
  </w:style>
  <w:style w:type="paragraph" w:customStyle="1" w:styleId="StyleFirstline127cm">
    <w:name w:val="Style First line:  127 cm"/>
    <w:basedOn w:val="a0"/>
    <w:rsid w:val="0034059D"/>
    <w:pPr>
      <w:widowControl/>
      <w:suppressAutoHyphens w:val="0"/>
      <w:spacing w:before="120"/>
      <w:ind w:firstLine="720"/>
      <w:jc w:val="both"/>
    </w:pPr>
    <w:rPr>
      <w:rFonts w:ascii="Arial" w:hAnsi="Arial"/>
      <w:szCs w:val="20"/>
      <w:lang w:eastAsia="en-US" w:bidi="ar-SA"/>
    </w:rPr>
  </w:style>
  <w:style w:type="paragraph" w:customStyle="1" w:styleId="2-11">
    <w:name w:val="2-11"/>
    <w:basedOn w:val="a0"/>
    <w:rsid w:val="0034059D"/>
    <w:pPr>
      <w:widowControl/>
      <w:suppressAutoHyphens w:val="0"/>
      <w:spacing w:after="60"/>
      <w:jc w:val="both"/>
    </w:pPr>
    <w:rPr>
      <w:lang w:eastAsia="ru-RU" w:bidi="ar-SA"/>
    </w:rPr>
  </w:style>
  <w:style w:type="paragraph" w:customStyle="1" w:styleId="xl39">
    <w:name w:val="xl39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afffff1">
    <w:name w:val="МП"/>
    <w:basedOn w:val="a0"/>
    <w:rsid w:val="0034059D"/>
    <w:pPr>
      <w:widowControl/>
      <w:suppressAutoHyphens w:val="0"/>
      <w:spacing w:after="120"/>
      <w:jc w:val="center"/>
    </w:pPr>
    <w:rPr>
      <w:rFonts w:ascii="Arial" w:hAnsi="Arial"/>
      <w:b/>
      <w:szCs w:val="20"/>
      <w:lang w:eastAsia="ru-RU" w:bidi="ar-SA"/>
    </w:rPr>
  </w:style>
  <w:style w:type="paragraph" w:customStyle="1" w:styleId="17">
    <w:name w:val="Стиль1"/>
    <w:basedOn w:val="a0"/>
    <w:rsid w:val="0034059D"/>
    <w:pPr>
      <w:keepNext/>
      <w:keepLines/>
      <w:suppressLineNumbers/>
      <w:tabs>
        <w:tab w:val="left" w:pos="864"/>
      </w:tabs>
      <w:spacing w:after="60"/>
      <w:ind w:left="432" w:hanging="432"/>
    </w:pPr>
    <w:rPr>
      <w:b/>
      <w:sz w:val="28"/>
      <w:lang w:eastAsia="ru-RU" w:bidi="ar-SA"/>
    </w:rPr>
  </w:style>
  <w:style w:type="paragraph" w:customStyle="1" w:styleId="afffff2">
    <w:name w:val="Список: маркер"/>
    <w:basedOn w:val="a0"/>
    <w:rsid w:val="0034059D"/>
    <w:pPr>
      <w:widowControl/>
      <w:suppressAutoHyphens w:val="0"/>
      <w:spacing w:line="360" w:lineRule="auto"/>
      <w:jc w:val="both"/>
    </w:pPr>
    <w:rPr>
      <w:szCs w:val="20"/>
      <w:lang w:eastAsia="ru-RU" w:bidi="ar-SA"/>
    </w:rPr>
  </w:style>
  <w:style w:type="paragraph" w:customStyle="1" w:styleId="03OsnovnoyTEXTTABL">
    <w:name w:val="03_Osnovnoy_TEXT_TABL"/>
    <w:basedOn w:val="a0"/>
    <w:rsid w:val="0034059D"/>
    <w:pPr>
      <w:widowControl/>
      <w:suppressAutoHyphens w:val="0"/>
      <w:spacing w:before="120" w:line="320" w:lineRule="atLeast"/>
    </w:pPr>
    <w:rPr>
      <w:rFonts w:ascii="GaramondC" w:hAnsi="GaramondC" w:cs="Times New Roman CYR"/>
      <w:color w:val="000000"/>
      <w:sz w:val="20"/>
      <w:szCs w:val="20"/>
      <w:lang w:eastAsia="ru-RU" w:bidi="ar-SA"/>
    </w:rPr>
  </w:style>
  <w:style w:type="paragraph" w:customStyle="1" w:styleId="18">
    <w:name w:val="Без интервала1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3">
    <w:name w:val="Обычный НИОКР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afffff4">
    <w:name w:val="Текст в разделах"/>
    <w:basedOn w:val="a0"/>
    <w:rsid w:val="0034059D"/>
    <w:pPr>
      <w:keepLines/>
      <w:widowControl/>
      <w:suppressAutoHyphens w:val="0"/>
      <w:spacing w:after="120" w:line="288" w:lineRule="auto"/>
      <w:ind w:firstLine="539"/>
      <w:jc w:val="both"/>
    </w:pPr>
    <w:rPr>
      <w:rFonts w:ascii="Calibri" w:hAnsi="Calibri"/>
      <w:szCs w:val="22"/>
      <w:lang w:val="en-US" w:eastAsia="en-US" w:bidi="ar-SA"/>
    </w:rPr>
  </w:style>
  <w:style w:type="paragraph" w:customStyle="1" w:styleId="afffff5">
    <w:name w:val="Текст документа"/>
    <w:basedOn w:val="a0"/>
    <w:rsid w:val="0034059D"/>
    <w:pPr>
      <w:widowControl/>
      <w:suppressAutoHyphens w:val="0"/>
      <w:spacing w:line="360" w:lineRule="auto"/>
      <w:ind w:firstLine="720"/>
      <w:jc w:val="both"/>
    </w:pPr>
    <w:rPr>
      <w:rFonts w:ascii="Calibri" w:hAnsi="Calibri"/>
      <w:szCs w:val="22"/>
      <w:lang w:val="en-US" w:eastAsia="en-US" w:bidi="ar-SA"/>
    </w:rPr>
  </w:style>
  <w:style w:type="paragraph" w:customStyle="1" w:styleId="19">
    <w:name w:val="Основной текст с отступом1"/>
    <w:basedOn w:val="a0"/>
    <w:rsid w:val="0034059D"/>
    <w:pPr>
      <w:widowControl/>
      <w:suppressAutoHyphens w:val="0"/>
      <w:ind w:firstLine="570"/>
      <w:jc w:val="both"/>
    </w:pPr>
    <w:rPr>
      <w:rFonts w:ascii="Calibri" w:eastAsia="Calibri" w:hAnsi="Calibri"/>
      <w:lang w:val="en-US" w:eastAsia="en-US" w:bidi="ar-SA"/>
    </w:rPr>
  </w:style>
  <w:style w:type="paragraph" w:customStyle="1" w:styleId="xl27">
    <w:name w:val="xl27"/>
    <w:basedOn w:val="a0"/>
    <w:rsid w:val="0034059D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rFonts w:eastAsia="Arial Unicode MS"/>
      <w:b/>
      <w:bCs/>
      <w:lang w:eastAsia="ru-RU" w:bidi="ar-SA"/>
    </w:rPr>
  </w:style>
  <w:style w:type="paragraph" w:customStyle="1" w:styleId="afffff6">
    <w:name w:val="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2e">
    <w:name w:val="Основной текст2"/>
    <w:basedOn w:val="a0"/>
    <w:rsid w:val="0034059D"/>
    <w:pPr>
      <w:widowControl/>
      <w:suppressAutoHyphens w:val="0"/>
      <w:jc w:val="both"/>
    </w:pPr>
    <w:rPr>
      <w:szCs w:val="20"/>
      <w:lang w:eastAsia="ru-RU" w:bidi="ar-SA"/>
    </w:rPr>
  </w:style>
  <w:style w:type="paragraph" w:customStyle="1" w:styleId="xl34">
    <w:name w:val="xl34"/>
    <w:basedOn w:val="a0"/>
    <w:rsid w:val="0034059D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rFonts w:eastAsia="Arial Unicode MS"/>
      <w:lang w:eastAsia="ru-RU" w:bidi="ar-SA"/>
    </w:rPr>
  </w:style>
  <w:style w:type="paragraph" w:customStyle="1" w:styleId="font7">
    <w:name w:val="font7"/>
    <w:basedOn w:val="a0"/>
    <w:rsid w:val="0034059D"/>
    <w:pPr>
      <w:widowControl/>
      <w:suppressAutoHyphens w:val="0"/>
      <w:spacing w:before="28" w:after="28"/>
    </w:pPr>
    <w:rPr>
      <w:rFonts w:eastAsia="Arial Unicode MS"/>
      <w:lang w:eastAsia="ru-RU" w:bidi="ar-SA"/>
    </w:rPr>
  </w:style>
  <w:style w:type="paragraph" w:customStyle="1" w:styleId="2f">
    <w:name w:val="Заг 2 Инстр"/>
    <w:basedOn w:val="a0"/>
    <w:rsid w:val="0034059D"/>
    <w:pPr>
      <w:keepNext/>
      <w:widowControl/>
      <w:tabs>
        <w:tab w:val="left" w:pos="1287"/>
        <w:tab w:val="left" w:pos="1440"/>
      </w:tabs>
      <w:suppressAutoHyphens w:val="0"/>
      <w:spacing w:before="240" w:after="60" w:line="120" w:lineRule="atLeast"/>
      <w:ind w:left="720" w:right="48" w:hanging="360"/>
      <w:jc w:val="both"/>
    </w:pPr>
    <w:rPr>
      <w:i/>
      <w:iCs/>
      <w:lang w:eastAsia="ru-RU" w:bidi="ar-SA"/>
    </w:rPr>
  </w:style>
  <w:style w:type="paragraph" w:customStyle="1" w:styleId="afffff7">
    <w:name w:val="Таблицы (моноширинный)"/>
    <w:basedOn w:val="a0"/>
    <w:rsid w:val="0034059D"/>
    <w:pPr>
      <w:widowControl/>
      <w:suppressAutoHyphens w:val="0"/>
      <w:jc w:val="both"/>
    </w:pPr>
    <w:rPr>
      <w:rFonts w:ascii="Courier New" w:hAnsi="Courier New" w:cs="Courier New"/>
      <w:sz w:val="20"/>
      <w:szCs w:val="20"/>
      <w:lang w:eastAsia="ru-RU" w:bidi="ar-SA"/>
    </w:rPr>
  </w:style>
  <w:style w:type="paragraph" w:customStyle="1" w:styleId="font5">
    <w:name w:val="font5"/>
    <w:basedOn w:val="a0"/>
    <w:rsid w:val="0034059D"/>
    <w:pPr>
      <w:widowControl/>
      <w:suppressAutoHyphens w:val="0"/>
      <w:spacing w:before="28" w:after="28"/>
    </w:pPr>
    <w:rPr>
      <w:sz w:val="20"/>
      <w:szCs w:val="20"/>
      <w:lang w:eastAsia="ru-RU" w:bidi="ar-SA"/>
    </w:rPr>
  </w:style>
  <w:style w:type="paragraph" w:customStyle="1" w:styleId="font6">
    <w:name w:val="font6"/>
    <w:basedOn w:val="a0"/>
    <w:rsid w:val="0034059D"/>
    <w:pPr>
      <w:widowControl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font8">
    <w:name w:val="font8"/>
    <w:basedOn w:val="a0"/>
    <w:rsid w:val="0034059D"/>
    <w:pPr>
      <w:widowControl/>
      <w:suppressAutoHyphens w:val="0"/>
      <w:spacing w:before="28" w:after="28"/>
    </w:pPr>
    <w:rPr>
      <w:rFonts w:ascii="Tahoma" w:hAnsi="Tahoma" w:cs="Tahoma"/>
      <w:color w:val="1E3248"/>
      <w:sz w:val="16"/>
      <w:szCs w:val="16"/>
      <w:lang w:eastAsia="ru-RU" w:bidi="ar-SA"/>
    </w:rPr>
  </w:style>
  <w:style w:type="paragraph" w:customStyle="1" w:styleId="xl24">
    <w:name w:val="xl24"/>
    <w:basedOn w:val="a0"/>
    <w:rsid w:val="0034059D"/>
    <w:pPr>
      <w:widowControl/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auto" w:fill="CCFFFF"/>
      <w:suppressAutoHyphens w:val="0"/>
      <w:spacing w:before="28" w:after="28"/>
      <w:jc w:val="center"/>
    </w:pPr>
    <w:rPr>
      <w:b/>
      <w:bCs/>
      <w:lang w:eastAsia="ru-RU" w:bidi="ar-SA"/>
    </w:rPr>
  </w:style>
  <w:style w:type="paragraph" w:customStyle="1" w:styleId="xl25">
    <w:name w:val="xl25"/>
    <w:basedOn w:val="a0"/>
    <w:rsid w:val="0034059D"/>
    <w:pPr>
      <w:widowControl/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auto" w:fill="CCFFFF"/>
      <w:suppressAutoHyphens w:val="0"/>
      <w:spacing w:before="28" w:after="28"/>
      <w:jc w:val="center"/>
    </w:pPr>
    <w:rPr>
      <w:b/>
      <w:bCs/>
      <w:lang w:eastAsia="ru-RU" w:bidi="ar-SA"/>
    </w:rPr>
  </w:style>
  <w:style w:type="paragraph" w:customStyle="1" w:styleId="xl26">
    <w:name w:val="xl26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b/>
      <w:bCs/>
      <w:lang w:eastAsia="ru-RU" w:bidi="ar-SA"/>
    </w:rPr>
  </w:style>
  <w:style w:type="paragraph" w:customStyle="1" w:styleId="xl28">
    <w:name w:val="xl28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29">
    <w:name w:val="xl29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30">
    <w:name w:val="xl30"/>
    <w:basedOn w:val="a0"/>
    <w:rsid w:val="0034059D"/>
    <w:pPr>
      <w:widowControl/>
      <w:pBdr>
        <w:top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31">
    <w:name w:val="xl31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32">
    <w:name w:val="xl32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33">
    <w:name w:val="xl33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35">
    <w:name w:val="xl35"/>
    <w:basedOn w:val="a0"/>
    <w:rsid w:val="0034059D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36">
    <w:name w:val="xl36"/>
    <w:basedOn w:val="a0"/>
    <w:rsid w:val="0034059D"/>
    <w:pPr>
      <w:widowControl/>
      <w:pBdr>
        <w:bottom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37">
    <w:name w:val="xl37"/>
    <w:basedOn w:val="a0"/>
    <w:rsid w:val="0034059D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38">
    <w:name w:val="xl38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40">
    <w:name w:val="xl40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41">
    <w:name w:val="xl41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42">
    <w:name w:val="xl42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43">
    <w:name w:val="xl43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</w:pBdr>
      <w:suppressAutoHyphens w:val="0"/>
      <w:spacing w:before="28" w:after="28"/>
    </w:pPr>
    <w:rPr>
      <w:lang w:eastAsia="ru-RU" w:bidi="ar-SA"/>
    </w:rPr>
  </w:style>
  <w:style w:type="paragraph" w:customStyle="1" w:styleId="xl44">
    <w:name w:val="xl44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uppressAutoHyphens w:val="0"/>
      <w:spacing w:before="28" w:after="28"/>
    </w:pPr>
    <w:rPr>
      <w:lang w:eastAsia="ru-RU" w:bidi="ar-SA"/>
    </w:rPr>
  </w:style>
  <w:style w:type="paragraph" w:customStyle="1" w:styleId="xl45">
    <w:name w:val="xl45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uppressAutoHyphens w:val="0"/>
      <w:spacing w:before="28" w:after="28"/>
    </w:pPr>
    <w:rPr>
      <w:lang w:eastAsia="ru-RU" w:bidi="ar-SA"/>
    </w:rPr>
  </w:style>
  <w:style w:type="paragraph" w:customStyle="1" w:styleId="xl46">
    <w:name w:val="xl46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CCFFFF"/>
      <w:suppressAutoHyphens w:val="0"/>
      <w:spacing w:before="28" w:after="28"/>
      <w:jc w:val="center"/>
    </w:pPr>
    <w:rPr>
      <w:b/>
      <w:bCs/>
      <w:lang w:eastAsia="ru-RU" w:bidi="ar-SA"/>
    </w:rPr>
  </w:style>
  <w:style w:type="paragraph" w:customStyle="1" w:styleId="xl47">
    <w:name w:val="xl47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48">
    <w:name w:val="xl48"/>
    <w:basedOn w:val="a0"/>
    <w:rsid w:val="0034059D"/>
    <w:pPr>
      <w:widowControl/>
      <w:pBdr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49">
    <w:name w:val="xl49"/>
    <w:basedOn w:val="a0"/>
    <w:rsid w:val="0034059D"/>
    <w:pPr>
      <w:widowControl/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50">
    <w:name w:val="xl50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51">
    <w:name w:val="xl51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xl52">
    <w:name w:val="xl52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lang w:eastAsia="ru-RU" w:bidi="ar-SA"/>
    </w:rPr>
  </w:style>
  <w:style w:type="paragraph" w:customStyle="1" w:styleId="IauiueOaeno-1">
    <w:name w:val="Iau?iue.Oaeno-1"/>
    <w:rsid w:val="0034059D"/>
    <w:pPr>
      <w:tabs>
        <w:tab w:val="left" w:pos="284"/>
        <w:tab w:val="left" w:pos="567"/>
        <w:tab w:val="left" w:pos="851"/>
        <w:tab w:val="left" w:pos="1134"/>
      </w:tabs>
      <w:suppressAutoHyphens/>
      <w:spacing w:after="240" w:line="10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f0">
    <w:name w:val="Обычный2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MS Mincho" w:hAnsi="Times New Roman" w:cs="Times New Roman"/>
      <w:sz w:val="24"/>
      <w:szCs w:val="20"/>
    </w:rPr>
  </w:style>
  <w:style w:type="paragraph" w:customStyle="1" w:styleId="Noeeu1">
    <w:name w:val="Noeeu1"/>
    <w:basedOn w:val="a0"/>
    <w:rsid w:val="0034059D"/>
    <w:pPr>
      <w:widowControl/>
      <w:suppressAutoHyphens w:val="0"/>
      <w:jc w:val="both"/>
    </w:pPr>
    <w:rPr>
      <w:rFonts w:ascii="NTTimes/Cyrillic" w:hAnsi="NTTimes/Cyrillic"/>
      <w:szCs w:val="20"/>
      <w:lang w:eastAsia="ru-RU" w:bidi="ar-SA"/>
    </w:rPr>
  </w:style>
  <w:style w:type="paragraph" w:customStyle="1" w:styleId="Iauiue">
    <w:name w:val="Iau?iue"/>
    <w:rsid w:val="0034059D"/>
    <w:pPr>
      <w:widowControl w:val="0"/>
      <w:tabs>
        <w:tab w:val="left" w:pos="708"/>
      </w:tabs>
      <w:suppressAutoHyphens/>
      <w:spacing w:before="80" w:after="80" w:line="100" w:lineRule="atLeast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220">
    <w:name w:val="Основной текст 22"/>
    <w:basedOn w:val="a0"/>
    <w:rsid w:val="0034059D"/>
    <w:pPr>
      <w:widowControl/>
      <w:suppressAutoHyphens w:val="0"/>
      <w:ind w:firstLine="567"/>
      <w:jc w:val="both"/>
    </w:pPr>
    <w:rPr>
      <w:lang w:eastAsia="ru-RU" w:bidi="ar-SA"/>
    </w:rPr>
  </w:style>
  <w:style w:type="paragraph" w:customStyle="1" w:styleId="120">
    <w:name w:val="Заголовок 12"/>
    <w:basedOn w:val="2f0"/>
    <w:rsid w:val="0034059D"/>
    <w:pPr>
      <w:keepNext/>
      <w:spacing w:before="120" w:after="600"/>
      <w:ind w:firstLine="340"/>
      <w:jc w:val="center"/>
    </w:pPr>
    <w:rPr>
      <w:rFonts w:eastAsia="Times New Roman"/>
      <w:b/>
      <w:sz w:val="32"/>
    </w:rPr>
  </w:style>
  <w:style w:type="paragraph" w:customStyle="1" w:styleId="221">
    <w:name w:val="Заголовок 22"/>
    <w:basedOn w:val="2f0"/>
    <w:rsid w:val="0034059D"/>
    <w:pPr>
      <w:keepNext/>
      <w:keepLines/>
      <w:spacing w:before="240" w:after="120"/>
      <w:jc w:val="center"/>
    </w:pPr>
    <w:rPr>
      <w:rFonts w:eastAsia="Times New Roman"/>
      <w:b/>
    </w:rPr>
  </w:style>
  <w:style w:type="paragraph" w:customStyle="1" w:styleId="62">
    <w:name w:val="заголовок 6"/>
    <w:basedOn w:val="a0"/>
    <w:rsid w:val="0034059D"/>
    <w:pPr>
      <w:keepNext/>
      <w:widowControl/>
      <w:suppressAutoHyphens w:val="0"/>
    </w:pPr>
    <w:rPr>
      <w:szCs w:val="20"/>
      <w:lang w:eastAsia="ru-RU" w:bidi="ar-SA"/>
    </w:rPr>
  </w:style>
  <w:style w:type="paragraph" w:customStyle="1" w:styleId="afffff8">
    <w:name w:val="Пункт"/>
    <w:basedOn w:val="a0"/>
    <w:rsid w:val="0034059D"/>
    <w:pPr>
      <w:widowControl/>
      <w:tabs>
        <w:tab w:val="left" w:pos="3384"/>
      </w:tabs>
      <w:suppressAutoHyphens w:val="0"/>
      <w:ind w:left="1404" w:hanging="504"/>
      <w:jc w:val="both"/>
    </w:pPr>
    <w:rPr>
      <w:lang w:eastAsia="ru-RU" w:bidi="ar-SA"/>
    </w:rPr>
  </w:style>
  <w:style w:type="paragraph" w:customStyle="1" w:styleId="2-110">
    <w:name w:val="содержание2-11"/>
    <w:basedOn w:val="a0"/>
    <w:rsid w:val="0034059D"/>
    <w:pPr>
      <w:widowControl/>
      <w:suppressAutoHyphens w:val="0"/>
      <w:spacing w:after="60"/>
      <w:jc w:val="both"/>
    </w:pPr>
    <w:rPr>
      <w:lang w:eastAsia="ru-RU" w:bidi="ar-SA"/>
    </w:rPr>
  </w:style>
  <w:style w:type="paragraph" w:customStyle="1" w:styleId="46">
    <w:name w:val="Стиль4"/>
    <w:basedOn w:val="2"/>
    <w:rsid w:val="0034059D"/>
    <w:pPr>
      <w:keepLines/>
      <w:widowControl w:val="0"/>
      <w:suppressLineNumbers/>
      <w:suppressAutoHyphens/>
      <w:spacing w:before="0"/>
      <w:ind w:left="0" w:firstLine="567"/>
      <w:jc w:val="center"/>
      <w:outlineLvl w:val="9"/>
    </w:pPr>
    <w:rPr>
      <w:rFonts w:ascii="Times New Roman" w:hAnsi="Times New Roman"/>
      <w:bCs w:val="0"/>
      <w:i w:val="0"/>
      <w:iCs w:val="0"/>
      <w:sz w:val="30"/>
      <w:szCs w:val="20"/>
      <w:lang w:val="ru-RU" w:eastAsia="ru-RU"/>
    </w:rPr>
  </w:style>
  <w:style w:type="paragraph" w:customStyle="1" w:styleId="xl22">
    <w:name w:val="xl22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color w:val="000000"/>
      <w:lang w:eastAsia="ru-RU" w:bidi="ar-SA"/>
    </w:rPr>
  </w:style>
  <w:style w:type="paragraph" w:customStyle="1" w:styleId="xl23">
    <w:name w:val="xl23"/>
    <w:basedOn w:val="a0"/>
    <w:rsid w:val="0034059D"/>
    <w:pPr>
      <w:widowControl/>
      <w:suppressAutoHyphens w:val="0"/>
      <w:spacing w:before="28" w:after="28"/>
      <w:jc w:val="right"/>
    </w:pPr>
    <w:rPr>
      <w:color w:val="000000"/>
      <w:lang w:eastAsia="ru-RU" w:bidi="ar-SA"/>
    </w:rPr>
  </w:style>
  <w:style w:type="paragraph" w:customStyle="1" w:styleId="Style3">
    <w:name w:val="Style3"/>
    <w:basedOn w:val="a0"/>
    <w:rsid w:val="0034059D"/>
    <w:pPr>
      <w:suppressAutoHyphens w:val="0"/>
      <w:spacing w:line="274" w:lineRule="exact"/>
      <w:jc w:val="center"/>
    </w:pPr>
    <w:rPr>
      <w:lang w:eastAsia="ru-RU" w:bidi="ar-SA"/>
    </w:rPr>
  </w:style>
  <w:style w:type="paragraph" w:customStyle="1" w:styleId="Style2">
    <w:name w:val="Style2"/>
    <w:basedOn w:val="a0"/>
    <w:rsid w:val="0034059D"/>
    <w:pPr>
      <w:suppressAutoHyphens w:val="0"/>
    </w:pPr>
    <w:rPr>
      <w:lang w:eastAsia="ru-RU" w:bidi="ar-SA"/>
    </w:rPr>
  </w:style>
  <w:style w:type="paragraph" w:customStyle="1" w:styleId="Style5">
    <w:name w:val="Style5"/>
    <w:basedOn w:val="a0"/>
    <w:rsid w:val="0034059D"/>
    <w:pPr>
      <w:suppressAutoHyphens w:val="0"/>
      <w:spacing w:line="276" w:lineRule="exact"/>
      <w:ind w:firstLine="302"/>
      <w:jc w:val="both"/>
    </w:pPr>
    <w:rPr>
      <w:lang w:eastAsia="ru-RU" w:bidi="ar-SA"/>
    </w:rPr>
  </w:style>
  <w:style w:type="paragraph" w:customStyle="1" w:styleId="Style7">
    <w:name w:val="Style7"/>
    <w:basedOn w:val="a0"/>
    <w:rsid w:val="0034059D"/>
    <w:pPr>
      <w:suppressAutoHyphens w:val="0"/>
      <w:spacing w:line="269" w:lineRule="exact"/>
      <w:ind w:firstLine="86"/>
    </w:pPr>
    <w:rPr>
      <w:lang w:eastAsia="ru-RU" w:bidi="ar-SA"/>
    </w:rPr>
  </w:style>
  <w:style w:type="paragraph" w:customStyle="1" w:styleId="Style9">
    <w:name w:val="Style9"/>
    <w:basedOn w:val="a0"/>
    <w:rsid w:val="0034059D"/>
    <w:pPr>
      <w:suppressAutoHyphens w:val="0"/>
      <w:spacing w:line="283" w:lineRule="exact"/>
      <w:jc w:val="both"/>
    </w:pPr>
    <w:rPr>
      <w:lang w:eastAsia="ru-RU" w:bidi="ar-SA"/>
    </w:rPr>
  </w:style>
  <w:style w:type="paragraph" w:customStyle="1" w:styleId="Style10">
    <w:name w:val="Style10"/>
    <w:basedOn w:val="a0"/>
    <w:rsid w:val="0034059D"/>
    <w:pPr>
      <w:suppressAutoHyphens w:val="0"/>
    </w:pPr>
    <w:rPr>
      <w:lang w:eastAsia="ru-RU" w:bidi="ar-SA"/>
    </w:rPr>
  </w:style>
  <w:style w:type="paragraph" w:customStyle="1" w:styleId="Style11">
    <w:name w:val="Style11"/>
    <w:basedOn w:val="a0"/>
    <w:rsid w:val="0034059D"/>
    <w:pPr>
      <w:suppressAutoHyphens w:val="0"/>
      <w:spacing w:line="276" w:lineRule="exact"/>
      <w:jc w:val="both"/>
    </w:pPr>
    <w:rPr>
      <w:lang w:eastAsia="ru-RU" w:bidi="ar-SA"/>
    </w:rPr>
  </w:style>
  <w:style w:type="paragraph" w:customStyle="1" w:styleId="Style12">
    <w:name w:val="Style12"/>
    <w:basedOn w:val="a0"/>
    <w:rsid w:val="0034059D"/>
    <w:pPr>
      <w:suppressAutoHyphens w:val="0"/>
      <w:spacing w:line="278" w:lineRule="exact"/>
      <w:ind w:firstLine="691"/>
    </w:pPr>
    <w:rPr>
      <w:lang w:eastAsia="ru-RU" w:bidi="ar-SA"/>
    </w:rPr>
  </w:style>
  <w:style w:type="paragraph" w:customStyle="1" w:styleId="Style15">
    <w:name w:val="Style15"/>
    <w:basedOn w:val="a0"/>
    <w:rsid w:val="0034059D"/>
    <w:pPr>
      <w:suppressAutoHyphens w:val="0"/>
      <w:spacing w:line="275" w:lineRule="exact"/>
    </w:pPr>
    <w:rPr>
      <w:lang w:eastAsia="ru-RU" w:bidi="ar-SA"/>
    </w:rPr>
  </w:style>
  <w:style w:type="paragraph" w:customStyle="1" w:styleId="Style14">
    <w:name w:val="Style14"/>
    <w:basedOn w:val="a0"/>
    <w:rsid w:val="0034059D"/>
    <w:pPr>
      <w:suppressAutoHyphens w:val="0"/>
      <w:spacing w:line="334" w:lineRule="exact"/>
      <w:ind w:firstLine="2942"/>
    </w:pPr>
    <w:rPr>
      <w:lang w:eastAsia="ru-RU" w:bidi="ar-SA"/>
    </w:rPr>
  </w:style>
  <w:style w:type="paragraph" w:customStyle="1" w:styleId="afffff9">
    <w:name w:val="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 w:cs="Verdana"/>
      <w:lang w:val="en-US" w:eastAsia="en-US" w:bidi="ar-SA"/>
    </w:rPr>
  </w:style>
  <w:style w:type="paragraph" w:customStyle="1" w:styleId="ConsPlusTitle">
    <w:name w:val="ConsPlusTitle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ffffa">
    <w:name w:val="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 w:cs="Verdana"/>
      <w:lang w:val="en-US" w:eastAsia="en-US" w:bidi="ar-SA"/>
    </w:rPr>
  </w:style>
  <w:style w:type="paragraph" w:customStyle="1" w:styleId="2-1">
    <w:name w:val="содержание2-1"/>
    <w:basedOn w:val="3"/>
    <w:rsid w:val="0034059D"/>
    <w:pPr>
      <w:tabs>
        <w:tab w:val="left" w:pos="1174"/>
      </w:tabs>
      <w:spacing w:before="240" w:after="60"/>
      <w:ind w:left="862" w:hanging="720"/>
      <w:jc w:val="both"/>
    </w:pPr>
    <w:rPr>
      <w:rFonts w:ascii="Arial" w:hAnsi="Arial" w:cs="Arial"/>
      <w:lang w:eastAsia="ru-RU"/>
    </w:rPr>
  </w:style>
  <w:style w:type="paragraph" w:customStyle="1" w:styleId="ConsPlusCell">
    <w:name w:val="ConsPlusCell"/>
    <w:rsid w:val="0034059D"/>
    <w:pPr>
      <w:widowControl w:val="0"/>
      <w:tabs>
        <w:tab w:val="left" w:pos="708"/>
      </w:tabs>
      <w:suppressAutoHyphens/>
      <w:spacing w:after="0" w:line="100" w:lineRule="atLeast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9CCFF"/>
      <w:suppressAutoHyphens w:val="0"/>
      <w:spacing w:before="28" w:after="28"/>
    </w:pPr>
    <w:rPr>
      <w:b/>
      <w:bCs/>
      <w:sz w:val="16"/>
      <w:szCs w:val="16"/>
      <w:lang w:eastAsia="ru-RU" w:bidi="ar-SA"/>
    </w:rPr>
  </w:style>
  <w:style w:type="paragraph" w:customStyle="1" w:styleId="xl66">
    <w:name w:val="xl66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9CCFF"/>
      <w:suppressAutoHyphens w:val="0"/>
      <w:spacing w:before="28" w:after="28"/>
      <w:jc w:val="center"/>
    </w:pPr>
    <w:rPr>
      <w:b/>
      <w:bCs/>
      <w:sz w:val="16"/>
      <w:szCs w:val="16"/>
      <w:lang w:eastAsia="ru-RU" w:bidi="ar-SA"/>
    </w:rPr>
  </w:style>
  <w:style w:type="paragraph" w:customStyle="1" w:styleId="xl67">
    <w:name w:val="xl67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33CCCC"/>
      <w:suppressAutoHyphens w:val="0"/>
      <w:spacing w:before="28" w:after="28"/>
    </w:pPr>
    <w:rPr>
      <w:b/>
      <w:bCs/>
      <w:sz w:val="16"/>
      <w:szCs w:val="16"/>
      <w:lang w:eastAsia="ru-RU" w:bidi="ar-SA"/>
    </w:rPr>
  </w:style>
  <w:style w:type="paragraph" w:customStyle="1" w:styleId="xl68">
    <w:name w:val="xl68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33CCCC"/>
      <w:suppressAutoHyphens w:val="0"/>
      <w:spacing w:before="28" w:after="28"/>
      <w:jc w:val="right"/>
    </w:pPr>
    <w:rPr>
      <w:b/>
      <w:bCs/>
      <w:sz w:val="16"/>
      <w:szCs w:val="16"/>
      <w:lang w:eastAsia="ru-RU" w:bidi="ar-SA"/>
    </w:rPr>
  </w:style>
  <w:style w:type="paragraph" w:customStyle="1" w:styleId="xl69">
    <w:name w:val="xl69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CCFFFF"/>
      <w:suppressAutoHyphens w:val="0"/>
      <w:spacing w:before="28" w:after="28"/>
    </w:pPr>
    <w:rPr>
      <w:b/>
      <w:bCs/>
      <w:sz w:val="16"/>
      <w:szCs w:val="16"/>
      <w:lang w:eastAsia="ru-RU" w:bidi="ar-SA"/>
    </w:rPr>
  </w:style>
  <w:style w:type="paragraph" w:customStyle="1" w:styleId="xl70">
    <w:name w:val="xl70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CCFFFF"/>
      <w:suppressAutoHyphens w:val="0"/>
      <w:spacing w:before="28" w:after="28"/>
      <w:jc w:val="right"/>
    </w:pPr>
    <w:rPr>
      <w:b/>
      <w:bCs/>
      <w:sz w:val="16"/>
      <w:szCs w:val="16"/>
      <w:lang w:eastAsia="ru-RU" w:bidi="ar-SA"/>
    </w:rPr>
  </w:style>
  <w:style w:type="paragraph" w:customStyle="1" w:styleId="xl71">
    <w:name w:val="xl71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72">
    <w:name w:val="xl72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right"/>
    </w:pPr>
    <w:rPr>
      <w:sz w:val="16"/>
      <w:szCs w:val="16"/>
      <w:lang w:eastAsia="ru-RU" w:bidi="ar-SA"/>
    </w:rPr>
  </w:style>
  <w:style w:type="paragraph" w:customStyle="1" w:styleId="xl73">
    <w:name w:val="xl73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b/>
      <w:bCs/>
      <w:sz w:val="16"/>
      <w:szCs w:val="16"/>
      <w:lang w:eastAsia="ru-RU" w:bidi="ar-SA"/>
    </w:rPr>
  </w:style>
  <w:style w:type="paragraph" w:customStyle="1" w:styleId="xl74">
    <w:name w:val="xl74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75">
    <w:name w:val="xl75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uppressAutoHyphens w:val="0"/>
      <w:spacing w:before="28" w:after="28"/>
      <w:jc w:val="right"/>
    </w:pPr>
    <w:rPr>
      <w:sz w:val="16"/>
      <w:szCs w:val="16"/>
      <w:lang w:eastAsia="ru-RU" w:bidi="ar-SA"/>
    </w:rPr>
  </w:style>
  <w:style w:type="paragraph" w:customStyle="1" w:styleId="xl76">
    <w:name w:val="xl76"/>
    <w:basedOn w:val="a0"/>
    <w:rsid w:val="0034059D"/>
    <w:pPr>
      <w:widowControl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77">
    <w:name w:val="xl77"/>
    <w:basedOn w:val="a0"/>
    <w:rsid w:val="0034059D"/>
    <w:pPr>
      <w:widowControl/>
      <w:suppressAutoHyphens w:val="0"/>
      <w:spacing w:before="28" w:after="28"/>
      <w:jc w:val="right"/>
    </w:pPr>
    <w:rPr>
      <w:sz w:val="16"/>
      <w:szCs w:val="16"/>
      <w:lang w:eastAsia="ru-RU" w:bidi="ar-SA"/>
    </w:rPr>
  </w:style>
  <w:style w:type="paragraph" w:customStyle="1" w:styleId="xl78">
    <w:name w:val="xl78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79">
    <w:name w:val="xl79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0">
    <w:name w:val="xl80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1">
    <w:name w:val="xl81"/>
    <w:basedOn w:val="a0"/>
    <w:rsid w:val="0034059D"/>
    <w:pPr>
      <w:widowControl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2">
    <w:name w:val="xl82"/>
    <w:basedOn w:val="a0"/>
    <w:rsid w:val="0034059D"/>
    <w:pPr>
      <w:widowControl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3">
    <w:name w:val="xl83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9CCFF"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4">
    <w:name w:val="xl84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33CCCC"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5">
    <w:name w:val="xl85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CCFFFF"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6">
    <w:name w:val="xl86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7">
    <w:name w:val="xl87"/>
    <w:basedOn w:val="a0"/>
    <w:rsid w:val="0034059D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/>
      <w:jc w:val="center"/>
    </w:pPr>
    <w:rPr>
      <w:sz w:val="16"/>
      <w:szCs w:val="16"/>
      <w:lang w:eastAsia="ru-RU" w:bidi="ar-SA"/>
    </w:rPr>
  </w:style>
  <w:style w:type="paragraph" w:customStyle="1" w:styleId="xl88">
    <w:name w:val="xl88"/>
    <w:basedOn w:val="a0"/>
    <w:rsid w:val="0034059D"/>
    <w:pPr>
      <w:widowControl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xl89">
    <w:name w:val="xl89"/>
    <w:basedOn w:val="a0"/>
    <w:rsid w:val="0034059D"/>
    <w:pPr>
      <w:widowControl/>
      <w:suppressAutoHyphens w:val="0"/>
      <w:spacing w:before="28" w:after="28"/>
    </w:pPr>
    <w:rPr>
      <w:sz w:val="16"/>
      <w:szCs w:val="16"/>
      <w:lang w:eastAsia="ru-RU" w:bidi="ar-SA"/>
    </w:rPr>
  </w:style>
  <w:style w:type="paragraph" w:customStyle="1" w:styleId="afffffb">
    <w:name w:val="пункт"/>
    <w:basedOn w:val="a0"/>
    <w:rsid w:val="0034059D"/>
    <w:pPr>
      <w:widowControl/>
      <w:tabs>
        <w:tab w:val="clear" w:pos="708"/>
        <w:tab w:val="left" w:pos="720"/>
      </w:tabs>
      <w:suppressAutoHyphens w:val="0"/>
      <w:spacing w:before="60" w:after="60"/>
      <w:ind w:left="360" w:hanging="360"/>
    </w:pPr>
    <w:rPr>
      <w:lang w:eastAsia="ru-RU" w:bidi="ar-SA"/>
    </w:rPr>
  </w:style>
  <w:style w:type="paragraph" w:customStyle="1" w:styleId="1a">
    <w:name w:val="Знак1 Знак Знак Знак"/>
    <w:basedOn w:val="a0"/>
    <w:rsid w:val="0034059D"/>
    <w:pPr>
      <w:widowControl/>
      <w:suppressAutoHyphens w:val="0"/>
      <w:spacing w:after="160" w:line="240" w:lineRule="exact"/>
      <w:jc w:val="both"/>
    </w:pPr>
    <w:rPr>
      <w:szCs w:val="20"/>
      <w:lang w:val="en-US" w:eastAsia="en-US" w:bidi="ar-SA"/>
    </w:rPr>
  </w:style>
  <w:style w:type="paragraph" w:customStyle="1" w:styleId="afffffc">
    <w:name w:val="Знак 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afffffd">
    <w:name w:val="Знак Знак Знак Знак Знак Знак Знак Знак 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afffffe">
    <w:name w:val="Знак Знак 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222">
    <w:name w:val="Красная строка 22"/>
    <w:basedOn w:val="afff1"/>
    <w:rsid w:val="0034059D"/>
    <w:pPr>
      <w:suppressAutoHyphens/>
      <w:ind w:left="283"/>
    </w:pPr>
    <w:rPr>
      <w:lang w:eastAsia="ar-SA"/>
    </w:rPr>
  </w:style>
  <w:style w:type="paragraph" w:customStyle="1" w:styleId="affffff">
    <w:name w:val="Знак Знак Знак Знак Знак 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1b">
    <w:name w:val="Абзац списка1"/>
    <w:basedOn w:val="a0"/>
    <w:rsid w:val="0034059D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ar-SA" w:bidi="ar-SA"/>
    </w:rPr>
  </w:style>
  <w:style w:type="paragraph" w:customStyle="1" w:styleId="1c">
    <w:name w:val="Знак1 Знак Знак Знак Знак Знак Знак Знак Знак Знак Знак Знак Знак Знак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affffff0">
    <w:name w:val="Содержимое таблицы"/>
    <w:basedOn w:val="2f0"/>
    <w:rsid w:val="0034059D"/>
    <w:pPr>
      <w:widowControl w:val="0"/>
      <w:suppressLineNumbers/>
    </w:pPr>
    <w:rPr>
      <w:rFonts w:eastAsia="Calibri"/>
      <w:sz w:val="20"/>
      <w:lang w:eastAsia="ar-SA"/>
    </w:rPr>
  </w:style>
  <w:style w:type="paragraph" w:customStyle="1" w:styleId="2f1">
    <w:name w:val="Абзац списка2"/>
    <w:basedOn w:val="2f0"/>
    <w:rsid w:val="0034059D"/>
    <w:pPr>
      <w:widowControl w:val="0"/>
    </w:pPr>
    <w:rPr>
      <w:rFonts w:eastAsia="Calibri"/>
      <w:sz w:val="20"/>
      <w:lang w:eastAsia="ar-SA"/>
    </w:rPr>
  </w:style>
  <w:style w:type="paragraph" w:customStyle="1" w:styleId="3d">
    <w:name w:val="Абзац списка3"/>
    <w:basedOn w:val="a0"/>
    <w:rsid w:val="0034059D"/>
    <w:pPr>
      <w:widowControl/>
    </w:pPr>
    <w:rPr>
      <w:sz w:val="20"/>
      <w:szCs w:val="20"/>
      <w:lang w:eastAsia="ar-SA" w:bidi="ar-SA"/>
    </w:rPr>
  </w:style>
  <w:style w:type="paragraph" w:customStyle="1" w:styleId="47">
    <w:name w:val="Абзац списка4"/>
    <w:basedOn w:val="a0"/>
    <w:rsid w:val="0034059D"/>
    <w:pPr>
      <w:widowControl/>
      <w:suppressAutoHyphens w:val="0"/>
      <w:spacing w:after="60"/>
      <w:ind w:left="720"/>
      <w:jc w:val="both"/>
    </w:pPr>
    <w:rPr>
      <w:lang w:eastAsia="ru-RU" w:bidi="ar-SA"/>
    </w:rPr>
  </w:style>
  <w:style w:type="paragraph" w:customStyle="1" w:styleId="1d">
    <w:name w:val="Рецензия1"/>
    <w:rsid w:val="0034059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">
    <w:name w:val="Bullet"/>
    <w:basedOn w:val="a1"/>
    <w:rsid w:val="0034059D"/>
    <w:pPr>
      <w:keepLines/>
      <w:spacing w:before="60" w:after="60"/>
      <w:jc w:val="both"/>
    </w:pPr>
    <w:rPr>
      <w:rFonts w:eastAsia="Calibri"/>
      <w:sz w:val="20"/>
    </w:rPr>
  </w:style>
  <w:style w:type="paragraph" w:customStyle="1" w:styleId="affffff1">
    <w:name w:val="Таблица заголовок"/>
    <w:basedOn w:val="a0"/>
    <w:rsid w:val="0034059D"/>
    <w:pPr>
      <w:keepNext/>
      <w:keepLines/>
      <w:widowControl/>
      <w:suppressAutoHyphens w:val="0"/>
      <w:spacing w:after="60"/>
      <w:jc w:val="center"/>
    </w:pPr>
    <w:rPr>
      <w:rFonts w:ascii="Verdana" w:hAnsi="Verdana"/>
      <w:b/>
      <w:bCs/>
      <w:spacing w:val="-5"/>
      <w:sz w:val="20"/>
      <w:szCs w:val="20"/>
      <w:lang w:eastAsia="en-US" w:bidi="ar-SA"/>
    </w:rPr>
  </w:style>
  <w:style w:type="paragraph" w:customStyle="1" w:styleId="affffff2">
    <w:name w:val="Текст в таблице"/>
    <w:basedOn w:val="a0"/>
    <w:rsid w:val="0034059D"/>
    <w:pPr>
      <w:widowControl/>
      <w:suppressAutoHyphens w:val="0"/>
      <w:spacing w:after="60"/>
      <w:jc w:val="both"/>
    </w:pPr>
    <w:rPr>
      <w:rFonts w:ascii="Verdana" w:hAnsi="Verdana"/>
      <w:spacing w:val="-5"/>
      <w:sz w:val="20"/>
      <w:szCs w:val="20"/>
      <w:lang w:eastAsia="en-US" w:bidi="ar-SA"/>
    </w:rPr>
  </w:style>
  <w:style w:type="paragraph" w:customStyle="1" w:styleId="1-0">
    <w:name w:val="Б1-О0"/>
    <w:basedOn w:val="a0"/>
    <w:rsid w:val="0034059D"/>
    <w:pPr>
      <w:widowControl/>
      <w:tabs>
        <w:tab w:val="left" w:pos="737"/>
      </w:tabs>
      <w:suppressAutoHyphens w:val="0"/>
      <w:jc w:val="both"/>
    </w:pPr>
    <w:rPr>
      <w:sz w:val="20"/>
      <w:szCs w:val="20"/>
      <w:lang w:eastAsia="ru-RU" w:bidi="ar-SA"/>
    </w:rPr>
  </w:style>
  <w:style w:type="paragraph" w:customStyle="1" w:styleId="CharChar12">
    <w:name w:val="Char Char1 Знак Знак Знак2 Знак"/>
    <w:basedOn w:val="a0"/>
    <w:rsid w:val="0034059D"/>
    <w:pPr>
      <w:widowControl/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 w:bidi="ar-SA"/>
    </w:rPr>
  </w:style>
  <w:style w:type="paragraph" w:customStyle="1" w:styleId="113">
    <w:name w:val="Пункт 1.1 СК"/>
    <w:basedOn w:val="a0"/>
    <w:rsid w:val="0034059D"/>
    <w:pPr>
      <w:widowControl/>
      <w:suppressAutoHyphens w:val="0"/>
      <w:spacing w:before="120" w:after="120"/>
      <w:ind w:left="885" w:hanging="432"/>
      <w:jc w:val="both"/>
    </w:pPr>
    <w:rPr>
      <w:szCs w:val="20"/>
      <w:lang w:val="en-AU" w:eastAsia="ru-RU" w:bidi="ar-SA"/>
    </w:rPr>
  </w:style>
  <w:style w:type="paragraph" w:customStyle="1" w:styleId="114">
    <w:name w:val="Стиль Пункт 1.1 СК + полужирный"/>
    <w:basedOn w:val="113"/>
    <w:rsid w:val="0034059D"/>
    <w:rPr>
      <w:b/>
      <w:bCs/>
    </w:rPr>
  </w:style>
  <w:style w:type="paragraph" w:customStyle="1" w:styleId="1e">
    <w:name w:val="Перечень1СК"/>
    <w:basedOn w:val="a0"/>
    <w:rsid w:val="0034059D"/>
    <w:pPr>
      <w:widowControl/>
      <w:suppressAutoHyphens w:val="0"/>
      <w:spacing w:before="120" w:after="120"/>
      <w:jc w:val="both"/>
    </w:pPr>
    <w:rPr>
      <w:szCs w:val="20"/>
      <w:lang w:eastAsia="ru-RU" w:bidi="ar-SA"/>
    </w:rPr>
  </w:style>
  <w:style w:type="paragraph" w:customStyle="1" w:styleId="affffff3">
    <w:name w:val="a"/>
    <w:basedOn w:val="a0"/>
    <w:rsid w:val="0034059D"/>
    <w:pPr>
      <w:widowControl/>
      <w:suppressAutoHyphens w:val="0"/>
      <w:jc w:val="both"/>
    </w:pPr>
    <w:rPr>
      <w:rFonts w:eastAsia="Calibri"/>
      <w:lang w:eastAsia="ru-RU" w:bidi="ar-SA"/>
    </w:rPr>
  </w:style>
  <w:style w:type="paragraph" w:customStyle="1" w:styleId="3e">
    <w:name w:val="Основной текст3"/>
    <w:basedOn w:val="a0"/>
    <w:rsid w:val="0034059D"/>
    <w:pPr>
      <w:shd w:val="clear" w:color="auto" w:fill="FFFFFF"/>
      <w:suppressAutoHyphens w:val="0"/>
      <w:spacing w:before="300" w:after="60" w:line="277" w:lineRule="exact"/>
      <w:ind w:hanging="1100"/>
      <w:jc w:val="both"/>
    </w:pPr>
    <w:rPr>
      <w:rFonts w:ascii="Calibri" w:hAnsi="Calibri"/>
      <w:sz w:val="22"/>
      <w:szCs w:val="22"/>
      <w:lang w:eastAsia="en-US" w:bidi="ar-SA"/>
    </w:rPr>
  </w:style>
  <w:style w:type="paragraph" w:customStyle="1" w:styleId="3f">
    <w:name w:val="Стиль3 Знак Знак"/>
    <w:basedOn w:val="a1"/>
    <w:rsid w:val="0034059D"/>
    <w:pPr>
      <w:widowControl w:val="0"/>
      <w:tabs>
        <w:tab w:val="left" w:pos="227"/>
      </w:tabs>
      <w:spacing w:after="0"/>
      <w:jc w:val="both"/>
    </w:pPr>
  </w:style>
  <w:style w:type="paragraph" w:customStyle="1" w:styleId="3f0">
    <w:name w:val="Стиль3 Знак"/>
    <w:basedOn w:val="a1"/>
    <w:rsid w:val="0034059D"/>
    <w:pPr>
      <w:widowControl w:val="0"/>
      <w:tabs>
        <w:tab w:val="left" w:pos="227"/>
        <w:tab w:val="left" w:pos="360"/>
      </w:tabs>
      <w:spacing w:after="0"/>
      <w:jc w:val="both"/>
    </w:pPr>
  </w:style>
  <w:style w:type="paragraph" w:customStyle="1" w:styleId="30">
    <w:name w:val="Стиль3"/>
    <w:basedOn w:val="a1"/>
    <w:rsid w:val="0034059D"/>
    <w:pPr>
      <w:widowControl w:val="0"/>
      <w:numPr>
        <w:ilvl w:val="2"/>
        <w:numId w:val="1"/>
      </w:numPr>
      <w:spacing w:after="0"/>
      <w:jc w:val="both"/>
      <w:outlineLvl w:val="2"/>
    </w:pPr>
  </w:style>
  <w:style w:type="table" w:styleId="affffff4">
    <w:name w:val="Table Grid"/>
    <w:basedOn w:val="a3"/>
    <w:rsid w:val="006A20E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">
    <w:name w:val="Обычный Char Char"/>
    <w:link w:val="15"/>
    <w:rsid w:val="006A20E4"/>
    <w:rPr>
      <w:rFonts w:ascii="Courier New" w:eastAsia="Times New Roman" w:hAnsi="Courier New" w:cs="Times New Roman"/>
      <w:sz w:val="18"/>
      <w:szCs w:val="20"/>
    </w:rPr>
  </w:style>
  <w:style w:type="paragraph" w:customStyle="1" w:styleId="affffff5">
    <w:name w:val="Комментарии"/>
    <w:basedOn w:val="15"/>
    <w:link w:val="CharChar0"/>
    <w:rsid w:val="006A20E4"/>
    <w:pPr>
      <w:widowControl/>
      <w:tabs>
        <w:tab w:val="clear" w:pos="708"/>
      </w:tabs>
      <w:suppressAutoHyphens w:val="0"/>
      <w:spacing w:after="200" w:line="360" w:lineRule="auto"/>
      <w:ind w:firstLine="851"/>
    </w:pPr>
    <w:rPr>
      <w:rFonts w:ascii="Times New Roman" w:hAnsi="Times New Roman"/>
      <w:color w:val="FF9900"/>
      <w:sz w:val="28"/>
      <w:szCs w:val="22"/>
      <w:lang w:val="en-US" w:eastAsia="en-US" w:bidi="en-US"/>
    </w:rPr>
  </w:style>
  <w:style w:type="character" w:customStyle="1" w:styleId="CharChar0">
    <w:name w:val="Комментарии Char Char"/>
    <w:link w:val="affffff5"/>
    <w:rsid w:val="006A20E4"/>
    <w:rPr>
      <w:rFonts w:ascii="Times New Roman" w:eastAsia="Times New Roman" w:hAnsi="Times New Roman" w:cs="Times New Roman"/>
      <w:color w:val="FF9900"/>
      <w:sz w:val="28"/>
      <w:lang w:val="en-US" w:eastAsia="en-US" w:bidi="en-US"/>
    </w:rPr>
  </w:style>
  <w:style w:type="paragraph" w:customStyle="1" w:styleId="31">
    <w:name w:val="Список 31"/>
    <w:basedOn w:val="15"/>
    <w:rsid w:val="006A20E4"/>
    <w:pPr>
      <w:widowControl/>
      <w:numPr>
        <w:numId w:val="2"/>
      </w:numPr>
      <w:tabs>
        <w:tab w:val="clear" w:pos="708"/>
      </w:tabs>
      <w:suppressAutoHyphens w:val="0"/>
      <w:spacing w:after="200" w:line="360" w:lineRule="auto"/>
    </w:pPr>
    <w:rPr>
      <w:rFonts w:ascii="Times New Roman" w:hAnsi="Times New Roman"/>
      <w:sz w:val="28"/>
      <w:szCs w:val="22"/>
      <w:lang w:val="en-US" w:eastAsia="en-US" w:bidi="en-US"/>
    </w:rPr>
  </w:style>
  <w:style w:type="paragraph" w:customStyle="1" w:styleId="-1">
    <w:name w:val="Комментарии - список"/>
    <w:basedOn w:val="a"/>
    <w:rsid w:val="006A20E4"/>
    <w:pPr>
      <w:tabs>
        <w:tab w:val="clear" w:pos="708"/>
      </w:tabs>
      <w:suppressAutoHyphens w:val="0"/>
      <w:spacing w:after="200" w:line="360" w:lineRule="auto"/>
      <w:jc w:val="both"/>
    </w:pPr>
    <w:rPr>
      <w:rFonts w:ascii="Times New Roman" w:hAnsi="Times New Roman"/>
      <w:color w:val="FF9900"/>
      <w:sz w:val="28"/>
      <w:szCs w:val="22"/>
      <w:lang w:val="en-US" w:eastAsia="en-US" w:bidi="en-US"/>
    </w:rPr>
  </w:style>
  <w:style w:type="paragraph" w:customStyle="1" w:styleId="Aaoieeeieiioeooe">
    <w:name w:val="Aa?oiee eieiioeooe"/>
    <w:basedOn w:val="a"/>
    <w:rsid w:val="00876FDA"/>
    <w:pPr>
      <w:tabs>
        <w:tab w:val="clear" w:pos="708"/>
        <w:tab w:val="center" w:pos="4320"/>
        <w:tab w:val="right" w:pos="8640"/>
      </w:tabs>
      <w:suppressAutoHyphens w:val="0"/>
      <w:spacing w:line="240" w:lineRule="auto"/>
    </w:pPr>
    <w:rPr>
      <w:rFonts w:ascii="Times New Roman" w:hAnsi="Times New Roman"/>
      <w:color w:val="auto"/>
      <w:sz w:val="20"/>
      <w:szCs w:val="20"/>
    </w:rPr>
  </w:style>
  <w:style w:type="character" w:customStyle="1" w:styleId="WW8Num1z0">
    <w:name w:val="WW8Num1z0"/>
    <w:rsid w:val="00131EF2"/>
    <w:rPr>
      <w:rFonts w:ascii="Arial CYR" w:eastAsia="Arial CYR" w:hAnsi="Arial CYR" w:cs="Arial CYR"/>
    </w:rPr>
  </w:style>
  <w:style w:type="character" w:customStyle="1" w:styleId="WW8Num2z1">
    <w:name w:val="WW8Num2z1"/>
    <w:rsid w:val="00131EF2"/>
    <w:rPr>
      <w:rFonts w:ascii="Vrinda" w:hAnsi="Vrinda" w:cs="Vrinda"/>
    </w:rPr>
  </w:style>
  <w:style w:type="character" w:customStyle="1" w:styleId="WW8Num2z3">
    <w:name w:val="WW8Num2z3"/>
    <w:rsid w:val="00131EF2"/>
    <w:rPr>
      <w:b/>
    </w:rPr>
  </w:style>
  <w:style w:type="character" w:customStyle="1" w:styleId="WW8Num2z4">
    <w:name w:val="WW8Num2z4"/>
    <w:rsid w:val="00131EF2"/>
    <w:rPr>
      <w:rFonts w:ascii="Arial" w:hAnsi="Arial" w:cs="Arial"/>
      <w:b w:val="0"/>
      <w:sz w:val="22"/>
    </w:rPr>
  </w:style>
  <w:style w:type="character" w:customStyle="1" w:styleId="WW8Num2z5">
    <w:name w:val="WW8Num2z5"/>
    <w:rsid w:val="00131EF2"/>
    <w:rPr>
      <w:b w:val="0"/>
    </w:rPr>
  </w:style>
  <w:style w:type="character" w:customStyle="1" w:styleId="WW8Num3z3">
    <w:name w:val="WW8Num3z3"/>
    <w:rsid w:val="00131EF2"/>
    <w:rPr>
      <w:rFonts w:ascii="Vrinda" w:hAnsi="Vrinda" w:cs="Vrinda"/>
    </w:rPr>
  </w:style>
  <w:style w:type="character" w:customStyle="1" w:styleId="WW8Num4z0">
    <w:name w:val="WW8Num4z0"/>
    <w:rsid w:val="00131EF2"/>
    <w:rPr>
      <w:rFonts w:ascii="Arial CYR" w:eastAsia="Arial CYR" w:hAnsi="Arial CYR" w:cs="Arial CYR"/>
    </w:rPr>
  </w:style>
  <w:style w:type="character" w:customStyle="1" w:styleId="WW8Num5z3">
    <w:name w:val="WW8Num5z3"/>
    <w:rsid w:val="00131EF2"/>
    <w:rPr>
      <w:b w:val="0"/>
    </w:rPr>
  </w:style>
  <w:style w:type="character" w:customStyle="1" w:styleId="WW8Num5z4">
    <w:name w:val="WW8Num5z4"/>
    <w:rsid w:val="00131EF2"/>
    <w:rPr>
      <w:rFonts w:ascii="Arial" w:hAnsi="Arial" w:cs="Arial"/>
      <w:b w:val="0"/>
      <w:sz w:val="22"/>
    </w:rPr>
  </w:style>
  <w:style w:type="character" w:customStyle="1" w:styleId="WW8Num6z3">
    <w:name w:val="WW8Num6z3"/>
    <w:rsid w:val="00131EF2"/>
    <w:rPr>
      <w:b w:val="0"/>
    </w:rPr>
  </w:style>
  <w:style w:type="character" w:customStyle="1" w:styleId="WW8Num6z4">
    <w:name w:val="WW8Num6z4"/>
    <w:rsid w:val="00131EF2"/>
    <w:rPr>
      <w:rFonts w:ascii="Arial" w:hAnsi="Arial" w:cs="Arial"/>
      <w:b w:val="0"/>
      <w:sz w:val="22"/>
    </w:rPr>
  </w:style>
  <w:style w:type="character" w:customStyle="1" w:styleId="WW8Num7z3">
    <w:name w:val="WW8Num7z3"/>
    <w:rsid w:val="00131EF2"/>
    <w:rPr>
      <w:rFonts w:ascii="Vrinda" w:hAnsi="Vrinda" w:cs="Vrinda"/>
    </w:rPr>
  </w:style>
  <w:style w:type="character" w:customStyle="1" w:styleId="WW8Num8z3">
    <w:name w:val="WW8Num8z3"/>
    <w:rsid w:val="00131EF2"/>
    <w:rPr>
      <w:rFonts w:ascii="Vrinda" w:hAnsi="Vrinda" w:cs="Vrinda"/>
    </w:rPr>
  </w:style>
  <w:style w:type="character" w:customStyle="1" w:styleId="WW8Num9z0">
    <w:name w:val="WW8Num9z0"/>
    <w:rsid w:val="00131EF2"/>
    <w:rPr>
      <w:rFonts w:ascii="Arial CYR" w:eastAsia="Arial CYR" w:hAnsi="Arial CYR" w:cs="Arial CYR"/>
    </w:rPr>
  </w:style>
  <w:style w:type="character" w:customStyle="1" w:styleId="WW8Num10z0">
    <w:name w:val="WW8Num10z0"/>
    <w:rsid w:val="00131EF2"/>
    <w:rPr>
      <w:rFonts w:ascii="Arial CYR" w:eastAsia="Arial CYR" w:hAnsi="Arial CYR" w:cs="Arial CYR"/>
    </w:rPr>
  </w:style>
  <w:style w:type="character" w:customStyle="1" w:styleId="WW8Num11z1">
    <w:name w:val="WW8Num11z1"/>
    <w:rsid w:val="00131EF2"/>
    <w:rPr>
      <w:rFonts w:ascii="Vrinda" w:hAnsi="Vrinda" w:cs="Vrinda"/>
    </w:rPr>
  </w:style>
  <w:style w:type="character" w:customStyle="1" w:styleId="WW8Num11z3">
    <w:name w:val="WW8Num11z3"/>
    <w:rsid w:val="00131EF2"/>
    <w:rPr>
      <w:b/>
    </w:rPr>
  </w:style>
  <w:style w:type="character" w:customStyle="1" w:styleId="WW8Num11z4">
    <w:name w:val="WW8Num11z4"/>
    <w:rsid w:val="00131EF2"/>
    <w:rPr>
      <w:rFonts w:ascii="Arial" w:hAnsi="Arial" w:cs="Arial"/>
      <w:b w:val="0"/>
      <w:sz w:val="22"/>
    </w:rPr>
  </w:style>
  <w:style w:type="character" w:customStyle="1" w:styleId="WW8Num11z5">
    <w:name w:val="WW8Num11z5"/>
    <w:rsid w:val="00131EF2"/>
    <w:rPr>
      <w:b w:val="0"/>
    </w:rPr>
  </w:style>
  <w:style w:type="character" w:customStyle="1" w:styleId="WW8Num12z0">
    <w:name w:val="WW8Num12z0"/>
    <w:rsid w:val="00131EF2"/>
    <w:rPr>
      <w:rFonts w:ascii="Arial CYR" w:eastAsia="Arial CYR" w:hAnsi="Arial CYR" w:cs="Arial CYR"/>
    </w:rPr>
  </w:style>
  <w:style w:type="character" w:customStyle="1" w:styleId="WW8Num13z0">
    <w:name w:val="WW8Num13z0"/>
    <w:rsid w:val="00131EF2"/>
    <w:rPr>
      <w:rFonts w:ascii="Vrinda" w:hAnsi="Vrinda" w:cs="Vrinda"/>
    </w:rPr>
  </w:style>
  <w:style w:type="character" w:customStyle="1" w:styleId="WW8Num14z0">
    <w:name w:val="WW8Num14z0"/>
    <w:rsid w:val="00131EF2"/>
    <w:rPr>
      <w:rFonts w:ascii="Vrinda" w:hAnsi="Vrinda" w:cs="Vrinda"/>
    </w:rPr>
  </w:style>
  <w:style w:type="character" w:customStyle="1" w:styleId="WW8Num15z0">
    <w:name w:val="WW8Num15z0"/>
    <w:rsid w:val="00131EF2"/>
    <w:rPr>
      <w:rFonts w:ascii="Vrinda" w:hAnsi="Vrinda" w:cs="Vrinda"/>
    </w:rPr>
  </w:style>
  <w:style w:type="character" w:customStyle="1" w:styleId="WW8Num16z0">
    <w:name w:val="WW8Num16z0"/>
    <w:rsid w:val="00131EF2"/>
    <w:rPr>
      <w:rFonts w:ascii="Vrinda" w:hAnsi="Vrinda" w:cs="Vrinda"/>
    </w:rPr>
  </w:style>
  <w:style w:type="character" w:customStyle="1" w:styleId="WW8Num17z0">
    <w:name w:val="WW8Num17z0"/>
    <w:rsid w:val="00131EF2"/>
    <w:rPr>
      <w:rFonts w:ascii="Vrinda" w:hAnsi="Vrinda" w:cs="Vrinda"/>
    </w:rPr>
  </w:style>
  <w:style w:type="character" w:customStyle="1" w:styleId="WW8Num18z3">
    <w:name w:val="WW8Num18z3"/>
    <w:rsid w:val="00131EF2"/>
    <w:rPr>
      <w:rFonts w:ascii="Symbol" w:hAnsi="Symbol" w:cs="Symbol"/>
    </w:rPr>
  </w:style>
  <w:style w:type="character" w:customStyle="1" w:styleId="WW8Num18z4">
    <w:name w:val="WW8Num18z4"/>
    <w:rsid w:val="00131EF2"/>
    <w:rPr>
      <w:rFonts w:ascii="Vrinda" w:hAnsi="Vrinda" w:cs="Vrinda"/>
    </w:rPr>
  </w:style>
  <w:style w:type="character" w:customStyle="1" w:styleId="WW8Num19z0">
    <w:name w:val="WW8Num19z0"/>
    <w:rsid w:val="00131EF2"/>
    <w:rPr>
      <w:rFonts w:ascii="Vrinda" w:hAnsi="Vrinda" w:cs="Vrinda"/>
    </w:rPr>
  </w:style>
  <w:style w:type="character" w:customStyle="1" w:styleId="WW8Num20z1">
    <w:name w:val="WW8Num20z1"/>
    <w:rsid w:val="00131EF2"/>
    <w:rPr>
      <w:rFonts w:ascii="Vrinda" w:hAnsi="Vrinda" w:cs="Vrinda"/>
    </w:rPr>
  </w:style>
  <w:style w:type="character" w:customStyle="1" w:styleId="WW8Num20z3">
    <w:name w:val="WW8Num20z3"/>
    <w:rsid w:val="00131EF2"/>
    <w:rPr>
      <w:b w:val="0"/>
    </w:rPr>
  </w:style>
  <w:style w:type="character" w:customStyle="1" w:styleId="WW8Num20z4">
    <w:name w:val="WW8Num20z4"/>
    <w:rsid w:val="00131EF2"/>
    <w:rPr>
      <w:rFonts w:ascii="Arial" w:hAnsi="Arial" w:cs="Arial"/>
      <w:b w:val="0"/>
      <w:sz w:val="22"/>
    </w:rPr>
  </w:style>
  <w:style w:type="character" w:customStyle="1" w:styleId="WW8Num20z5">
    <w:name w:val="WW8Num20z5"/>
    <w:rsid w:val="00131EF2"/>
    <w:rPr>
      <w:b w:val="0"/>
    </w:rPr>
  </w:style>
  <w:style w:type="character" w:customStyle="1" w:styleId="WW8Num21z0">
    <w:name w:val="WW8Num21z0"/>
    <w:rsid w:val="00131EF2"/>
    <w:rPr>
      <w:rFonts w:ascii="Vrinda" w:hAnsi="Vrinda" w:cs="Vrinda"/>
    </w:rPr>
  </w:style>
  <w:style w:type="character" w:customStyle="1" w:styleId="WW8Num22z0">
    <w:name w:val="WW8Num22z0"/>
    <w:rsid w:val="00131EF2"/>
    <w:rPr>
      <w:rFonts w:ascii="Vrinda" w:hAnsi="Vrinda" w:cs="Vrinda"/>
    </w:rPr>
  </w:style>
  <w:style w:type="character" w:customStyle="1" w:styleId="WW8Num23z2">
    <w:name w:val="WW8Num23z2"/>
    <w:rsid w:val="00131EF2"/>
    <w:rPr>
      <w:rFonts w:ascii="Vrinda" w:hAnsi="Vrinda" w:cs="Vrinda"/>
    </w:rPr>
  </w:style>
  <w:style w:type="character" w:customStyle="1" w:styleId="WW8Num23z3">
    <w:name w:val="WW8Num23z3"/>
    <w:rsid w:val="00131EF2"/>
    <w:rPr>
      <w:rFonts w:ascii="Vrinda" w:hAnsi="Vrinda" w:cs="Vrinda"/>
    </w:rPr>
  </w:style>
  <w:style w:type="character" w:customStyle="1" w:styleId="WW8Num23z4">
    <w:name w:val="WW8Num23z4"/>
    <w:rsid w:val="00131EF2"/>
    <w:rPr>
      <w:rFonts w:ascii="Arial" w:hAnsi="Arial" w:cs="Arial"/>
      <w:b w:val="0"/>
      <w:sz w:val="22"/>
    </w:rPr>
  </w:style>
  <w:style w:type="character" w:customStyle="1" w:styleId="WW8Num24z0">
    <w:name w:val="WW8Num24z0"/>
    <w:rsid w:val="00131EF2"/>
    <w:rPr>
      <w:rFonts w:ascii="Vrinda" w:hAnsi="Vrinda" w:cs="Vrinda"/>
    </w:rPr>
  </w:style>
  <w:style w:type="character" w:customStyle="1" w:styleId="WW8Num25z1">
    <w:name w:val="WW8Num25z1"/>
    <w:rsid w:val="00131EF2"/>
    <w:rPr>
      <w:rFonts w:ascii="Courier New" w:hAnsi="Courier New" w:cs="Courier New"/>
    </w:rPr>
  </w:style>
  <w:style w:type="character" w:customStyle="1" w:styleId="WW8Num25z3">
    <w:name w:val="WW8Num25z3"/>
    <w:rsid w:val="00131EF2"/>
    <w:rPr>
      <w:rFonts w:ascii="Symbol" w:hAnsi="Symbol" w:cs="Symbol"/>
    </w:rPr>
  </w:style>
  <w:style w:type="character" w:customStyle="1" w:styleId="WW8Num25z4">
    <w:name w:val="WW8Num25z4"/>
    <w:rsid w:val="00131EF2"/>
    <w:rPr>
      <w:rFonts w:ascii="Arial" w:hAnsi="Arial" w:cs="Arial"/>
      <w:b w:val="0"/>
      <w:sz w:val="22"/>
    </w:rPr>
  </w:style>
  <w:style w:type="character" w:customStyle="1" w:styleId="WW8Num25z5">
    <w:name w:val="WW8Num25z5"/>
    <w:rsid w:val="00131EF2"/>
    <w:rPr>
      <w:b w:val="0"/>
    </w:rPr>
  </w:style>
  <w:style w:type="character" w:customStyle="1" w:styleId="WW8Num26z0">
    <w:name w:val="WW8Num26z0"/>
    <w:rsid w:val="00131EF2"/>
    <w:rPr>
      <w:rFonts w:ascii="Vrinda" w:hAnsi="Vrinda" w:cs="Vrinda"/>
    </w:rPr>
  </w:style>
  <w:style w:type="character" w:customStyle="1" w:styleId="WW8Num26z1">
    <w:name w:val="WW8Num26z1"/>
    <w:rsid w:val="00131EF2"/>
    <w:rPr>
      <w:rFonts w:ascii="Courier New" w:hAnsi="Courier New" w:cs="Courier New"/>
    </w:rPr>
  </w:style>
  <w:style w:type="character" w:customStyle="1" w:styleId="WW8Num26z2">
    <w:name w:val="WW8Num26z2"/>
    <w:rsid w:val="00131EF2"/>
    <w:rPr>
      <w:rFonts w:ascii="Wingdings" w:hAnsi="Wingdings" w:cs="Wingdings"/>
    </w:rPr>
  </w:style>
  <w:style w:type="character" w:customStyle="1" w:styleId="WW8Num26z3">
    <w:name w:val="WW8Num26z3"/>
    <w:rsid w:val="00131EF2"/>
    <w:rPr>
      <w:rFonts w:ascii="Symbol" w:hAnsi="Symbol" w:cs="Symbol"/>
    </w:rPr>
  </w:style>
  <w:style w:type="character" w:customStyle="1" w:styleId="WW8Num27z0">
    <w:name w:val="WW8Num27z0"/>
    <w:rsid w:val="00131EF2"/>
    <w:rPr>
      <w:rFonts w:ascii="Vrinda" w:hAnsi="Vrinda" w:cs="Vrinda"/>
    </w:rPr>
  </w:style>
  <w:style w:type="character" w:customStyle="1" w:styleId="WW8Num28z0">
    <w:name w:val="WW8Num28z0"/>
    <w:rsid w:val="00131EF2"/>
    <w:rPr>
      <w:rFonts w:ascii="Vrinda" w:hAnsi="Vrinda" w:cs="Vrinda"/>
    </w:rPr>
  </w:style>
  <w:style w:type="character" w:customStyle="1" w:styleId="Absatz-Standardschriftart">
    <w:name w:val="Absatz-Standardschriftart"/>
    <w:rsid w:val="00131EF2"/>
  </w:style>
  <w:style w:type="character" w:customStyle="1" w:styleId="WW8Num2z0">
    <w:name w:val="WW8Num2z0"/>
    <w:rsid w:val="00131EF2"/>
    <w:rPr>
      <w:rFonts w:ascii="Arial CYR" w:eastAsia="Arial CYR" w:hAnsi="Arial CYR" w:cs="Arial CYR"/>
    </w:rPr>
  </w:style>
  <w:style w:type="character" w:customStyle="1" w:styleId="WW8Num3z0">
    <w:name w:val="WW8Num3z0"/>
    <w:rsid w:val="00131EF2"/>
    <w:rPr>
      <w:rFonts w:ascii="Arial CYR" w:eastAsia="Arial CYR" w:hAnsi="Arial CYR" w:cs="Arial CYR"/>
    </w:rPr>
  </w:style>
  <w:style w:type="character" w:customStyle="1" w:styleId="WW8Num5z0">
    <w:name w:val="WW8Num5z0"/>
    <w:rsid w:val="00131EF2"/>
    <w:rPr>
      <w:rFonts w:ascii="Arial CYR" w:eastAsia="Arial CYR" w:hAnsi="Arial CYR" w:cs="Arial CYR"/>
    </w:rPr>
  </w:style>
  <w:style w:type="character" w:customStyle="1" w:styleId="WW8Num6z0">
    <w:name w:val="WW8Num6z0"/>
    <w:rsid w:val="00131EF2"/>
    <w:rPr>
      <w:rFonts w:ascii="Arial CYR" w:eastAsia="Arial CYR" w:hAnsi="Arial CYR" w:cs="Arial CYR"/>
    </w:rPr>
  </w:style>
  <w:style w:type="character" w:customStyle="1" w:styleId="WW8Num7z0">
    <w:name w:val="WW8Num7z0"/>
    <w:rsid w:val="00131EF2"/>
    <w:rPr>
      <w:rFonts w:ascii="Arial CYR" w:eastAsia="Arial CYR" w:hAnsi="Arial CYR" w:cs="Arial CYR"/>
    </w:rPr>
  </w:style>
  <w:style w:type="character" w:customStyle="1" w:styleId="WW8Num8z0">
    <w:name w:val="WW8Num8z0"/>
    <w:rsid w:val="00131EF2"/>
    <w:rPr>
      <w:rFonts w:ascii="Arial CYR" w:eastAsia="Arial CYR" w:hAnsi="Arial CYR" w:cs="Arial CYR"/>
    </w:rPr>
  </w:style>
  <w:style w:type="character" w:customStyle="1" w:styleId="WW8Num11z0">
    <w:name w:val="WW8Num11z0"/>
    <w:rsid w:val="00131EF2"/>
    <w:rPr>
      <w:rFonts w:ascii="Arial CYR" w:eastAsia="Arial CYR" w:hAnsi="Arial CYR" w:cs="Arial CYR"/>
    </w:rPr>
  </w:style>
  <w:style w:type="character" w:customStyle="1" w:styleId="WW8Num15z1">
    <w:name w:val="WW8Num15z1"/>
    <w:rsid w:val="00131EF2"/>
    <w:rPr>
      <w:rFonts w:ascii="Courier New" w:hAnsi="Courier New" w:cs="Courier New"/>
    </w:rPr>
  </w:style>
  <w:style w:type="character" w:customStyle="1" w:styleId="WW8Num15z2">
    <w:name w:val="WW8Num15z2"/>
    <w:rsid w:val="00131EF2"/>
    <w:rPr>
      <w:rFonts w:ascii="Wingdings" w:hAnsi="Wingdings" w:cs="Wingdings"/>
    </w:rPr>
  </w:style>
  <w:style w:type="character" w:customStyle="1" w:styleId="WW8Num15z3">
    <w:name w:val="WW8Num15z3"/>
    <w:rsid w:val="00131EF2"/>
    <w:rPr>
      <w:rFonts w:ascii="Symbol" w:hAnsi="Symbol" w:cs="Symbol"/>
    </w:rPr>
  </w:style>
  <w:style w:type="character" w:customStyle="1" w:styleId="WW8Num16z1">
    <w:name w:val="WW8Num16z1"/>
    <w:rsid w:val="00131EF2"/>
    <w:rPr>
      <w:rFonts w:ascii="Vrinda" w:hAnsi="Vrinda" w:cs="Vrinda"/>
    </w:rPr>
  </w:style>
  <w:style w:type="character" w:customStyle="1" w:styleId="WW8Num16z3">
    <w:name w:val="WW8Num16z3"/>
    <w:rsid w:val="00131EF2"/>
    <w:rPr>
      <w:b/>
    </w:rPr>
  </w:style>
  <w:style w:type="character" w:customStyle="1" w:styleId="WW8Num16z4">
    <w:name w:val="WW8Num16z4"/>
    <w:rsid w:val="00131EF2"/>
    <w:rPr>
      <w:rFonts w:ascii="Arial" w:hAnsi="Arial" w:cs="Arial"/>
      <w:b w:val="0"/>
      <w:sz w:val="22"/>
    </w:rPr>
  </w:style>
  <w:style w:type="character" w:customStyle="1" w:styleId="WW8Num16z5">
    <w:name w:val="WW8Num16z5"/>
    <w:rsid w:val="00131EF2"/>
    <w:rPr>
      <w:b w:val="0"/>
    </w:rPr>
  </w:style>
  <w:style w:type="character" w:customStyle="1" w:styleId="WW8Num17z3">
    <w:name w:val="WW8Num17z3"/>
    <w:rsid w:val="00131EF2"/>
    <w:rPr>
      <w:rFonts w:ascii="Vrinda" w:hAnsi="Vrinda" w:cs="Vrinda"/>
    </w:rPr>
  </w:style>
  <w:style w:type="character" w:customStyle="1" w:styleId="WW8Num18z0">
    <w:name w:val="WW8Num18z0"/>
    <w:rsid w:val="00131EF2"/>
    <w:rPr>
      <w:rFonts w:ascii="Symbol" w:eastAsia="Courier New CYR" w:hAnsi="Symbol" w:cs="Courier New CYR"/>
    </w:rPr>
  </w:style>
  <w:style w:type="character" w:customStyle="1" w:styleId="WW8Num18z1">
    <w:name w:val="WW8Num18z1"/>
    <w:rsid w:val="00131EF2"/>
    <w:rPr>
      <w:rFonts w:ascii="Courier New" w:hAnsi="Courier New" w:cs="Courier New"/>
    </w:rPr>
  </w:style>
  <w:style w:type="character" w:customStyle="1" w:styleId="WW8Num18z2">
    <w:name w:val="WW8Num18z2"/>
    <w:rsid w:val="00131EF2"/>
    <w:rPr>
      <w:rFonts w:ascii="Wingdings" w:hAnsi="Wingdings" w:cs="Wingdings"/>
    </w:rPr>
  </w:style>
  <w:style w:type="character" w:customStyle="1" w:styleId="WW8Num19z1">
    <w:name w:val="WW8Num19z1"/>
    <w:rsid w:val="00131EF2"/>
    <w:rPr>
      <w:rFonts w:ascii="Courier New" w:hAnsi="Courier New" w:cs="Courier New"/>
    </w:rPr>
  </w:style>
  <w:style w:type="character" w:customStyle="1" w:styleId="WW8Num19z2">
    <w:name w:val="WW8Num19z2"/>
    <w:rsid w:val="00131EF2"/>
    <w:rPr>
      <w:rFonts w:ascii="Wingdings" w:hAnsi="Wingdings" w:cs="Wingdings"/>
    </w:rPr>
  </w:style>
  <w:style w:type="character" w:customStyle="1" w:styleId="WW8Num19z3">
    <w:name w:val="WW8Num19z3"/>
    <w:rsid w:val="00131EF2"/>
    <w:rPr>
      <w:rFonts w:ascii="Symbol" w:hAnsi="Symbol" w:cs="Symbol"/>
    </w:rPr>
  </w:style>
  <w:style w:type="character" w:customStyle="1" w:styleId="WW8Num21z3">
    <w:name w:val="WW8Num21z3"/>
    <w:rsid w:val="00131EF2"/>
    <w:rPr>
      <w:b w:val="0"/>
    </w:rPr>
  </w:style>
  <w:style w:type="character" w:customStyle="1" w:styleId="WW8Num21z4">
    <w:name w:val="WW8Num21z4"/>
    <w:rsid w:val="00131EF2"/>
    <w:rPr>
      <w:rFonts w:ascii="Arial" w:hAnsi="Arial" w:cs="Arial"/>
      <w:b w:val="0"/>
      <w:sz w:val="22"/>
    </w:rPr>
  </w:style>
  <w:style w:type="character" w:customStyle="1" w:styleId="WW8Num22z1">
    <w:name w:val="WW8Num22z1"/>
    <w:rsid w:val="00131EF2"/>
    <w:rPr>
      <w:rFonts w:ascii="Courier New" w:hAnsi="Courier New" w:cs="Courier New"/>
    </w:rPr>
  </w:style>
  <w:style w:type="character" w:customStyle="1" w:styleId="WW8Num22z2">
    <w:name w:val="WW8Num22z2"/>
    <w:rsid w:val="00131EF2"/>
    <w:rPr>
      <w:rFonts w:ascii="Wingdings" w:hAnsi="Wingdings" w:cs="Wingdings"/>
    </w:rPr>
  </w:style>
  <w:style w:type="character" w:customStyle="1" w:styleId="WW8Num22z3">
    <w:name w:val="WW8Num22z3"/>
    <w:rsid w:val="00131EF2"/>
    <w:rPr>
      <w:rFonts w:ascii="Symbol" w:hAnsi="Symbol" w:cs="Symbol"/>
    </w:rPr>
  </w:style>
  <w:style w:type="character" w:customStyle="1" w:styleId="WW8Num24z3">
    <w:name w:val="WW8Num24z3"/>
    <w:rsid w:val="00131EF2"/>
    <w:rPr>
      <w:rFonts w:ascii="Vrinda" w:hAnsi="Vrinda" w:cs="Vrinda"/>
    </w:rPr>
  </w:style>
  <w:style w:type="character" w:customStyle="1" w:styleId="WW8Num25z0">
    <w:name w:val="WW8Num25z0"/>
    <w:rsid w:val="00131EF2"/>
    <w:rPr>
      <w:rFonts w:ascii="Vrinda" w:hAnsi="Vrinda" w:cs="Vrinda"/>
    </w:rPr>
  </w:style>
  <w:style w:type="character" w:customStyle="1" w:styleId="WW8Num25z2">
    <w:name w:val="WW8Num25z2"/>
    <w:rsid w:val="00131EF2"/>
    <w:rPr>
      <w:rFonts w:ascii="Wingdings" w:hAnsi="Wingdings" w:cs="Wingdings"/>
    </w:rPr>
  </w:style>
  <w:style w:type="character" w:customStyle="1" w:styleId="WW8Num27z1">
    <w:name w:val="WW8Num27z1"/>
    <w:rsid w:val="00131EF2"/>
    <w:rPr>
      <w:rFonts w:ascii="Vrinda" w:hAnsi="Vrinda" w:cs="Vrinda"/>
    </w:rPr>
  </w:style>
  <w:style w:type="character" w:customStyle="1" w:styleId="WW8Num27z3">
    <w:name w:val="WW8Num27z3"/>
    <w:rsid w:val="00131EF2"/>
    <w:rPr>
      <w:b/>
    </w:rPr>
  </w:style>
  <w:style w:type="character" w:customStyle="1" w:styleId="WW8Num27z4">
    <w:name w:val="WW8Num27z4"/>
    <w:rsid w:val="00131EF2"/>
    <w:rPr>
      <w:rFonts w:ascii="Arial" w:hAnsi="Arial" w:cs="Arial"/>
      <w:b w:val="0"/>
      <w:sz w:val="22"/>
    </w:rPr>
  </w:style>
  <w:style w:type="character" w:customStyle="1" w:styleId="WW8Num27z5">
    <w:name w:val="WW8Num27z5"/>
    <w:rsid w:val="00131EF2"/>
    <w:rPr>
      <w:b w:val="0"/>
    </w:rPr>
  </w:style>
  <w:style w:type="character" w:customStyle="1" w:styleId="WW8Num28z1">
    <w:name w:val="WW8Num28z1"/>
    <w:rsid w:val="00131EF2"/>
    <w:rPr>
      <w:rFonts w:ascii="Courier New" w:hAnsi="Courier New" w:cs="Courier New"/>
    </w:rPr>
  </w:style>
  <w:style w:type="character" w:customStyle="1" w:styleId="WW8Num28z2">
    <w:name w:val="WW8Num28z2"/>
    <w:rsid w:val="00131EF2"/>
    <w:rPr>
      <w:rFonts w:ascii="Wingdings" w:hAnsi="Wingdings" w:cs="Wingdings"/>
    </w:rPr>
  </w:style>
  <w:style w:type="character" w:customStyle="1" w:styleId="WW8Num28z3">
    <w:name w:val="WW8Num28z3"/>
    <w:rsid w:val="00131EF2"/>
    <w:rPr>
      <w:rFonts w:ascii="Symbol" w:hAnsi="Symbol" w:cs="Symbol"/>
    </w:rPr>
  </w:style>
  <w:style w:type="character" w:customStyle="1" w:styleId="WW8Num29z0">
    <w:name w:val="WW8Num29z0"/>
    <w:rsid w:val="00131EF2"/>
    <w:rPr>
      <w:rFonts w:ascii="Vrinda" w:hAnsi="Vrinda" w:cs="Vrinda"/>
    </w:rPr>
  </w:style>
  <w:style w:type="character" w:customStyle="1" w:styleId="WW8Num29z1">
    <w:name w:val="WW8Num29z1"/>
    <w:rsid w:val="00131EF2"/>
    <w:rPr>
      <w:rFonts w:ascii="Courier New" w:hAnsi="Courier New" w:cs="Courier New"/>
    </w:rPr>
  </w:style>
  <w:style w:type="character" w:customStyle="1" w:styleId="WW8Num29z2">
    <w:name w:val="WW8Num29z2"/>
    <w:rsid w:val="00131EF2"/>
    <w:rPr>
      <w:rFonts w:ascii="Wingdings" w:hAnsi="Wingdings" w:cs="Wingdings"/>
    </w:rPr>
  </w:style>
  <w:style w:type="character" w:customStyle="1" w:styleId="WW8Num29z3">
    <w:name w:val="WW8Num29z3"/>
    <w:rsid w:val="00131EF2"/>
    <w:rPr>
      <w:rFonts w:ascii="Symbol" w:hAnsi="Symbol" w:cs="Symbol"/>
    </w:rPr>
  </w:style>
  <w:style w:type="character" w:customStyle="1" w:styleId="WW8Num30z0">
    <w:name w:val="WW8Num30z0"/>
    <w:rsid w:val="00131EF2"/>
    <w:rPr>
      <w:rFonts w:ascii="Vrinda" w:hAnsi="Vrinda" w:cs="Vrinda"/>
    </w:rPr>
  </w:style>
  <w:style w:type="character" w:customStyle="1" w:styleId="WW8Num30z1">
    <w:name w:val="WW8Num30z1"/>
    <w:rsid w:val="00131EF2"/>
    <w:rPr>
      <w:rFonts w:ascii="Courier New" w:hAnsi="Courier New" w:cs="Courier New"/>
    </w:rPr>
  </w:style>
  <w:style w:type="character" w:customStyle="1" w:styleId="WW8Num30z2">
    <w:name w:val="WW8Num30z2"/>
    <w:rsid w:val="00131EF2"/>
    <w:rPr>
      <w:rFonts w:ascii="Wingdings" w:hAnsi="Wingdings" w:cs="Wingdings"/>
    </w:rPr>
  </w:style>
  <w:style w:type="character" w:customStyle="1" w:styleId="WW8Num30z3">
    <w:name w:val="WW8Num30z3"/>
    <w:rsid w:val="00131EF2"/>
    <w:rPr>
      <w:rFonts w:ascii="Symbol" w:hAnsi="Symbol" w:cs="Symbol"/>
    </w:rPr>
  </w:style>
  <w:style w:type="character" w:customStyle="1" w:styleId="WW8Num31z0">
    <w:name w:val="WW8Num31z0"/>
    <w:rsid w:val="00131EF2"/>
    <w:rPr>
      <w:rFonts w:ascii="Vrinda" w:hAnsi="Vrinda" w:cs="Vrinda"/>
    </w:rPr>
  </w:style>
  <w:style w:type="character" w:customStyle="1" w:styleId="WW8Num31z1">
    <w:name w:val="WW8Num31z1"/>
    <w:rsid w:val="00131EF2"/>
    <w:rPr>
      <w:rFonts w:ascii="Courier New" w:hAnsi="Courier New" w:cs="Courier New"/>
    </w:rPr>
  </w:style>
  <w:style w:type="character" w:customStyle="1" w:styleId="WW8Num31z2">
    <w:name w:val="WW8Num31z2"/>
    <w:rsid w:val="00131EF2"/>
    <w:rPr>
      <w:rFonts w:ascii="Wingdings" w:hAnsi="Wingdings" w:cs="Wingdings"/>
    </w:rPr>
  </w:style>
  <w:style w:type="character" w:customStyle="1" w:styleId="WW8Num31z3">
    <w:name w:val="WW8Num31z3"/>
    <w:rsid w:val="00131EF2"/>
    <w:rPr>
      <w:rFonts w:ascii="Symbol" w:hAnsi="Symbol" w:cs="Symbol"/>
    </w:rPr>
  </w:style>
  <w:style w:type="character" w:customStyle="1" w:styleId="WW8Num32z0">
    <w:name w:val="WW8Num32z0"/>
    <w:rsid w:val="00131EF2"/>
    <w:rPr>
      <w:rFonts w:ascii="Vrinda" w:hAnsi="Vrinda" w:cs="Vrinda"/>
    </w:rPr>
  </w:style>
  <w:style w:type="character" w:customStyle="1" w:styleId="WW8Num32z1">
    <w:name w:val="WW8Num32z1"/>
    <w:rsid w:val="00131EF2"/>
    <w:rPr>
      <w:rFonts w:ascii="Courier New" w:hAnsi="Courier New" w:cs="Courier New"/>
    </w:rPr>
  </w:style>
  <w:style w:type="character" w:customStyle="1" w:styleId="WW8Num32z2">
    <w:name w:val="WW8Num32z2"/>
    <w:rsid w:val="00131EF2"/>
    <w:rPr>
      <w:rFonts w:ascii="Wingdings" w:hAnsi="Wingdings" w:cs="Wingdings"/>
    </w:rPr>
  </w:style>
  <w:style w:type="character" w:customStyle="1" w:styleId="WW8Num32z3">
    <w:name w:val="WW8Num32z3"/>
    <w:rsid w:val="00131EF2"/>
    <w:rPr>
      <w:rFonts w:ascii="Symbol" w:hAnsi="Symbol" w:cs="Symbol"/>
    </w:rPr>
  </w:style>
  <w:style w:type="character" w:customStyle="1" w:styleId="WW8Num33z0">
    <w:name w:val="WW8Num33z0"/>
    <w:rsid w:val="00131EF2"/>
    <w:rPr>
      <w:rFonts w:ascii="Vrinda" w:hAnsi="Vrinda" w:cs="Vrinda"/>
    </w:rPr>
  </w:style>
  <w:style w:type="character" w:customStyle="1" w:styleId="WW8Num33z1">
    <w:name w:val="WW8Num33z1"/>
    <w:rsid w:val="00131EF2"/>
    <w:rPr>
      <w:rFonts w:ascii="Courier New" w:hAnsi="Courier New" w:cs="Courier New"/>
    </w:rPr>
  </w:style>
  <w:style w:type="character" w:customStyle="1" w:styleId="WW8Num33z2">
    <w:name w:val="WW8Num33z2"/>
    <w:rsid w:val="00131EF2"/>
    <w:rPr>
      <w:rFonts w:ascii="Wingdings" w:hAnsi="Wingdings" w:cs="Wingdings"/>
    </w:rPr>
  </w:style>
  <w:style w:type="character" w:customStyle="1" w:styleId="WW8Num33z3">
    <w:name w:val="WW8Num33z3"/>
    <w:rsid w:val="00131EF2"/>
    <w:rPr>
      <w:rFonts w:ascii="Symbol" w:hAnsi="Symbol" w:cs="Symbol"/>
    </w:rPr>
  </w:style>
  <w:style w:type="character" w:customStyle="1" w:styleId="WW8Num34z3">
    <w:name w:val="WW8Num34z3"/>
    <w:rsid w:val="00131EF2"/>
    <w:rPr>
      <w:b w:val="0"/>
    </w:rPr>
  </w:style>
  <w:style w:type="character" w:customStyle="1" w:styleId="WW8Num34z4">
    <w:name w:val="WW8Num34z4"/>
    <w:rsid w:val="00131EF2"/>
    <w:rPr>
      <w:rFonts w:ascii="Vrinda" w:hAnsi="Vrinda" w:cs="Vrinda"/>
    </w:rPr>
  </w:style>
  <w:style w:type="character" w:customStyle="1" w:styleId="WW8Num35z0">
    <w:name w:val="WW8Num35z0"/>
    <w:rsid w:val="00131EF2"/>
    <w:rPr>
      <w:rFonts w:ascii="Vrinda" w:hAnsi="Vrinda" w:cs="Vrinda"/>
    </w:rPr>
  </w:style>
  <w:style w:type="character" w:customStyle="1" w:styleId="WW8Num35z1">
    <w:name w:val="WW8Num35z1"/>
    <w:rsid w:val="00131EF2"/>
    <w:rPr>
      <w:rFonts w:ascii="Courier New" w:hAnsi="Courier New" w:cs="Courier New"/>
    </w:rPr>
  </w:style>
  <w:style w:type="character" w:customStyle="1" w:styleId="WW8Num35z2">
    <w:name w:val="WW8Num35z2"/>
    <w:rsid w:val="00131EF2"/>
    <w:rPr>
      <w:rFonts w:ascii="Wingdings" w:hAnsi="Wingdings" w:cs="Wingdings"/>
    </w:rPr>
  </w:style>
  <w:style w:type="character" w:customStyle="1" w:styleId="WW8Num35z3">
    <w:name w:val="WW8Num35z3"/>
    <w:rsid w:val="00131EF2"/>
    <w:rPr>
      <w:rFonts w:ascii="Symbol" w:hAnsi="Symbol" w:cs="Symbol"/>
    </w:rPr>
  </w:style>
  <w:style w:type="character" w:customStyle="1" w:styleId="WW8Num36z1">
    <w:name w:val="WW8Num36z1"/>
    <w:rsid w:val="00131EF2"/>
    <w:rPr>
      <w:rFonts w:ascii="Vrinda" w:hAnsi="Vrinda" w:cs="Vrinda"/>
    </w:rPr>
  </w:style>
  <w:style w:type="character" w:customStyle="1" w:styleId="WW8Num36z3">
    <w:name w:val="WW8Num36z3"/>
    <w:rsid w:val="00131EF2"/>
    <w:rPr>
      <w:b/>
    </w:rPr>
  </w:style>
  <w:style w:type="character" w:customStyle="1" w:styleId="WW8Num36z4">
    <w:name w:val="WW8Num36z4"/>
    <w:rsid w:val="00131EF2"/>
    <w:rPr>
      <w:rFonts w:ascii="Arial" w:hAnsi="Arial" w:cs="Arial"/>
      <w:b w:val="0"/>
      <w:sz w:val="22"/>
    </w:rPr>
  </w:style>
  <w:style w:type="character" w:customStyle="1" w:styleId="WW8Num36z5">
    <w:name w:val="WW8Num36z5"/>
    <w:rsid w:val="00131EF2"/>
    <w:rPr>
      <w:b w:val="0"/>
    </w:rPr>
  </w:style>
  <w:style w:type="character" w:customStyle="1" w:styleId="WW8Num37z3">
    <w:name w:val="WW8Num37z3"/>
    <w:rsid w:val="00131EF2"/>
    <w:rPr>
      <w:b/>
    </w:rPr>
  </w:style>
  <w:style w:type="character" w:customStyle="1" w:styleId="WW8Num37z4">
    <w:name w:val="WW8Num37z4"/>
    <w:rsid w:val="00131EF2"/>
    <w:rPr>
      <w:rFonts w:ascii="Arial" w:hAnsi="Arial" w:cs="Arial"/>
      <w:b w:val="0"/>
      <w:sz w:val="22"/>
    </w:rPr>
  </w:style>
  <w:style w:type="character" w:customStyle="1" w:styleId="WW8Num37z5">
    <w:name w:val="WW8Num37z5"/>
    <w:rsid w:val="00131EF2"/>
    <w:rPr>
      <w:b w:val="0"/>
    </w:rPr>
  </w:style>
  <w:style w:type="character" w:customStyle="1" w:styleId="WW8Num38z0">
    <w:name w:val="WW8Num38z0"/>
    <w:rsid w:val="00131EF2"/>
    <w:rPr>
      <w:rFonts w:ascii="Vrinda" w:hAnsi="Vrinda" w:cs="Vrinda"/>
    </w:rPr>
  </w:style>
  <w:style w:type="character" w:customStyle="1" w:styleId="WW8Num38z1">
    <w:name w:val="WW8Num38z1"/>
    <w:rsid w:val="00131EF2"/>
    <w:rPr>
      <w:rFonts w:ascii="Courier New" w:hAnsi="Courier New" w:cs="Courier New"/>
    </w:rPr>
  </w:style>
  <w:style w:type="character" w:customStyle="1" w:styleId="WW8Num38z2">
    <w:name w:val="WW8Num38z2"/>
    <w:rsid w:val="00131EF2"/>
    <w:rPr>
      <w:rFonts w:ascii="Wingdings" w:hAnsi="Wingdings" w:cs="Wingdings"/>
    </w:rPr>
  </w:style>
  <w:style w:type="character" w:customStyle="1" w:styleId="WW8Num38z3">
    <w:name w:val="WW8Num38z3"/>
    <w:rsid w:val="00131EF2"/>
    <w:rPr>
      <w:rFonts w:ascii="Symbol" w:hAnsi="Symbol" w:cs="Symbol"/>
    </w:rPr>
  </w:style>
  <w:style w:type="character" w:customStyle="1" w:styleId="WW8Num39z0">
    <w:name w:val="WW8Num39z0"/>
    <w:rsid w:val="00131EF2"/>
    <w:rPr>
      <w:rFonts w:ascii="Vrinda" w:hAnsi="Vrinda" w:cs="Vrinda"/>
    </w:rPr>
  </w:style>
  <w:style w:type="character" w:customStyle="1" w:styleId="WW8Num39z1">
    <w:name w:val="WW8Num39z1"/>
    <w:rsid w:val="00131EF2"/>
    <w:rPr>
      <w:rFonts w:ascii="Courier New" w:hAnsi="Courier New" w:cs="Courier New"/>
    </w:rPr>
  </w:style>
  <w:style w:type="character" w:customStyle="1" w:styleId="WW8Num39z2">
    <w:name w:val="WW8Num39z2"/>
    <w:rsid w:val="00131EF2"/>
    <w:rPr>
      <w:rFonts w:ascii="Wingdings" w:hAnsi="Wingdings" w:cs="Wingdings"/>
    </w:rPr>
  </w:style>
  <w:style w:type="character" w:customStyle="1" w:styleId="WW8Num39z3">
    <w:name w:val="WW8Num39z3"/>
    <w:rsid w:val="00131EF2"/>
    <w:rPr>
      <w:rFonts w:ascii="Symbol" w:hAnsi="Symbol" w:cs="Symbol"/>
    </w:rPr>
  </w:style>
  <w:style w:type="character" w:customStyle="1" w:styleId="WW8Num40z2">
    <w:name w:val="WW8Num40z2"/>
    <w:rsid w:val="00131EF2"/>
    <w:rPr>
      <w:rFonts w:ascii="Vrinda" w:hAnsi="Vrinda" w:cs="Vrinda"/>
    </w:rPr>
  </w:style>
  <w:style w:type="character" w:customStyle="1" w:styleId="WW8Num40z3">
    <w:name w:val="WW8Num40z3"/>
    <w:rsid w:val="00131EF2"/>
    <w:rPr>
      <w:b w:val="0"/>
    </w:rPr>
  </w:style>
  <w:style w:type="character" w:customStyle="1" w:styleId="WW8Num40z4">
    <w:name w:val="WW8Num40z4"/>
    <w:rsid w:val="00131EF2"/>
    <w:rPr>
      <w:rFonts w:ascii="Arial" w:hAnsi="Arial" w:cs="Arial"/>
      <w:b w:val="0"/>
      <w:sz w:val="22"/>
    </w:rPr>
  </w:style>
  <w:style w:type="character" w:customStyle="1" w:styleId="WW8Num41z0">
    <w:name w:val="WW8Num41z0"/>
    <w:rsid w:val="00131EF2"/>
    <w:rPr>
      <w:rFonts w:ascii="Vrinda" w:hAnsi="Vrinda" w:cs="Vrinda"/>
    </w:rPr>
  </w:style>
  <w:style w:type="character" w:customStyle="1" w:styleId="WW8Num41z1">
    <w:name w:val="WW8Num41z1"/>
    <w:rsid w:val="00131EF2"/>
    <w:rPr>
      <w:rFonts w:ascii="Courier New" w:hAnsi="Courier New" w:cs="Courier New"/>
    </w:rPr>
  </w:style>
  <w:style w:type="character" w:customStyle="1" w:styleId="WW8Num41z2">
    <w:name w:val="WW8Num41z2"/>
    <w:rsid w:val="00131EF2"/>
    <w:rPr>
      <w:rFonts w:ascii="Wingdings" w:hAnsi="Wingdings" w:cs="Wingdings"/>
    </w:rPr>
  </w:style>
  <w:style w:type="character" w:customStyle="1" w:styleId="WW8Num41z3">
    <w:name w:val="WW8Num41z3"/>
    <w:rsid w:val="00131EF2"/>
    <w:rPr>
      <w:rFonts w:ascii="Symbol" w:hAnsi="Symbol" w:cs="Symbol"/>
    </w:rPr>
  </w:style>
  <w:style w:type="character" w:customStyle="1" w:styleId="WW8Num42z1">
    <w:name w:val="WW8Num42z1"/>
    <w:rsid w:val="00131EF2"/>
    <w:rPr>
      <w:rFonts w:ascii="Vrinda" w:hAnsi="Vrinda" w:cs="Vrinda"/>
    </w:rPr>
  </w:style>
  <w:style w:type="character" w:customStyle="1" w:styleId="WW8Num42z3">
    <w:name w:val="WW8Num42z3"/>
    <w:rsid w:val="00131EF2"/>
    <w:rPr>
      <w:b/>
    </w:rPr>
  </w:style>
  <w:style w:type="character" w:customStyle="1" w:styleId="WW8Num42z4">
    <w:name w:val="WW8Num42z4"/>
    <w:rsid w:val="00131EF2"/>
    <w:rPr>
      <w:rFonts w:ascii="Arial" w:hAnsi="Arial" w:cs="Arial"/>
      <w:b w:val="0"/>
      <w:sz w:val="22"/>
    </w:rPr>
  </w:style>
  <w:style w:type="character" w:customStyle="1" w:styleId="WW8Num42z5">
    <w:name w:val="WW8Num42z5"/>
    <w:rsid w:val="00131EF2"/>
    <w:rPr>
      <w:b w:val="0"/>
    </w:rPr>
  </w:style>
  <w:style w:type="character" w:customStyle="1" w:styleId="WW8Num43z0">
    <w:name w:val="WW8Num43z0"/>
    <w:rsid w:val="00131EF2"/>
    <w:rPr>
      <w:rFonts w:ascii="Vrinda" w:hAnsi="Vrinda" w:cs="Vrinda"/>
    </w:rPr>
  </w:style>
  <w:style w:type="character" w:customStyle="1" w:styleId="WW8Num43z1">
    <w:name w:val="WW8Num43z1"/>
    <w:rsid w:val="00131EF2"/>
    <w:rPr>
      <w:rFonts w:ascii="Courier New" w:hAnsi="Courier New" w:cs="Courier New"/>
    </w:rPr>
  </w:style>
  <w:style w:type="character" w:customStyle="1" w:styleId="WW8Num43z2">
    <w:name w:val="WW8Num43z2"/>
    <w:rsid w:val="00131EF2"/>
    <w:rPr>
      <w:rFonts w:ascii="Wingdings" w:hAnsi="Wingdings" w:cs="Wingdings"/>
    </w:rPr>
  </w:style>
  <w:style w:type="character" w:customStyle="1" w:styleId="WW8Num43z3">
    <w:name w:val="WW8Num43z3"/>
    <w:rsid w:val="00131EF2"/>
    <w:rPr>
      <w:rFonts w:ascii="Symbol" w:hAnsi="Symbol" w:cs="Symbol"/>
    </w:rPr>
  </w:style>
  <w:style w:type="character" w:customStyle="1" w:styleId="WW8Num44z0">
    <w:name w:val="WW8Num44z0"/>
    <w:rsid w:val="00131EF2"/>
    <w:rPr>
      <w:rFonts w:ascii="Vrinda" w:hAnsi="Vrinda" w:cs="Vrinda"/>
    </w:rPr>
  </w:style>
  <w:style w:type="character" w:customStyle="1" w:styleId="WW8Num44z1">
    <w:name w:val="WW8Num44z1"/>
    <w:rsid w:val="00131EF2"/>
    <w:rPr>
      <w:rFonts w:ascii="Courier New" w:hAnsi="Courier New" w:cs="Courier New"/>
    </w:rPr>
  </w:style>
  <w:style w:type="character" w:customStyle="1" w:styleId="WW8Num44z2">
    <w:name w:val="WW8Num44z2"/>
    <w:rsid w:val="00131EF2"/>
    <w:rPr>
      <w:rFonts w:ascii="Wingdings" w:hAnsi="Wingdings" w:cs="Wingdings"/>
    </w:rPr>
  </w:style>
  <w:style w:type="character" w:customStyle="1" w:styleId="WW8Num44z3">
    <w:name w:val="WW8Num44z3"/>
    <w:rsid w:val="00131EF2"/>
    <w:rPr>
      <w:rFonts w:ascii="Symbol" w:hAnsi="Symbol" w:cs="Symbol"/>
    </w:rPr>
  </w:style>
  <w:style w:type="character" w:customStyle="1" w:styleId="WW8Num45z0">
    <w:name w:val="WW8Num45z0"/>
    <w:rsid w:val="00131EF2"/>
    <w:rPr>
      <w:rFonts w:ascii="Vrinda" w:hAnsi="Vrinda" w:cs="Vrinda"/>
    </w:rPr>
  </w:style>
  <w:style w:type="character" w:customStyle="1" w:styleId="WW8Num45z1">
    <w:name w:val="WW8Num45z1"/>
    <w:rsid w:val="00131EF2"/>
    <w:rPr>
      <w:rFonts w:ascii="Courier New" w:hAnsi="Courier New" w:cs="Courier New"/>
    </w:rPr>
  </w:style>
  <w:style w:type="character" w:customStyle="1" w:styleId="WW8Num45z2">
    <w:name w:val="WW8Num45z2"/>
    <w:rsid w:val="00131EF2"/>
    <w:rPr>
      <w:rFonts w:ascii="Wingdings" w:hAnsi="Wingdings" w:cs="Wingdings"/>
    </w:rPr>
  </w:style>
  <w:style w:type="character" w:customStyle="1" w:styleId="WW8Num45z3">
    <w:name w:val="WW8Num45z3"/>
    <w:rsid w:val="00131EF2"/>
    <w:rPr>
      <w:rFonts w:ascii="Symbol" w:hAnsi="Symbol" w:cs="Symbol"/>
    </w:rPr>
  </w:style>
  <w:style w:type="character" w:customStyle="1" w:styleId="1f">
    <w:name w:val="Основной шрифт абзаца1"/>
    <w:rsid w:val="00131EF2"/>
  </w:style>
  <w:style w:type="character" w:customStyle="1" w:styleId="RTFNum21">
    <w:name w:val="RTF_Num 2 1"/>
    <w:rsid w:val="00131EF2"/>
    <w:rPr>
      <w:rFonts w:ascii="Arial CYR" w:eastAsia="Arial CYR" w:hAnsi="Arial CYR" w:cs="Arial CYR"/>
    </w:rPr>
  </w:style>
  <w:style w:type="character" w:customStyle="1" w:styleId="RTFNum31">
    <w:name w:val="RTF_Num 3 1"/>
    <w:rsid w:val="00131EF2"/>
    <w:rPr>
      <w:rFonts w:ascii="Arial CYR" w:eastAsia="Arial CYR" w:hAnsi="Arial CYR" w:cs="Arial CYR"/>
    </w:rPr>
  </w:style>
  <w:style w:type="character" w:customStyle="1" w:styleId="RTFNum41">
    <w:name w:val="RTF_Num 4 1"/>
    <w:rsid w:val="00131EF2"/>
    <w:rPr>
      <w:rFonts w:ascii="Arial CYR" w:eastAsia="Arial CYR" w:hAnsi="Arial CYR" w:cs="Arial CYR"/>
    </w:rPr>
  </w:style>
  <w:style w:type="character" w:customStyle="1" w:styleId="2f2">
    <w:name w:val="Основной шрифт абзаца2"/>
    <w:rsid w:val="00131EF2"/>
  </w:style>
  <w:style w:type="character" w:customStyle="1" w:styleId="affffff6">
    <w:name w:val="Символ нумерации"/>
    <w:rsid w:val="00131EF2"/>
  </w:style>
  <w:style w:type="paragraph" w:customStyle="1" w:styleId="2f3">
    <w:name w:val="Указатель2"/>
    <w:basedOn w:val="a"/>
    <w:rsid w:val="00131EF2"/>
    <w:pPr>
      <w:widowControl w:val="0"/>
      <w:suppressLineNumbers/>
      <w:tabs>
        <w:tab w:val="clear" w:pos="708"/>
      </w:tabs>
      <w:spacing w:line="240" w:lineRule="auto"/>
    </w:pPr>
    <w:rPr>
      <w:rFonts w:ascii="Times New Roman" w:hAnsi="Times New Roman" w:cs="FreeSans"/>
      <w:color w:val="auto"/>
      <w:kern w:val="1"/>
      <w:lang w:eastAsia="zh-CN" w:bidi="ru-RU"/>
    </w:rPr>
  </w:style>
  <w:style w:type="paragraph" w:customStyle="1" w:styleId="1f0">
    <w:name w:val="Название объекта1"/>
    <w:basedOn w:val="a"/>
    <w:rsid w:val="00131EF2"/>
    <w:pPr>
      <w:widowControl w:val="0"/>
      <w:suppressLineNumbers/>
      <w:tabs>
        <w:tab w:val="clear" w:pos="708"/>
      </w:tabs>
      <w:spacing w:before="120" w:after="120" w:line="240" w:lineRule="auto"/>
    </w:pPr>
    <w:rPr>
      <w:rFonts w:ascii="Times New Roman" w:hAnsi="Times New Roman" w:cs="FreeSans"/>
      <w:i/>
      <w:iCs/>
      <w:color w:val="auto"/>
      <w:kern w:val="1"/>
      <w:lang w:eastAsia="zh-CN" w:bidi="ru-RU"/>
    </w:rPr>
  </w:style>
  <w:style w:type="paragraph" w:customStyle="1" w:styleId="1f1">
    <w:name w:val="Указатель1"/>
    <w:basedOn w:val="a"/>
    <w:rsid w:val="00131EF2"/>
    <w:pPr>
      <w:widowControl w:val="0"/>
      <w:suppressLineNumbers/>
      <w:tabs>
        <w:tab w:val="clear" w:pos="708"/>
      </w:tabs>
      <w:spacing w:line="240" w:lineRule="auto"/>
    </w:pPr>
    <w:rPr>
      <w:rFonts w:ascii="Times New Roman" w:hAnsi="Times New Roman" w:cs="FreeSans"/>
      <w:color w:val="auto"/>
      <w:kern w:val="1"/>
      <w:lang w:eastAsia="zh-CN" w:bidi="ru-RU"/>
    </w:rPr>
  </w:style>
  <w:style w:type="paragraph" w:customStyle="1" w:styleId="affffff7">
    <w:name w:val="Заголовок таблицы"/>
    <w:basedOn w:val="affffff0"/>
    <w:rsid w:val="00131EF2"/>
    <w:pPr>
      <w:tabs>
        <w:tab w:val="clear" w:pos="708"/>
      </w:tabs>
      <w:spacing w:line="240" w:lineRule="auto"/>
      <w:jc w:val="center"/>
    </w:pPr>
    <w:rPr>
      <w:rFonts w:eastAsia="Times New Roman"/>
      <w:b/>
      <w:bCs/>
      <w:kern w:val="1"/>
      <w:sz w:val="24"/>
      <w:szCs w:val="24"/>
      <w:lang w:eastAsia="zh-CN" w:bidi="ru-RU"/>
    </w:rPr>
  </w:style>
  <w:style w:type="paragraph" w:customStyle="1" w:styleId="3f1">
    <w:name w:val="Обычный3"/>
    <w:rsid w:val="00131EF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affffff8">
    <w:name w:val="Strong"/>
    <w:uiPriority w:val="22"/>
    <w:qFormat/>
    <w:rsid w:val="00EA5173"/>
    <w:rPr>
      <w:b/>
      <w:bCs/>
    </w:rPr>
  </w:style>
  <w:style w:type="character" w:styleId="affffff9">
    <w:name w:val="Hyperlink"/>
    <w:basedOn w:val="a2"/>
    <w:uiPriority w:val="99"/>
    <w:unhideWhenUsed/>
    <w:rsid w:val="00165D53"/>
    <w:rPr>
      <w:color w:val="0000FF"/>
      <w:u w:val="single"/>
    </w:rPr>
  </w:style>
  <w:style w:type="paragraph" w:customStyle="1" w:styleId="affffffa">
    <w:name w:val="Белов"/>
    <w:basedOn w:val="a"/>
    <w:link w:val="affffffb"/>
    <w:qFormat/>
    <w:rsid w:val="00B65AB4"/>
    <w:pPr>
      <w:spacing w:line="240" w:lineRule="auto"/>
      <w:ind w:firstLine="567"/>
      <w:jc w:val="both"/>
    </w:pPr>
    <w:rPr>
      <w:rFonts w:ascii="Times New Roman" w:hAnsi="Times New Roman"/>
      <w:noProof/>
      <w:sz w:val="26"/>
    </w:rPr>
  </w:style>
  <w:style w:type="character" w:customStyle="1" w:styleId="affffffb">
    <w:name w:val="Белов Знак"/>
    <w:basedOn w:val="a2"/>
    <w:link w:val="affffffa"/>
    <w:rsid w:val="00B65AB4"/>
    <w:rPr>
      <w:rFonts w:ascii="Times New Roman" w:eastAsia="Times New Roman" w:hAnsi="Times New Roman" w:cs="Times New Roman"/>
      <w:noProof/>
      <w:color w:val="000000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2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28C08E-5144-4918-84E1-023B64024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3185</Words>
  <Characters>18158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</dc:creator>
  <cp:lastModifiedBy>росспортимпорт</cp:lastModifiedBy>
  <cp:revision>3</cp:revision>
  <cp:lastPrinted>2014-06-16T10:51:00Z</cp:lastPrinted>
  <dcterms:created xsi:type="dcterms:W3CDTF">2014-08-25T13:03:00Z</dcterms:created>
  <dcterms:modified xsi:type="dcterms:W3CDTF">2014-08-25T13:04:00Z</dcterms:modified>
</cp:coreProperties>
</file>